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C5A34" w14:textId="2B8D71EE" w:rsidR="0048121D" w:rsidRDefault="0048121D" w:rsidP="0048121D">
      <w:pPr>
        <w:jc w:val="center"/>
        <w:rPr>
          <w:b/>
          <w:sz w:val="20"/>
          <w:szCs w:val="20"/>
          <w:lang w:eastAsia="ar-SA"/>
        </w:rPr>
      </w:pPr>
    </w:p>
    <w:p w14:paraId="4655AA22" w14:textId="5A075A9F" w:rsidR="0069642A" w:rsidRPr="001B1130" w:rsidRDefault="00574842" w:rsidP="00B52927">
      <w:pPr>
        <w:jc w:val="right"/>
        <w:rPr>
          <w:b/>
          <w:sz w:val="20"/>
          <w:szCs w:val="20"/>
          <w:lang w:eastAsia="ar-SA"/>
        </w:rPr>
      </w:pPr>
      <w:r w:rsidRPr="001B1130">
        <w:rPr>
          <w:b/>
          <w:sz w:val="20"/>
          <w:szCs w:val="20"/>
          <w:lang w:eastAsia="ar-SA"/>
        </w:rPr>
        <w:t xml:space="preserve">   </w:t>
      </w:r>
      <w:r w:rsidR="00D90E68" w:rsidRPr="001B1130">
        <w:rPr>
          <w:b/>
          <w:sz w:val="20"/>
          <w:szCs w:val="20"/>
          <w:lang w:eastAsia="ar-SA"/>
        </w:rPr>
        <w:t>«УТВЕРЖДАЮ»</w:t>
      </w:r>
    </w:p>
    <w:p w14:paraId="5F6CB0E4" w14:textId="11227202" w:rsidR="00D86DA4" w:rsidRDefault="00AF59CF" w:rsidP="00B52927">
      <w:pPr>
        <w:suppressAutoHyphens/>
        <w:ind w:firstLine="5245"/>
        <w:jc w:val="right"/>
        <w:rPr>
          <w:sz w:val="20"/>
          <w:szCs w:val="20"/>
          <w:lang w:eastAsia="ar-SA"/>
        </w:rPr>
      </w:pPr>
      <w:r>
        <w:rPr>
          <w:sz w:val="20"/>
          <w:szCs w:val="20"/>
          <w:lang w:eastAsia="ar-SA"/>
        </w:rPr>
        <w:t>П</w:t>
      </w:r>
      <w:r w:rsidR="006853DB">
        <w:rPr>
          <w:sz w:val="20"/>
          <w:szCs w:val="20"/>
          <w:lang w:eastAsia="ar-SA"/>
        </w:rPr>
        <w:t>редседател</w:t>
      </w:r>
      <w:r>
        <w:rPr>
          <w:sz w:val="20"/>
          <w:szCs w:val="20"/>
          <w:lang w:eastAsia="ar-SA"/>
        </w:rPr>
        <w:t>ь</w:t>
      </w:r>
      <w:r w:rsidR="00D86DA4" w:rsidRPr="00D86DA4">
        <w:rPr>
          <w:sz w:val="20"/>
          <w:szCs w:val="20"/>
          <w:lang w:eastAsia="ar-SA"/>
        </w:rPr>
        <w:t xml:space="preserve"> Комиссии по закупкам </w:t>
      </w:r>
    </w:p>
    <w:p w14:paraId="67CB1329" w14:textId="77777777" w:rsidR="00D90E68" w:rsidRPr="001B1130" w:rsidRDefault="00D90E68" w:rsidP="00B52927">
      <w:pPr>
        <w:suppressAutoHyphens/>
        <w:ind w:firstLine="5245"/>
        <w:jc w:val="right"/>
        <w:rPr>
          <w:sz w:val="20"/>
          <w:szCs w:val="20"/>
          <w:lang w:eastAsia="ar-SA"/>
        </w:rPr>
      </w:pPr>
      <w:r w:rsidRPr="001B1130">
        <w:rPr>
          <w:sz w:val="20"/>
          <w:szCs w:val="20"/>
          <w:lang w:eastAsia="ar-SA"/>
        </w:rPr>
        <w:t>АО «ЛЕНМОРНИИПРОЕКТ»</w:t>
      </w:r>
    </w:p>
    <w:p w14:paraId="74AB0128" w14:textId="77777777" w:rsidR="0069642A" w:rsidRPr="001B1130" w:rsidRDefault="0069642A" w:rsidP="00B52927">
      <w:pPr>
        <w:suppressAutoHyphens/>
        <w:ind w:firstLine="5245"/>
        <w:jc w:val="right"/>
        <w:rPr>
          <w:sz w:val="20"/>
          <w:szCs w:val="20"/>
          <w:lang w:eastAsia="ar-SA"/>
        </w:rPr>
      </w:pPr>
    </w:p>
    <w:p w14:paraId="5F583FA2" w14:textId="52E2A037" w:rsidR="00D90E68" w:rsidRPr="001B1130" w:rsidRDefault="0047476E" w:rsidP="00B52927">
      <w:pPr>
        <w:suppressAutoHyphens/>
        <w:ind w:left="4956" w:firstLine="147"/>
        <w:jc w:val="right"/>
        <w:rPr>
          <w:sz w:val="20"/>
          <w:szCs w:val="20"/>
          <w:lang w:eastAsia="ar-SA"/>
        </w:rPr>
      </w:pPr>
      <w:r w:rsidRPr="001B1130">
        <w:rPr>
          <w:sz w:val="20"/>
          <w:szCs w:val="20"/>
          <w:lang w:eastAsia="ar-SA"/>
        </w:rPr>
        <w:t xml:space="preserve">            </w:t>
      </w:r>
      <w:r w:rsidR="00FC5249" w:rsidRPr="001B1130">
        <w:rPr>
          <w:sz w:val="20"/>
          <w:szCs w:val="20"/>
          <w:lang w:eastAsia="ar-SA"/>
        </w:rPr>
        <w:t>_________________</w:t>
      </w:r>
      <w:r w:rsidR="00AF59CF">
        <w:rPr>
          <w:sz w:val="20"/>
          <w:szCs w:val="20"/>
          <w:lang w:eastAsia="ar-SA"/>
        </w:rPr>
        <w:t>Островский С.А.</w:t>
      </w:r>
    </w:p>
    <w:p w14:paraId="578E1D77" w14:textId="77777777" w:rsidR="0069642A" w:rsidRPr="001B1130" w:rsidRDefault="0047476E" w:rsidP="00B52927">
      <w:pPr>
        <w:suppressAutoHyphens/>
        <w:ind w:left="4956" w:firstLine="147"/>
        <w:jc w:val="right"/>
        <w:rPr>
          <w:sz w:val="20"/>
          <w:szCs w:val="20"/>
          <w:lang w:eastAsia="ar-SA"/>
        </w:rPr>
      </w:pPr>
      <w:r w:rsidRPr="001B1130">
        <w:rPr>
          <w:sz w:val="20"/>
          <w:szCs w:val="20"/>
          <w:lang w:eastAsia="ar-SA"/>
        </w:rPr>
        <w:t xml:space="preserve"> </w:t>
      </w:r>
    </w:p>
    <w:p w14:paraId="020D427D" w14:textId="646275AC" w:rsidR="00D90E68" w:rsidRPr="001B1130" w:rsidRDefault="000637EE" w:rsidP="00B52927">
      <w:pPr>
        <w:tabs>
          <w:tab w:val="left" w:pos="7480"/>
        </w:tabs>
        <w:suppressAutoHyphens/>
        <w:ind w:left="5664" w:hanging="419"/>
        <w:jc w:val="right"/>
        <w:rPr>
          <w:sz w:val="20"/>
          <w:szCs w:val="20"/>
          <w:lang w:eastAsia="ar-SA"/>
        </w:rPr>
      </w:pPr>
      <w:r w:rsidRPr="00D86DA4">
        <w:rPr>
          <w:sz w:val="20"/>
          <w:szCs w:val="20"/>
          <w:lang w:eastAsia="ar-SA"/>
        </w:rPr>
        <w:t>«</w:t>
      </w:r>
      <w:r w:rsidR="00142C41">
        <w:rPr>
          <w:sz w:val="20"/>
          <w:szCs w:val="20"/>
          <w:lang w:eastAsia="ar-SA"/>
        </w:rPr>
        <w:t>0</w:t>
      </w:r>
      <w:r w:rsidR="00651BA2">
        <w:rPr>
          <w:sz w:val="20"/>
          <w:szCs w:val="20"/>
          <w:lang w:eastAsia="ar-SA"/>
        </w:rPr>
        <w:t>9</w:t>
      </w:r>
      <w:r w:rsidR="00027EF8" w:rsidRPr="00D86DA4">
        <w:rPr>
          <w:sz w:val="20"/>
          <w:szCs w:val="20"/>
          <w:lang w:eastAsia="ar-SA"/>
        </w:rPr>
        <w:t>»</w:t>
      </w:r>
      <w:r w:rsidR="00027EF8">
        <w:rPr>
          <w:sz w:val="20"/>
          <w:szCs w:val="20"/>
          <w:lang w:eastAsia="ar-SA"/>
        </w:rPr>
        <w:t xml:space="preserve"> </w:t>
      </w:r>
      <w:r w:rsidR="00142C41">
        <w:rPr>
          <w:sz w:val="20"/>
          <w:szCs w:val="20"/>
          <w:lang w:eastAsia="ar-SA"/>
        </w:rPr>
        <w:t>сентября</w:t>
      </w:r>
      <w:r w:rsidR="006858F5" w:rsidRPr="00D86DA4">
        <w:rPr>
          <w:sz w:val="20"/>
          <w:szCs w:val="20"/>
          <w:lang w:eastAsia="ar-SA"/>
        </w:rPr>
        <w:t xml:space="preserve"> </w:t>
      </w:r>
      <w:r w:rsidR="00FA2C3F" w:rsidRPr="00D86DA4">
        <w:rPr>
          <w:sz w:val="20"/>
          <w:szCs w:val="20"/>
          <w:lang w:eastAsia="ar-SA"/>
        </w:rPr>
        <w:t>20</w:t>
      </w:r>
      <w:r w:rsidR="00224215" w:rsidRPr="00D86DA4">
        <w:rPr>
          <w:sz w:val="20"/>
          <w:szCs w:val="20"/>
          <w:lang w:eastAsia="ar-SA"/>
        </w:rPr>
        <w:t>2</w:t>
      </w:r>
      <w:r w:rsidR="00606A44">
        <w:rPr>
          <w:sz w:val="20"/>
          <w:szCs w:val="20"/>
          <w:lang w:eastAsia="ar-SA"/>
        </w:rPr>
        <w:t>2</w:t>
      </w:r>
      <w:r w:rsidR="00D90E68" w:rsidRPr="00D86DA4">
        <w:rPr>
          <w:sz w:val="20"/>
          <w:szCs w:val="20"/>
          <w:lang w:eastAsia="ar-SA"/>
        </w:rPr>
        <w:t xml:space="preserve"> г.</w:t>
      </w:r>
    </w:p>
    <w:p w14:paraId="51BC6A3C" w14:textId="77777777" w:rsidR="00D90E68" w:rsidRPr="001B1130" w:rsidRDefault="00D90E68" w:rsidP="00B52927">
      <w:pPr>
        <w:tabs>
          <w:tab w:val="left" w:pos="1560"/>
        </w:tabs>
        <w:suppressAutoHyphens/>
        <w:ind w:left="3402" w:firstLine="5529"/>
        <w:rPr>
          <w:sz w:val="20"/>
          <w:szCs w:val="20"/>
          <w:lang w:eastAsia="ar-SA"/>
        </w:rPr>
      </w:pP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t xml:space="preserve">                        </w:t>
      </w:r>
    </w:p>
    <w:p w14:paraId="44445BD0" w14:textId="77777777" w:rsidR="00D90E68" w:rsidRPr="001B1130" w:rsidRDefault="00D90E68" w:rsidP="00B52927">
      <w:pPr>
        <w:suppressAutoHyphens/>
        <w:jc w:val="center"/>
        <w:rPr>
          <w:sz w:val="20"/>
          <w:szCs w:val="20"/>
          <w:lang w:eastAsia="ar-SA"/>
        </w:rPr>
      </w:pPr>
    </w:p>
    <w:p w14:paraId="0D830725" w14:textId="77777777" w:rsidR="00D90E68" w:rsidRPr="001B1130" w:rsidRDefault="00D90E68" w:rsidP="00B52927">
      <w:pPr>
        <w:suppressAutoHyphens/>
        <w:rPr>
          <w:sz w:val="20"/>
          <w:szCs w:val="20"/>
          <w:lang w:eastAsia="ar-SA"/>
        </w:rPr>
      </w:pP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p>
    <w:p w14:paraId="76B5BBFA" w14:textId="77777777" w:rsidR="00D90E68" w:rsidRPr="001B1130" w:rsidRDefault="00D90E68" w:rsidP="00B52927">
      <w:pPr>
        <w:suppressAutoHyphens/>
        <w:jc w:val="center"/>
        <w:rPr>
          <w:b/>
          <w:sz w:val="20"/>
          <w:szCs w:val="20"/>
          <w:lang w:eastAsia="ar-SA"/>
        </w:rPr>
      </w:pPr>
    </w:p>
    <w:p w14:paraId="34F96619" w14:textId="77777777" w:rsidR="00D90E68" w:rsidRPr="001B1130" w:rsidRDefault="00D90E68" w:rsidP="00B52927">
      <w:pPr>
        <w:suppressAutoHyphens/>
        <w:jc w:val="center"/>
        <w:rPr>
          <w:b/>
          <w:sz w:val="20"/>
          <w:szCs w:val="20"/>
          <w:lang w:eastAsia="ar-SA"/>
        </w:rPr>
      </w:pPr>
    </w:p>
    <w:p w14:paraId="5ECEA5B8" w14:textId="77777777" w:rsidR="00D90E68" w:rsidRPr="001B1130" w:rsidRDefault="00D90E68" w:rsidP="00B52927">
      <w:pPr>
        <w:suppressAutoHyphens/>
        <w:jc w:val="center"/>
        <w:rPr>
          <w:b/>
          <w:sz w:val="20"/>
          <w:szCs w:val="20"/>
          <w:lang w:eastAsia="ar-SA"/>
        </w:rPr>
      </w:pPr>
      <w:r w:rsidRPr="001B1130">
        <w:rPr>
          <w:b/>
          <w:sz w:val="20"/>
          <w:szCs w:val="20"/>
          <w:lang w:eastAsia="ar-SA"/>
        </w:rPr>
        <w:t xml:space="preserve">ДОКУМЕНТАЦИЯ </w:t>
      </w:r>
    </w:p>
    <w:p w14:paraId="38B87F7A" w14:textId="77777777" w:rsidR="00D90E68" w:rsidRPr="001B1130" w:rsidRDefault="00D90E68" w:rsidP="00B52927">
      <w:pPr>
        <w:suppressAutoHyphens/>
        <w:jc w:val="center"/>
        <w:rPr>
          <w:b/>
          <w:sz w:val="20"/>
          <w:szCs w:val="20"/>
          <w:lang w:eastAsia="ar-SA"/>
        </w:rPr>
      </w:pPr>
    </w:p>
    <w:p w14:paraId="18FF39EC" w14:textId="77ABD3C8" w:rsidR="00D90E68" w:rsidRPr="001B1130" w:rsidRDefault="004618E0" w:rsidP="00B52927">
      <w:pPr>
        <w:suppressAutoHyphens/>
        <w:jc w:val="center"/>
        <w:rPr>
          <w:sz w:val="20"/>
          <w:szCs w:val="20"/>
          <w:lang w:eastAsia="ar-SA"/>
        </w:rPr>
      </w:pPr>
      <w:r w:rsidRPr="001B1130">
        <w:rPr>
          <w:sz w:val="20"/>
          <w:szCs w:val="20"/>
          <w:lang w:eastAsia="ar-SA"/>
        </w:rPr>
        <w:t>Открытый запрос котировок в электронной форме</w:t>
      </w:r>
      <w:r w:rsidR="00D90E68" w:rsidRPr="001B1130">
        <w:rPr>
          <w:sz w:val="20"/>
          <w:szCs w:val="20"/>
          <w:lang w:eastAsia="ar-SA"/>
        </w:rPr>
        <w:t xml:space="preserve"> по выбору </w:t>
      </w:r>
      <w:r w:rsidR="00A80C36" w:rsidRPr="001B1130">
        <w:rPr>
          <w:sz w:val="20"/>
          <w:szCs w:val="20"/>
          <w:lang w:eastAsia="ar-SA"/>
        </w:rPr>
        <w:t xml:space="preserve">организации на право заключения </w:t>
      </w:r>
      <w:r w:rsidR="00D90E68" w:rsidRPr="001B1130">
        <w:rPr>
          <w:sz w:val="20"/>
          <w:szCs w:val="20"/>
          <w:lang w:eastAsia="ar-SA"/>
        </w:rPr>
        <w:t>до</w:t>
      </w:r>
      <w:r w:rsidR="0029341A" w:rsidRPr="001B1130">
        <w:rPr>
          <w:sz w:val="20"/>
          <w:szCs w:val="20"/>
          <w:lang w:eastAsia="ar-SA"/>
        </w:rPr>
        <w:t xml:space="preserve">говора </w:t>
      </w:r>
      <w:r w:rsidR="00027EF8" w:rsidRPr="001B1130">
        <w:rPr>
          <w:sz w:val="20"/>
          <w:szCs w:val="20"/>
          <w:lang w:eastAsia="ar-SA"/>
        </w:rPr>
        <w:t>на предмет</w:t>
      </w:r>
      <w:r w:rsidR="0029341A" w:rsidRPr="001B1130">
        <w:rPr>
          <w:sz w:val="20"/>
          <w:szCs w:val="20"/>
          <w:lang w:eastAsia="ar-SA"/>
        </w:rPr>
        <w:t>:</w:t>
      </w:r>
    </w:p>
    <w:p w14:paraId="125DDAF8" w14:textId="77777777" w:rsidR="007B2DE1" w:rsidRPr="001B1130" w:rsidRDefault="007B2DE1" w:rsidP="00B52927">
      <w:pPr>
        <w:suppressAutoHyphens/>
        <w:jc w:val="center"/>
        <w:rPr>
          <w:b/>
          <w:sz w:val="20"/>
          <w:szCs w:val="20"/>
          <w:lang w:eastAsia="ar-SA"/>
        </w:rPr>
      </w:pPr>
    </w:p>
    <w:p w14:paraId="46E01D55" w14:textId="0268C68A" w:rsidR="002E342F" w:rsidRDefault="00142C41" w:rsidP="00B52927">
      <w:pPr>
        <w:suppressAutoHyphens/>
        <w:ind w:right="-284"/>
        <w:jc w:val="center"/>
        <w:rPr>
          <w:b/>
          <w:i/>
          <w:sz w:val="20"/>
          <w:szCs w:val="20"/>
        </w:rPr>
      </w:pPr>
      <w:r w:rsidRPr="00142C41">
        <w:rPr>
          <w:b/>
          <w:i/>
          <w:sz w:val="20"/>
          <w:szCs w:val="20"/>
        </w:rPr>
        <w:t>«Оказание услуг по предоставлению неисключительного права на использование результатов интеллектуальной деятельности – программного продукта «nanoCAD» для нужд АО «ЛЕНМОРНИИПРОЕКТ»</w:t>
      </w:r>
    </w:p>
    <w:p w14:paraId="089557DB" w14:textId="77777777" w:rsidR="00142C41" w:rsidRPr="00631F87" w:rsidRDefault="00142C41" w:rsidP="00B52927">
      <w:pPr>
        <w:suppressAutoHyphens/>
        <w:ind w:right="-284"/>
        <w:jc w:val="center"/>
        <w:rPr>
          <w:b/>
          <w:i/>
          <w:sz w:val="20"/>
          <w:szCs w:val="20"/>
        </w:rPr>
      </w:pPr>
    </w:p>
    <w:p w14:paraId="6CF112D2" w14:textId="77777777" w:rsidR="00701807" w:rsidRPr="001B1130" w:rsidRDefault="00701807" w:rsidP="00B52927">
      <w:pPr>
        <w:suppressAutoHyphens/>
        <w:ind w:right="-284"/>
        <w:jc w:val="center"/>
        <w:rPr>
          <w:b/>
          <w:i/>
          <w:sz w:val="20"/>
          <w:szCs w:val="20"/>
        </w:rPr>
      </w:pPr>
      <w:bookmarkStart w:id="0" w:name="_Hlk107384007"/>
      <w:r w:rsidRPr="001B1130">
        <w:rPr>
          <w:b/>
          <w:sz w:val="20"/>
          <w:szCs w:val="20"/>
        </w:rPr>
        <w:t>УЧАСТНИКАМИ ЗАКУПКИ МОГУТ БЫТЬ ТОЛЬКО СУБЪЕКТЫ МАЛОГО И СРЕДНЕГО ПРЕДПРИНИМАТЕЛЬСТВА</w:t>
      </w:r>
    </w:p>
    <w:bookmarkEnd w:id="0"/>
    <w:p w14:paraId="776BE3FE" w14:textId="77777777" w:rsidR="007F381B" w:rsidRPr="001B1130" w:rsidRDefault="007F381B" w:rsidP="00B52927">
      <w:pPr>
        <w:suppressAutoHyphens/>
        <w:jc w:val="center"/>
        <w:rPr>
          <w:i/>
          <w:sz w:val="20"/>
          <w:szCs w:val="20"/>
          <w:lang w:eastAsia="ar-SA"/>
        </w:rPr>
      </w:pPr>
    </w:p>
    <w:p w14:paraId="01168216" w14:textId="77777777" w:rsidR="00D51261" w:rsidRPr="001B1130" w:rsidRDefault="00D51261" w:rsidP="00B52927">
      <w:pPr>
        <w:suppressAutoHyphens/>
        <w:jc w:val="center"/>
        <w:rPr>
          <w:sz w:val="20"/>
          <w:szCs w:val="20"/>
          <w:lang w:eastAsia="ar-SA"/>
        </w:rPr>
      </w:pPr>
    </w:p>
    <w:p w14:paraId="57892E61" w14:textId="77777777" w:rsidR="00542C3B" w:rsidRPr="001B1130" w:rsidRDefault="00542C3B" w:rsidP="00B52927">
      <w:pPr>
        <w:suppressAutoHyphens/>
        <w:rPr>
          <w:sz w:val="20"/>
          <w:szCs w:val="20"/>
          <w:lang w:eastAsia="ar-SA"/>
        </w:rPr>
      </w:pPr>
    </w:p>
    <w:p w14:paraId="44C51568" w14:textId="77777777" w:rsidR="00542C3B" w:rsidRPr="001B1130" w:rsidRDefault="00542C3B" w:rsidP="00B52927">
      <w:pPr>
        <w:suppressAutoHyphens/>
        <w:jc w:val="center"/>
        <w:rPr>
          <w:sz w:val="20"/>
          <w:szCs w:val="20"/>
          <w:lang w:eastAsia="ar-SA"/>
        </w:rPr>
      </w:pPr>
    </w:p>
    <w:p w14:paraId="57D317BD" w14:textId="77777777" w:rsidR="0010433A" w:rsidRPr="001B1130" w:rsidRDefault="0010433A" w:rsidP="00B52927">
      <w:pPr>
        <w:suppressAutoHyphens/>
        <w:rPr>
          <w:sz w:val="20"/>
          <w:szCs w:val="20"/>
          <w:lang w:eastAsia="ar-SA"/>
        </w:rPr>
      </w:pPr>
    </w:p>
    <w:p w14:paraId="58428925" w14:textId="77777777" w:rsidR="00F90EB4" w:rsidRPr="001B1130" w:rsidRDefault="00F90EB4" w:rsidP="00B52927">
      <w:pPr>
        <w:suppressAutoHyphens/>
        <w:rPr>
          <w:sz w:val="20"/>
          <w:szCs w:val="20"/>
          <w:lang w:eastAsia="ar-SA"/>
        </w:rPr>
      </w:pPr>
    </w:p>
    <w:p w14:paraId="0B944855" w14:textId="77777777" w:rsidR="00F90EB4" w:rsidRPr="001B1130" w:rsidRDefault="00F90EB4" w:rsidP="00B52927">
      <w:pPr>
        <w:suppressAutoHyphens/>
        <w:rPr>
          <w:sz w:val="20"/>
          <w:szCs w:val="20"/>
          <w:lang w:eastAsia="ar-SA"/>
        </w:rPr>
      </w:pPr>
    </w:p>
    <w:p w14:paraId="52A789F8" w14:textId="77777777" w:rsidR="00F90EB4" w:rsidRPr="001B1130" w:rsidRDefault="00F90EB4" w:rsidP="00B52927">
      <w:pPr>
        <w:suppressAutoHyphens/>
        <w:rPr>
          <w:sz w:val="20"/>
          <w:szCs w:val="20"/>
          <w:lang w:eastAsia="ar-SA"/>
        </w:rPr>
      </w:pPr>
    </w:p>
    <w:p w14:paraId="0064C591" w14:textId="77777777" w:rsidR="00542C3B" w:rsidRPr="001B1130" w:rsidRDefault="00542C3B" w:rsidP="00B52927">
      <w:pPr>
        <w:suppressAutoHyphens/>
        <w:jc w:val="center"/>
        <w:rPr>
          <w:sz w:val="20"/>
          <w:szCs w:val="20"/>
          <w:lang w:eastAsia="ar-SA"/>
        </w:rPr>
      </w:pPr>
    </w:p>
    <w:p w14:paraId="34FBF051" w14:textId="77777777" w:rsidR="00447D55" w:rsidRPr="001B1130" w:rsidRDefault="00447D55" w:rsidP="00B52927">
      <w:pPr>
        <w:suppressAutoHyphens/>
        <w:jc w:val="center"/>
        <w:rPr>
          <w:sz w:val="20"/>
          <w:szCs w:val="20"/>
          <w:lang w:eastAsia="ar-SA"/>
        </w:rPr>
      </w:pPr>
    </w:p>
    <w:p w14:paraId="403F2673" w14:textId="77777777" w:rsidR="00447D55" w:rsidRPr="001B1130" w:rsidRDefault="00447D55" w:rsidP="00B52927">
      <w:pPr>
        <w:suppressAutoHyphens/>
        <w:jc w:val="center"/>
        <w:rPr>
          <w:sz w:val="20"/>
          <w:szCs w:val="20"/>
          <w:lang w:eastAsia="ar-SA"/>
        </w:rPr>
      </w:pPr>
    </w:p>
    <w:p w14:paraId="51B2D587" w14:textId="77777777" w:rsidR="00447D55" w:rsidRPr="001B1130" w:rsidRDefault="00447D55" w:rsidP="00B52927">
      <w:pPr>
        <w:suppressAutoHyphens/>
        <w:jc w:val="center"/>
        <w:rPr>
          <w:sz w:val="20"/>
          <w:szCs w:val="20"/>
          <w:lang w:eastAsia="ar-SA"/>
        </w:rPr>
      </w:pPr>
    </w:p>
    <w:p w14:paraId="54B68E62" w14:textId="77777777" w:rsidR="00447D55" w:rsidRPr="001B1130" w:rsidRDefault="00447D55" w:rsidP="00B52927">
      <w:pPr>
        <w:suppressAutoHyphens/>
        <w:rPr>
          <w:sz w:val="20"/>
          <w:szCs w:val="20"/>
          <w:lang w:eastAsia="ar-SA"/>
        </w:rPr>
      </w:pPr>
    </w:p>
    <w:p w14:paraId="7A81267B" w14:textId="77777777" w:rsidR="002A7F39" w:rsidRPr="001B1130" w:rsidRDefault="002A7F39" w:rsidP="00B52927">
      <w:pPr>
        <w:suppressAutoHyphens/>
        <w:rPr>
          <w:sz w:val="20"/>
          <w:szCs w:val="20"/>
          <w:lang w:eastAsia="ar-SA"/>
        </w:rPr>
      </w:pPr>
    </w:p>
    <w:p w14:paraId="47AE3791" w14:textId="77777777" w:rsidR="002A7F39" w:rsidRPr="001B1130" w:rsidRDefault="002A7F39" w:rsidP="00B52927">
      <w:pPr>
        <w:suppressAutoHyphens/>
        <w:rPr>
          <w:sz w:val="20"/>
          <w:szCs w:val="20"/>
          <w:lang w:eastAsia="ar-SA"/>
        </w:rPr>
      </w:pPr>
    </w:p>
    <w:p w14:paraId="01968B53" w14:textId="77777777" w:rsidR="002A7F39" w:rsidRPr="001B1130" w:rsidRDefault="002A7F39" w:rsidP="00B52927">
      <w:pPr>
        <w:suppressAutoHyphens/>
        <w:rPr>
          <w:sz w:val="20"/>
          <w:szCs w:val="20"/>
          <w:lang w:eastAsia="ar-SA"/>
        </w:rPr>
      </w:pPr>
    </w:p>
    <w:p w14:paraId="076B93DF" w14:textId="77777777" w:rsidR="002A7F39" w:rsidRPr="001B1130" w:rsidRDefault="002A7F39" w:rsidP="00B52927">
      <w:pPr>
        <w:suppressAutoHyphens/>
        <w:rPr>
          <w:sz w:val="20"/>
          <w:szCs w:val="20"/>
          <w:lang w:eastAsia="ar-SA"/>
        </w:rPr>
      </w:pPr>
    </w:p>
    <w:p w14:paraId="451485A3" w14:textId="77777777" w:rsidR="002A7F39" w:rsidRPr="001B1130" w:rsidRDefault="002A7F39" w:rsidP="00B52927">
      <w:pPr>
        <w:suppressAutoHyphens/>
        <w:rPr>
          <w:sz w:val="20"/>
          <w:szCs w:val="20"/>
          <w:lang w:eastAsia="ar-SA"/>
        </w:rPr>
      </w:pPr>
    </w:p>
    <w:p w14:paraId="3F57A953" w14:textId="77777777" w:rsidR="002A7F39" w:rsidRPr="001B1130" w:rsidRDefault="002A7F39" w:rsidP="00B52927">
      <w:pPr>
        <w:suppressAutoHyphens/>
        <w:rPr>
          <w:sz w:val="20"/>
          <w:szCs w:val="20"/>
          <w:lang w:eastAsia="ar-SA"/>
        </w:rPr>
      </w:pPr>
    </w:p>
    <w:p w14:paraId="2107B4EA" w14:textId="77777777" w:rsidR="00C13753" w:rsidRPr="001B1130" w:rsidRDefault="00C13753" w:rsidP="00B52927">
      <w:pPr>
        <w:suppressAutoHyphens/>
        <w:jc w:val="center"/>
        <w:rPr>
          <w:sz w:val="20"/>
          <w:szCs w:val="20"/>
          <w:lang w:eastAsia="ar-SA"/>
        </w:rPr>
      </w:pPr>
    </w:p>
    <w:p w14:paraId="3FB42DBB" w14:textId="77777777" w:rsidR="00F308F6" w:rsidRPr="001B1130" w:rsidRDefault="00F308F6" w:rsidP="00B52927">
      <w:pPr>
        <w:suppressAutoHyphens/>
        <w:jc w:val="center"/>
        <w:rPr>
          <w:sz w:val="20"/>
          <w:szCs w:val="20"/>
          <w:lang w:eastAsia="ar-SA"/>
        </w:rPr>
      </w:pPr>
    </w:p>
    <w:p w14:paraId="7E4B25AA" w14:textId="77777777" w:rsidR="00C13753" w:rsidRPr="001B1130" w:rsidRDefault="00C13753" w:rsidP="00B52927">
      <w:pPr>
        <w:suppressAutoHyphens/>
        <w:jc w:val="center"/>
        <w:rPr>
          <w:sz w:val="20"/>
          <w:szCs w:val="20"/>
          <w:lang w:eastAsia="ar-SA"/>
        </w:rPr>
      </w:pPr>
    </w:p>
    <w:p w14:paraId="23F0D695" w14:textId="77777777" w:rsidR="00D21DFE" w:rsidRPr="001B1130" w:rsidRDefault="00D21DFE" w:rsidP="00B52927">
      <w:pPr>
        <w:suppressAutoHyphens/>
        <w:jc w:val="center"/>
        <w:rPr>
          <w:sz w:val="20"/>
          <w:szCs w:val="20"/>
          <w:lang w:eastAsia="ar-SA"/>
        </w:rPr>
      </w:pPr>
    </w:p>
    <w:p w14:paraId="6964D44A" w14:textId="17995EC5" w:rsidR="00D21DFE" w:rsidRDefault="00D21DFE" w:rsidP="00B52927">
      <w:pPr>
        <w:suppressAutoHyphens/>
        <w:jc w:val="center"/>
        <w:rPr>
          <w:sz w:val="20"/>
          <w:szCs w:val="20"/>
          <w:lang w:eastAsia="ar-SA"/>
        </w:rPr>
      </w:pPr>
    </w:p>
    <w:p w14:paraId="71D55BD1" w14:textId="2130603B" w:rsidR="00E57C77" w:rsidRDefault="00E57C77" w:rsidP="00B52927">
      <w:pPr>
        <w:suppressAutoHyphens/>
        <w:jc w:val="center"/>
        <w:rPr>
          <w:sz w:val="20"/>
          <w:szCs w:val="20"/>
          <w:lang w:eastAsia="ar-SA"/>
        </w:rPr>
      </w:pPr>
    </w:p>
    <w:p w14:paraId="57E88249" w14:textId="77777777" w:rsidR="00E57C77" w:rsidRDefault="00E57C77" w:rsidP="00B52927">
      <w:pPr>
        <w:suppressAutoHyphens/>
        <w:jc w:val="center"/>
        <w:rPr>
          <w:sz w:val="20"/>
          <w:szCs w:val="20"/>
          <w:lang w:eastAsia="ar-SA"/>
        </w:rPr>
      </w:pPr>
    </w:p>
    <w:p w14:paraId="5C3103A2" w14:textId="77777777" w:rsidR="00EF0D91" w:rsidRDefault="00EF0D91" w:rsidP="00B52927">
      <w:pPr>
        <w:suppressAutoHyphens/>
        <w:jc w:val="center"/>
        <w:rPr>
          <w:sz w:val="20"/>
          <w:szCs w:val="20"/>
          <w:lang w:eastAsia="ar-SA"/>
        </w:rPr>
      </w:pPr>
    </w:p>
    <w:p w14:paraId="240E5BD5" w14:textId="55E5C143" w:rsidR="00B20C07" w:rsidRDefault="00B20C07" w:rsidP="00B52927">
      <w:pPr>
        <w:suppressAutoHyphens/>
        <w:rPr>
          <w:sz w:val="20"/>
          <w:szCs w:val="20"/>
          <w:lang w:eastAsia="ar-SA"/>
        </w:rPr>
      </w:pPr>
    </w:p>
    <w:p w14:paraId="6A33FABC" w14:textId="6726DE81" w:rsidR="00B20C07" w:rsidRDefault="00B20C07" w:rsidP="00B52927">
      <w:pPr>
        <w:suppressAutoHyphens/>
        <w:rPr>
          <w:sz w:val="20"/>
          <w:szCs w:val="20"/>
          <w:lang w:eastAsia="ar-SA"/>
        </w:rPr>
      </w:pPr>
    </w:p>
    <w:p w14:paraId="6C87B960" w14:textId="77777777" w:rsidR="00B20C07" w:rsidRPr="001B1130" w:rsidRDefault="00B20C07" w:rsidP="00B52927">
      <w:pPr>
        <w:suppressAutoHyphens/>
        <w:rPr>
          <w:sz w:val="20"/>
          <w:szCs w:val="20"/>
          <w:lang w:eastAsia="ar-SA"/>
        </w:rPr>
      </w:pPr>
    </w:p>
    <w:p w14:paraId="30AF9D0D" w14:textId="77777777" w:rsidR="00D21DFE" w:rsidRPr="001B1130" w:rsidRDefault="00D21DFE" w:rsidP="00B52927">
      <w:pPr>
        <w:suppressAutoHyphens/>
        <w:jc w:val="center"/>
        <w:rPr>
          <w:sz w:val="20"/>
          <w:szCs w:val="20"/>
          <w:lang w:eastAsia="ar-SA"/>
        </w:rPr>
      </w:pPr>
    </w:p>
    <w:p w14:paraId="5C28C347" w14:textId="77777777" w:rsidR="00D90E68" w:rsidRPr="001B1130" w:rsidRDefault="00D90E68" w:rsidP="00B52927">
      <w:pPr>
        <w:suppressAutoHyphens/>
        <w:jc w:val="center"/>
        <w:rPr>
          <w:sz w:val="20"/>
          <w:szCs w:val="20"/>
          <w:lang w:eastAsia="ar-SA"/>
        </w:rPr>
      </w:pPr>
      <w:r w:rsidRPr="001B1130">
        <w:rPr>
          <w:sz w:val="20"/>
          <w:szCs w:val="20"/>
          <w:lang w:eastAsia="ar-SA"/>
        </w:rPr>
        <w:t>г. Санкт-Петербург</w:t>
      </w:r>
    </w:p>
    <w:p w14:paraId="22D8668B" w14:textId="11C7B8F1" w:rsidR="00D90E68" w:rsidRDefault="00D90E68" w:rsidP="00B52927">
      <w:pPr>
        <w:suppressAutoHyphens/>
        <w:jc w:val="center"/>
        <w:rPr>
          <w:sz w:val="20"/>
          <w:szCs w:val="20"/>
          <w:lang w:eastAsia="ar-SA"/>
        </w:rPr>
      </w:pPr>
      <w:r w:rsidRPr="001B1130">
        <w:rPr>
          <w:sz w:val="20"/>
          <w:szCs w:val="20"/>
          <w:lang w:eastAsia="ar-SA"/>
        </w:rPr>
        <w:t xml:space="preserve">  20</w:t>
      </w:r>
      <w:r w:rsidR="00224215" w:rsidRPr="001B1130">
        <w:rPr>
          <w:sz w:val="20"/>
          <w:szCs w:val="20"/>
          <w:lang w:eastAsia="ar-SA"/>
        </w:rPr>
        <w:t>2</w:t>
      </w:r>
      <w:r w:rsidR="00606A44">
        <w:rPr>
          <w:sz w:val="20"/>
          <w:szCs w:val="20"/>
          <w:lang w:eastAsia="ar-SA"/>
        </w:rPr>
        <w:t>2</w:t>
      </w:r>
      <w:r w:rsidRPr="001B1130">
        <w:rPr>
          <w:sz w:val="20"/>
          <w:szCs w:val="20"/>
          <w:lang w:eastAsia="ar-SA"/>
        </w:rPr>
        <w:t xml:space="preserve"> г.</w:t>
      </w:r>
    </w:p>
    <w:p w14:paraId="684534F9" w14:textId="77777777" w:rsidR="00B20C07" w:rsidRPr="001B1130" w:rsidRDefault="00B20C07" w:rsidP="00142C41">
      <w:pPr>
        <w:suppressAutoHyphens/>
        <w:rPr>
          <w:sz w:val="20"/>
          <w:szCs w:val="20"/>
          <w:lang w:eastAsia="ar-SA"/>
        </w:rPr>
      </w:pPr>
    </w:p>
    <w:p w14:paraId="62E29D9D" w14:textId="77777777" w:rsidR="00347489" w:rsidRPr="001B1130" w:rsidRDefault="00220B6E" w:rsidP="00B52927">
      <w:pPr>
        <w:pStyle w:val="ConsNonformat"/>
        <w:pageBreakBefore/>
        <w:widowControl/>
        <w:tabs>
          <w:tab w:val="center" w:pos="4818"/>
          <w:tab w:val="left" w:pos="6285"/>
        </w:tabs>
        <w:jc w:val="center"/>
        <w:rPr>
          <w:rFonts w:ascii="Times New Roman" w:hAnsi="Times New Roman" w:cs="Times New Roman"/>
          <w:b/>
        </w:rPr>
      </w:pPr>
      <w:r w:rsidRPr="001B1130">
        <w:rPr>
          <w:rFonts w:ascii="Times New Roman" w:hAnsi="Times New Roman" w:cs="Times New Roman"/>
          <w:b/>
        </w:rPr>
        <w:lastRenderedPageBreak/>
        <w:t>ОГЛАВЛЕНИЕ</w:t>
      </w:r>
    </w:p>
    <w:tbl>
      <w:tblPr>
        <w:tblW w:w="10456" w:type="dxa"/>
        <w:tblLook w:val="04A0" w:firstRow="1" w:lastRow="0" w:firstColumn="1" w:lastColumn="0" w:noHBand="0" w:noVBand="1"/>
      </w:tblPr>
      <w:tblGrid>
        <w:gridCol w:w="9163"/>
        <w:gridCol w:w="726"/>
        <w:gridCol w:w="567"/>
      </w:tblGrid>
      <w:tr w:rsidR="00CC50E8" w:rsidRPr="001B1130" w14:paraId="3D5DBDC5" w14:textId="77777777" w:rsidTr="0064723B">
        <w:tc>
          <w:tcPr>
            <w:tcW w:w="9889" w:type="dxa"/>
            <w:gridSpan w:val="2"/>
            <w:shd w:val="clear" w:color="auto" w:fill="auto"/>
          </w:tcPr>
          <w:p w14:paraId="2AC575F0" w14:textId="77777777" w:rsidR="00C77D30" w:rsidRPr="001B1130" w:rsidRDefault="00CC50E8" w:rsidP="00B52927">
            <w:pPr>
              <w:pStyle w:val="ConsNonformat"/>
              <w:widowControl/>
              <w:rPr>
                <w:rFonts w:ascii="Times New Roman" w:hAnsi="Times New Roman" w:cs="Times New Roman"/>
                <w:b/>
              </w:rPr>
            </w:pPr>
            <w:r w:rsidRPr="001B1130">
              <w:rPr>
                <w:rFonts w:ascii="Times New Roman" w:hAnsi="Times New Roman" w:cs="Times New Roman"/>
                <w:b/>
              </w:rPr>
              <w:t>Раздел</w:t>
            </w:r>
            <w:r w:rsidR="0001360D" w:rsidRPr="001B1130">
              <w:rPr>
                <w:rFonts w:ascii="Times New Roman" w:hAnsi="Times New Roman" w:cs="Times New Roman"/>
                <w:b/>
              </w:rPr>
              <w:t xml:space="preserve">  </w:t>
            </w:r>
            <w:r w:rsidR="0001360D" w:rsidRPr="001B1130">
              <w:rPr>
                <w:rFonts w:ascii="Times New Roman" w:hAnsi="Times New Roman" w:cs="Times New Roman"/>
                <w:b/>
                <w:lang w:val="en-US"/>
              </w:rPr>
              <w:t>I</w:t>
            </w:r>
            <w:r w:rsidRPr="001B1130">
              <w:rPr>
                <w:rFonts w:ascii="Times New Roman" w:hAnsi="Times New Roman" w:cs="Times New Roman"/>
                <w:b/>
              </w:rPr>
              <w:t xml:space="preserve">. </w:t>
            </w:r>
            <w:r w:rsidR="0001360D" w:rsidRPr="001B1130">
              <w:rPr>
                <w:rFonts w:ascii="Times New Roman" w:hAnsi="Times New Roman" w:cs="Times New Roman"/>
                <w:b/>
                <w:iCs/>
              </w:rPr>
              <w:t xml:space="preserve">Общие требования </w:t>
            </w:r>
            <w:r w:rsidR="0001360D" w:rsidRPr="001B1130">
              <w:rPr>
                <w:rFonts w:ascii="Times New Roman" w:hAnsi="Times New Roman" w:cs="Times New Roman"/>
                <w:b/>
              </w:rPr>
              <w:t>к участникам з</w:t>
            </w:r>
            <w:r w:rsidR="0001360D" w:rsidRPr="001B1130">
              <w:rPr>
                <w:rFonts w:ascii="Times New Roman" w:hAnsi="Times New Roman" w:cs="Times New Roman"/>
                <w:b/>
                <w:iCs/>
              </w:rPr>
              <w:t>акупки</w:t>
            </w:r>
          </w:p>
          <w:p w14:paraId="744A5339" w14:textId="6C52D395" w:rsidR="00CC50E8" w:rsidRPr="001B1130" w:rsidRDefault="0001360D" w:rsidP="00B52927">
            <w:pPr>
              <w:rPr>
                <w:b/>
                <w:bCs/>
                <w:iCs/>
                <w:snapToGrid w:val="0"/>
                <w:sz w:val="20"/>
                <w:szCs w:val="20"/>
              </w:rPr>
            </w:pPr>
            <w:r w:rsidRPr="001B1130">
              <w:rPr>
                <w:b/>
                <w:iCs/>
                <w:snapToGrid w:val="0"/>
                <w:sz w:val="20"/>
                <w:szCs w:val="20"/>
              </w:rPr>
              <w:t xml:space="preserve">Раздел  </w:t>
            </w:r>
            <w:r w:rsidRPr="001B1130">
              <w:rPr>
                <w:b/>
                <w:iCs/>
                <w:snapToGrid w:val="0"/>
                <w:sz w:val="20"/>
                <w:szCs w:val="20"/>
                <w:lang w:val="en-US"/>
              </w:rPr>
              <w:t>II</w:t>
            </w:r>
            <w:r w:rsidRPr="001B1130">
              <w:rPr>
                <w:b/>
                <w:iCs/>
                <w:snapToGrid w:val="0"/>
                <w:sz w:val="20"/>
                <w:szCs w:val="20"/>
              </w:rPr>
              <w:t xml:space="preserve">. </w:t>
            </w:r>
            <w:r w:rsidRPr="001B1130">
              <w:rPr>
                <w:b/>
                <w:bCs/>
                <w:iCs/>
                <w:snapToGrid w:val="0"/>
                <w:sz w:val="20"/>
                <w:szCs w:val="20"/>
              </w:rPr>
              <w:t>Порядок подачи заявок, изменение и отзыв заявок</w:t>
            </w:r>
            <w:r w:rsidR="00394B51" w:rsidRPr="001B1130">
              <w:rPr>
                <w:b/>
                <w:bCs/>
                <w:iCs/>
                <w:snapToGrid w:val="0"/>
                <w:sz w:val="20"/>
                <w:szCs w:val="20"/>
              </w:rPr>
              <w:t>, порядок рассмотрения заявок</w:t>
            </w:r>
            <w:r w:rsidRPr="001B1130">
              <w:rPr>
                <w:b/>
                <w:bCs/>
                <w:iCs/>
                <w:snapToGrid w:val="0"/>
                <w:sz w:val="20"/>
                <w:szCs w:val="20"/>
              </w:rPr>
              <w:t>, порядок заключения договора</w:t>
            </w:r>
          </w:p>
        </w:tc>
        <w:tc>
          <w:tcPr>
            <w:tcW w:w="567" w:type="dxa"/>
            <w:shd w:val="clear" w:color="auto" w:fill="auto"/>
          </w:tcPr>
          <w:p w14:paraId="6267A625"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2F25D865" w14:textId="77777777" w:rsidTr="0064723B">
        <w:tc>
          <w:tcPr>
            <w:tcW w:w="9889" w:type="dxa"/>
            <w:gridSpan w:val="2"/>
            <w:shd w:val="clear" w:color="auto" w:fill="auto"/>
          </w:tcPr>
          <w:p w14:paraId="504610B9" w14:textId="77777777" w:rsidR="00CC50E8" w:rsidRPr="001B1130" w:rsidRDefault="00B50E46" w:rsidP="00B52927">
            <w:pPr>
              <w:pStyle w:val="ConsNonformat"/>
              <w:widowControl/>
              <w:rPr>
                <w:rFonts w:ascii="Times New Roman" w:hAnsi="Times New Roman" w:cs="Times New Roman"/>
              </w:rPr>
            </w:pPr>
            <w:hyperlink w:anchor="_Toc308775100" w:history="1">
              <w:r w:rsidR="00CC50E8" w:rsidRPr="001B1130">
                <w:rPr>
                  <w:rStyle w:val="ae"/>
                  <w:rFonts w:ascii="Times New Roman" w:hAnsi="Times New Roman" w:cs="Times New Roman"/>
                  <w:b/>
                  <w:color w:val="auto"/>
                  <w:u w:val="none"/>
                </w:rPr>
                <w:t xml:space="preserve">Раздел </w:t>
              </w:r>
              <w:r w:rsidR="0001360D" w:rsidRPr="001B1130">
                <w:rPr>
                  <w:rStyle w:val="ae"/>
                  <w:rFonts w:ascii="Times New Roman" w:hAnsi="Times New Roman" w:cs="Times New Roman"/>
                  <w:b/>
                  <w:color w:val="auto"/>
                  <w:u w:val="none"/>
                  <w:lang w:val="en-US"/>
                </w:rPr>
                <w:t>III</w:t>
              </w:r>
              <w:r w:rsidR="00CC50E8" w:rsidRPr="001B1130">
                <w:rPr>
                  <w:rStyle w:val="ae"/>
                  <w:rFonts w:ascii="Times New Roman" w:hAnsi="Times New Roman" w:cs="Times New Roman"/>
                  <w:b/>
                  <w:color w:val="auto"/>
                  <w:u w:val="none"/>
                </w:rPr>
                <w:t xml:space="preserve">. Информационная карта </w:t>
              </w:r>
              <w:r w:rsidR="000469B1" w:rsidRPr="001B1130">
                <w:rPr>
                  <w:rStyle w:val="ae"/>
                  <w:rFonts w:ascii="Times New Roman" w:hAnsi="Times New Roman" w:cs="Times New Roman"/>
                  <w:b/>
                  <w:color w:val="auto"/>
                  <w:u w:val="none"/>
                </w:rPr>
                <w:t>Закупки</w:t>
              </w:r>
              <w:r w:rsidR="00CC50E8" w:rsidRPr="001B1130">
                <w:rPr>
                  <w:rFonts w:ascii="Times New Roman" w:hAnsi="Times New Roman" w:cs="Times New Roman"/>
                  <w:webHidden/>
                </w:rPr>
                <w:tab/>
              </w:r>
            </w:hyperlink>
          </w:p>
        </w:tc>
        <w:tc>
          <w:tcPr>
            <w:tcW w:w="567" w:type="dxa"/>
            <w:shd w:val="clear" w:color="auto" w:fill="auto"/>
          </w:tcPr>
          <w:p w14:paraId="2AFC6119"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0585AB8D" w14:textId="77777777" w:rsidTr="0064723B">
        <w:tc>
          <w:tcPr>
            <w:tcW w:w="9889" w:type="dxa"/>
            <w:gridSpan w:val="2"/>
            <w:shd w:val="clear" w:color="auto" w:fill="auto"/>
          </w:tcPr>
          <w:p w14:paraId="59EB6C23" w14:textId="77777777" w:rsidR="0001360D" w:rsidRPr="001B1130" w:rsidRDefault="0001360D" w:rsidP="00B52927">
            <w:pPr>
              <w:pStyle w:val="ConsNonformat"/>
              <w:widowControl/>
              <w:rPr>
                <w:rFonts w:ascii="Times New Roman" w:hAnsi="Times New Roman" w:cs="Times New Roman"/>
              </w:rPr>
            </w:pPr>
            <w:r w:rsidRPr="001B1130">
              <w:rPr>
                <w:rFonts w:ascii="Times New Roman" w:hAnsi="Times New Roman" w:cs="Times New Roman"/>
              </w:rPr>
              <w:t>При</w:t>
            </w:r>
            <w:r w:rsidR="009A2A90" w:rsidRPr="001B1130">
              <w:rPr>
                <w:rFonts w:ascii="Times New Roman" w:hAnsi="Times New Roman" w:cs="Times New Roman"/>
              </w:rPr>
              <w:t xml:space="preserve">ложение </w:t>
            </w:r>
            <w:r w:rsidR="00CD344A" w:rsidRPr="001B1130">
              <w:rPr>
                <w:rFonts w:ascii="Times New Roman" w:hAnsi="Times New Roman" w:cs="Times New Roman"/>
              </w:rPr>
              <w:t>№1 («</w:t>
            </w:r>
            <w:r w:rsidR="004618E0" w:rsidRPr="001B1130">
              <w:rPr>
                <w:rFonts w:ascii="Times New Roman" w:hAnsi="Times New Roman" w:cs="Times New Roman"/>
              </w:rPr>
              <w:t>Техническое задание</w:t>
            </w:r>
            <w:r w:rsidR="00E27E77" w:rsidRPr="001B1130">
              <w:rPr>
                <w:rFonts w:ascii="Times New Roman" w:hAnsi="Times New Roman" w:cs="Times New Roman"/>
              </w:rPr>
              <w:t>»</w:t>
            </w:r>
            <w:r w:rsidRPr="001B1130">
              <w:rPr>
                <w:rFonts w:ascii="Times New Roman" w:hAnsi="Times New Roman" w:cs="Times New Roman"/>
              </w:rPr>
              <w:t>)</w:t>
            </w:r>
          </w:p>
          <w:p w14:paraId="37A06590" w14:textId="77777777" w:rsidR="0033474B" w:rsidRPr="001B1130" w:rsidRDefault="0001360D" w:rsidP="00B52927">
            <w:pPr>
              <w:pStyle w:val="27"/>
              <w:spacing w:line="240" w:lineRule="auto"/>
              <w:rPr>
                <w:sz w:val="20"/>
                <w:szCs w:val="20"/>
              </w:rPr>
            </w:pPr>
            <w:r w:rsidRPr="001B1130">
              <w:rPr>
                <w:sz w:val="20"/>
                <w:szCs w:val="20"/>
              </w:rPr>
              <w:t>Приложение №2 («Договор»)</w:t>
            </w:r>
          </w:p>
        </w:tc>
        <w:tc>
          <w:tcPr>
            <w:tcW w:w="567" w:type="dxa"/>
            <w:shd w:val="clear" w:color="auto" w:fill="auto"/>
          </w:tcPr>
          <w:p w14:paraId="1F651FE7" w14:textId="77777777" w:rsidR="00CC50E8" w:rsidRPr="001B1130" w:rsidRDefault="00CC50E8" w:rsidP="00B52927">
            <w:pPr>
              <w:pStyle w:val="ConsNonformat"/>
              <w:widowControl/>
              <w:jc w:val="center"/>
              <w:rPr>
                <w:rFonts w:ascii="Times New Roman" w:hAnsi="Times New Roman" w:cs="Times New Roman"/>
              </w:rPr>
            </w:pPr>
          </w:p>
        </w:tc>
      </w:tr>
      <w:tr w:rsidR="0064723B" w:rsidRPr="001B1130" w14:paraId="159D7164" w14:textId="77777777" w:rsidTr="0064723B">
        <w:trPr>
          <w:gridAfter w:val="2"/>
          <w:wAfter w:w="1293" w:type="dxa"/>
        </w:trPr>
        <w:tc>
          <w:tcPr>
            <w:tcW w:w="9163" w:type="dxa"/>
            <w:hideMark/>
          </w:tcPr>
          <w:p w14:paraId="7412F066" w14:textId="77777777" w:rsidR="0064723B" w:rsidRPr="001B1130" w:rsidRDefault="0064723B" w:rsidP="00B52927">
            <w:pPr>
              <w:pStyle w:val="ConsNonformat"/>
              <w:widowControl/>
              <w:rPr>
                <w:rFonts w:ascii="Times New Roman" w:hAnsi="Times New Roman" w:cs="Times New Roman"/>
              </w:rPr>
            </w:pPr>
          </w:p>
        </w:tc>
      </w:tr>
      <w:tr w:rsidR="0064723B" w:rsidRPr="001B1130" w14:paraId="698E263D" w14:textId="77777777" w:rsidTr="0064723B">
        <w:trPr>
          <w:gridAfter w:val="2"/>
          <w:wAfter w:w="1293" w:type="dxa"/>
        </w:trPr>
        <w:tc>
          <w:tcPr>
            <w:tcW w:w="9163" w:type="dxa"/>
            <w:hideMark/>
          </w:tcPr>
          <w:p w14:paraId="5413D860" w14:textId="77777777" w:rsidR="0064723B" w:rsidRDefault="00B50E46" w:rsidP="00B52927">
            <w:pPr>
              <w:rPr>
                <w:rStyle w:val="ae"/>
                <w:color w:val="auto"/>
                <w:sz w:val="20"/>
                <w:szCs w:val="20"/>
                <w:u w:val="none"/>
              </w:rPr>
            </w:pPr>
            <w:hyperlink r:id="rId8" w:anchor="_Toc308775103" w:history="1">
              <w:r w:rsidR="00734BA9" w:rsidRPr="001B1130">
                <w:rPr>
                  <w:rStyle w:val="ae"/>
                  <w:color w:val="auto"/>
                  <w:sz w:val="20"/>
                  <w:szCs w:val="20"/>
                  <w:u w:val="none"/>
                </w:rPr>
                <w:t>Форма № 1</w:t>
              </w:r>
              <w:r w:rsidR="00CD344A" w:rsidRPr="001B1130">
                <w:rPr>
                  <w:rStyle w:val="ae"/>
                  <w:color w:val="auto"/>
                  <w:sz w:val="20"/>
                  <w:szCs w:val="20"/>
                  <w:u w:val="none"/>
                </w:rPr>
                <w:t xml:space="preserve"> («Заявка</w:t>
              </w:r>
              <w:r w:rsidR="0064723B" w:rsidRPr="001B1130">
                <w:rPr>
                  <w:rStyle w:val="ae"/>
                  <w:color w:val="auto"/>
                  <w:sz w:val="20"/>
                  <w:szCs w:val="20"/>
                  <w:u w:val="none"/>
                </w:rPr>
                <w:t xml:space="preserve"> на участие в открытом запросе </w:t>
              </w:r>
              <w:r w:rsidR="004618E0" w:rsidRPr="001B1130">
                <w:rPr>
                  <w:rStyle w:val="ae"/>
                  <w:color w:val="auto"/>
                  <w:sz w:val="20"/>
                  <w:szCs w:val="20"/>
                  <w:u w:val="none"/>
                </w:rPr>
                <w:t>котировок в электронной форме</w:t>
              </w:r>
              <w:r w:rsidR="0064723B" w:rsidRPr="001B1130">
                <w:rPr>
                  <w:rStyle w:val="ae"/>
                  <w:color w:val="auto"/>
                  <w:sz w:val="20"/>
                  <w:szCs w:val="20"/>
                  <w:u w:val="none"/>
                </w:rPr>
                <w:t>»)</w:t>
              </w:r>
              <w:r w:rsidR="0064723B" w:rsidRPr="001B1130">
                <w:rPr>
                  <w:rStyle w:val="ae"/>
                  <w:webHidden/>
                  <w:color w:val="auto"/>
                  <w:sz w:val="20"/>
                  <w:szCs w:val="20"/>
                  <w:u w:val="none"/>
                </w:rPr>
                <w:tab/>
              </w:r>
            </w:hyperlink>
          </w:p>
          <w:p w14:paraId="1860CCEB" w14:textId="77777777" w:rsidR="00962E9F" w:rsidRPr="001B1130" w:rsidRDefault="0064723B" w:rsidP="00B52927">
            <w:pPr>
              <w:pStyle w:val="27"/>
              <w:spacing w:line="240" w:lineRule="auto"/>
              <w:rPr>
                <w:rStyle w:val="ae"/>
                <w:color w:val="auto"/>
                <w:sz w:val="20"/>
                <w:szCs w:val="20"/>
                <w:u w:val="none"/>
              </w:rPr>
            </w:pPr>
            <w:r w:rsidRPr="001B1130">
              <w:rPr>
                <w:rStyle w:val="ae"/>
                <w:color w:val="auto"/>
                <w:sz w:val="20"/>
                <w:szCs w:val="20"/>
                <w:u w:val="none"/>
              </w:rPr>
              <w:t>Ф</w:t>
            </w:r>
            <w:r w:rsidR="002E4D3D" w:rsidRPr="001B1130">
              <w:rPr>
                <w:rStyle w:val="ae"/>
                <w:color w:val="auto"/>
                <w:sz w:val="20"/>
                <w:szCs w:val="20"/>
                <w:u w:val="none"/>
              </w:rPr>
              <w:t>орма № 2</w:t>
            </w:r>
            <w:r w:rsidR="00962E9F" w:rsidRPr="001B1130">
              <w:rPr>
                <w:rStyle w:val="ae"/>
                <w:color w:val="auto"/>
                <w:sz w:val="20"/>
                <w:szCs w:val="20"/>
                <w:u w:val="none"/>
              </w:rPr>
              <w:t xml:space="preserve"> («Анкета участника закупки»)                                                                                                           </w:t>
            </w:r>
          </w:p>
          <w:p w14:paraId="54A21861" w14:textId="77777777" w:rsidR="00D52D94" w:rsidRPr="00D52D94" w:rsidRDefault="00962E9F" w:rsidP="00D52D94">
            <w:pPr>
              <w:pStyle w:val="27"/>
              <w:spacing w:line="240" w:lineRule="auto"/>
              <w:rPr>
                <w:sz w:val="20"/>
                <w:szCs w:val="20"/>
              </w:rPr>
            </w:pPr>
            <w:r w:rsidRPr="001B1130">
              <w:rPr>
                <w:rStyle w:val="ae"/>
                <w:color w:val="auto"/>
                <w:sz w:val="20"/>
                <w:szCs w:val="20"/>
                <w:u w:val="none"/>
              </w:rPr>
              <w:t xml:space="preserve">Форма № 3 </w:t>
            </w:r>
            <w:r w:rsidR="0064723B" w:rsidRPr="001B1130">
              <w:rPr>
                <w:rStyle w:val="ae"/>
                <w:color w:val="auto"/>
                <w:sz w:val="20"/>
                <w:szCs w:val="20"/>
                <w:u w:val="none"/>
              </w:rPr>
              <w:t xml:space="preserve">(«Предложение об условиях исполнения договора») </w:t>
            </w:r>
          </w:p>
        </w:tc>
      </w:tr>
      <w:tr w:rsidR="0064723B" w:rsidRPr="001B1130" w14:paraId="674D3549" w14:textId="77777777" w:rsidTr="0064723B">
        <w:trPr>
          <w:gridAfter w:val="2"/>
          <w:wAfter w:w="1293" w:type="dxa"/>
        </w:trPr>
        <w:tc>
          <w:tcPr>
            <w:tcW w:w="9163" w:type="dxa"/>
            <w:hideMark/>
          </w:tcPr>
          <w:p w14:paraId="0D5DECAC" w14:textId="77777777" w:rsidR="0064723B" w:rsidRPr="001B1130" w:rsidRDefault="00962E9F" w:rsidP="00B52927">
            <w:pPr>
              <w:pStyle w:val="27"/>
              <w:spacing w:line="240" w:lineRule="auto"/>
              <w:rPr>
                <w:sz w:val="20"/>
                <w:szCs w:val="20"/>
              </w:rPr>
            </w:pPr>
            <w:r w:rsidRPr="001B1130">
              <w:rPr>
                <w:sz w:val="20"/>
                <w:szCs w:val="20"/>
              </w:rPr>
              <w:t>Форма № </w:t>
            </w:r>
            <w:r w:rsidR="00412A2E">
              <w:rPr>
                <w:sz w:val="20"/>
                <w:szCs w:val="20"/>
              </w:rPr>
              <w:t>4</w:t>
            </w:r>
            <w:r w:rsidR="0064723B" w:rsidRPr="001B1130">
              <w:rPr>
                <w:sz w:val="20"/>
                <w:szCs w:val="20"/>
              </w:rPr>
              <w:t xml:space="preserve"> («</w:t>
            </w:r>
            <w:hyperlink r:id="rId9" w:anchor="_Toc308775106" w:history="1">
              <w:r w:rsidR="0064723B" w:rsidRPr="001B1130">
                <w:rPr>
                  <w:rStyle w:val="ae"/>
                  <w:color w:val="auto"/>
                  <w:sz w:val="20"/>
                  <w:szCs w:val="20"/>
                  <w:u w:val="none"/>
                </w:rPr>
                <w:t>Доверенность на уполномоченное лицо, имеющее право подписи и представления интересов организации - участника закупки»)</w:t>
              </w:r>
              <w:r w:rsidR="0064723B" w:rsidRPr="001B1130">
                <w:rPr>
                  <w:rStyle w:val="ae"/>
                  <w:webHidden/>
                  <w:color w:val="auto"/>
                  <w:sz w:val="20"/>
                  <w:szCs w:val="20"/>
                  <w:u w:val="none"/>
                </w:rPr>
                <w:tab/>
              </w:r>
            </w:hyperlink>
            <w:r w:rsidR="0064723B" w:rsidRPr="001B1130">
              <w:rPr>
                <w:rStyle w:val="ae"/>
                <w:color w:val="auto"/>
                <w:sz w:val="20"/>
                <w:szCs w:val="20"/>
                <w:u w:val="none"/>
              </w:rPr>
              <w:t xml:space="preserve">                                                                                                </w:t>
            </w:r>
          </w:p>
        </w:tc>
      </w:tr>
      <w:tr w:rsidR="0064723B" w:rsidRPr="001B1130" w14:paraId="225AD002" w14:textId="77777777" w:rsidTr="0064723B">
        <w:trPr>
          <w:gridAfter w:val="2"/>
          <w:wAfter w:w="1293" w:type="dxa"/>
        </w:trPr>
        <w:tc>
          <w:tcPr>
            <w:tcW w:w="9163" w:type="dxa"/>
            <w:hideMark/>
          </w:tcPr>
          <w:p w14:paraId="18021135" w14:textId="77777777" w:rsidR="002A7F39" w:rsidRPr="001B1130" w:rsidRDefault="002A7F39" w:rsidP="00594F26">
            <w:pPr>
              <w:pStyle w:val="ConsNonformat"/>
              <w:widowControl/>
              <w:rPr>
                <w:rFonts w:ascii="Times New Roman" w:hAnsi="Times New Roman" w:cs="Times New Roman"/>
              </w:rPr>
            </w:pPr>
          </w:p>
        </w:tc>
      </w:tr>
      <w:tr w:rsidR="00CC50E8" w:rsidRPr="001B1130" w14:paraId="44338D84" w14:textId="77777777" w:rsidTr="0064723B">
        <w:tc>
          <w:tcPr>
            <w:tcW w:w="9889" w:type="dxa"/>
            <w:gridSpan w:val="2"/>
            <w:shd w:val="clear" w:color="auto" w:fill="auto"/>
          </w:tcPr>
          <w:p w14:paraId="10EAA795" w14:textId="77777777" w:rsidR="00CC50E8" w:rsidRPr="001B1130" w:rsidRDefault="00CC50E8" w:rsidP="00B52927">
            <w:pPr>
              <w:pStyle w:val="27"/>
              <w:spacing w:line="240" w:lineRule="auto"/>
              <w:rPr>
                <w:sz w:val="20"/>
                <w:szCs w:val="20"/>
              </w:rPr>
            </w:pPr>
          </w:p>
          <w:p w14:paraId="152BC437" w14:textId="77777777" w:rsidR="000503E6" w:rsidRPr="001B1130" w:rsidRDefault="000503E6" w:rsidP="00B52927">
            <w:pPr>
              <w:rPr>
                <w:sz w:val="20"/>
                <w:szCs w:val="20"/>
              </w:rPr>
            </w:pPr>
          </w:p>
          <w:p w14:paraId="4B133797" w14:textId="77777777" w:rsidR="000503E6" w:rsidRPr="001B1130" w:rsidRDefault="000503E6" w:rsidP="00B52927">
            <w:pPr>
              <w:rPr>
                <w:sz w:val="20"/>
                <w:szCs w:val="20"/>
              </w:rPr>
            </w:pPr>
          </w:p>
          <w:p w14:paraId="3B486BE1" w14:textId="77777777" w:rsidR="000503E6" w:rsidRPr="001B1130" w:rsidRDefault="000503E6" w:rsidP="00B52927">
            <w:pPr>
              <w:rPr>
                <w:sz w:val="20"/>
                <w:szCs w:val="20"/>
              </w:rPr>
            </w:pPr>
          </w:p>
          <w:p w14:paraId="645F7047" w14:textId="77777777" w:rsidR="000503E6" w:rsidRPr="001B1130" w:rsidRDefault="000503E6" w:rsidP="00B52927">
            <w:pPr>
              <w:rPr>
                <w:sz w:val="20"/>
                <w:szCs w:val="20"/>
              </w:rPr>
            </w:pPr>
          </w:p>
        </w:tc>
        <w:tc>
          <w:tcPr>
            <w:tcW w:w="567" w:type="dxa"/>
            <w:shd w:val="clear" w:color="auto" w:fill="auto"/>
          </w:tcPr>
          <w:p w14:paraId="3C632FF5"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5762D265" w14:textId="77777777" w:rsidTr="0064723B">
        <w:tc>
          <w:tcPr>
            <w:tcW w:w="9889" w:type="dxa"/>
            <w:gridSpan w:val="2"/>
            <w:shd w:val="clear" w:color="auto" w:fill="auto"/>
          </w:tcPr>
          <w:p w14:paraId="08C8CDAF"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1A87660D"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430DDA50" w14:textId="77777777" w:rsidTr="0064723B">
        <w:trPr>
          <w:trHeight w:val="221"/>
        </w:trPr>
        <w:tc>
          <w:tcPr>
            <w:tcW w:w="9889" w:type="dxa"/>
            <w:gridSpan w:val="2"/>
            <w:shd w:val="clear" w:color="auto" w:fill="auto"/>
          </w:tcPr>
          <w:p w14:paraId="052E4616"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5B4361DA"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6B098F78" w14:textId="77777777" w:rsidTr="0064723B">
        <w:tc>
          <w:tcPr>
            <w:tcW w:w="9889" w:type="dxa"/>
            <w:gridSpan w:val="2"/>
            <w:shd w:val="clear" w:color="auto" w:fill="auto"/>
          </w:tcPr>
          <w:p w14:paraId="057CFB0B"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26B78F84"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26C55D0B" w14:textId="77777777" w:rsidTr="0064723B">
        <w:tc>
          <w:tcPr>
            <w:tcW w:w="9889" w:type="dxa"/>
            <w:gridSpan w:val="2"/>
            <w:shd w:val="clear" w:color="auto" w:fill="auto"/>
          </w:tcPr>
          <w:p w14:paraId="68D1EA99"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5821E119"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5DFE0C79" w14:textId="77777777" w:rsidTr="0064723B">
        <w:tc>
          <w:tcPr>
            <w:tcW w:w="9889" w:type="dxa"/>
            <w:gridSpan w:val="2"/>
            <w:shd w:val="clear" w:color="auto" w:fill="auto"/>
          </w:tcPr>
          <w:p w14:paraId="7C8F241E"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1A698AC9"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2B377B0B" w14:textId="77777777" w:rsidTr="0064723B">
        <w:tc>
          <w:tcPr>
            <w:tcW w:w="9889" w:type="dxa"/>
            <w:gridSpan w:val="2"/>
            <w:shd w:val="clear" w:color="auto" w:fill="auto"/>
          </w:tcPr>
          <w:p w14:paraId="7631546C" w14:textId="77777777" w:rsidR="00CF0BC2" w:rsidRPr="001B1130" w:rsidRDefault="00CF0BC2" w:rsidP="00B52927">
            <w:pPr>
              <w:pStyle w:val="ConsNonformat"/>
              <w:widowControl/>
              <w:rPr>
                <w:rStyle w:val="ae"/>
                <w:rFonts w:ascii="Times New Roman" w:hAnsi="Times New Roman" w:cs="Times New Roman"/>
                <w:b/>
                <w:color w:val="auto"/>
                <w:u w:val="none"/>
              </w:rPr>
            </w:pPr>
          </w:p>
        </w:tc>
        <w:tc>
          <w:tcPr>
            <w:tcW w:w="567" w:type="dxa"/>
            <w:shd w:val="clear" w:color="auto" w:fill="auto"/>
          </w:tcPr>
          <w:p w14:paraId="5D80A499"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477E9A47" w14:textId="77777777" w:rsidTr="0064723B">
        <w:tc>
          <w:tcPr>
            <w:tcW w:w="9889" w:type="dxa"/>
            <w:gridSpan w:val="2"/>
            <w:shd w:val="clear" w:color="auto" w:fill="auto"/>
          </w:tcPr>
          <w:p w14:paraId="0A781956"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3C709E88"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51D376F9" w14:textId="77777777" w:rsidTr="0064723B">
        <w:tc>
          <w:tcPr>
            <w:tcW w:w="9889" w:type="dxa"/>
            <w:gridSpan w:val="2"/>
            <w:shd w:val="clear" w:color="auto" w:fill="auto"/>
          </w:tcPr>
          <w:p w14:paraId="5EF16B96" w14:textId="77777777" w:rsidR="00C77D30" w:rsidRPr="001B1130" w:rsidRDefault="00C77D30" w:rsidP="00B52927">
            <w:pPr>
              <w:pStyle w:val="ConsNonformat"/>
              <w:widowControl/>
              <w:rPr>
                <w:rFonts w:ascii="Times New Roman" w:hAnsi="Times New Roman" w:cs="Times New Roman"/>
              </w:rPr>
            </w:pPr>
          </w:p>
        </w:tc>
        <w:tc>
          <w:tcPr>
            <w:tcW w:w="567" w:type="dxa"/>
            <w:shd w:val="clear" w:color="auto" w:fill="auto"/>
          </w:tcPr>
          <w:p w14:paraId="6EB93281" w14:textId="77777777" w:rsidR="00F95E21" w:rsidRPr="001B1130" w:rsidRDefault="00F95E21" w:rsidP="00B52927">
            <w:pPr>
              <w:pStyle w:val="ConsNonformat"/>
              <w:widowControl/>
              <w:jc w:val="center"/>
              <w:rPr>
                <w:rFonts w:ascii="Times New Roman" w:hAnsi="Times New Roman" w:cs="Times New Roman"/>
              </w:rPr>
            </w:pPr>
          </w:p>
        </w:tc>
      </w:tr>
    </w:tbl>
    <w:p w14:paraId="38880EE4" w14:textId="77777777" w:rsidR="00ED7888" w:rsidRPr="001B1130" w:rsidRDefault="00ED7888" w:rsidP="00B52927">
      <w:pPr>
        <w:pStyle w:val="14"/>
        <w:spacing w:before="0" w:after="0"/>
        <w:jc w:val="both"/>
        <w:rPr>
          <w:b/>
          <w:sz w:val="20"/>
        </w:rPr>
      </w:pPr>
    </w:p>
    <w:p w14:paraId="56B011E6" w14:textId="77777777" w:rsidR="00BF18C2" w:rsidRPr="001B1130" w:rsidRDefault="00BF18C2" w:rsidP="00B52927">
      <w:pPr>
        <w:pStyle w:val="14"/>
        <w:spacing w:before="0" w:after="0"/>
        <w:jc w:val="center"/>
        <w:rPr>
          <w:b/>
          <w:bCs/>
          <w:sz w:val="20"/>
        </w:rPr>
      </w:pPr>
    </w:p>
    <w:p w14:paraId="3BAB92ED" w14:textId="77777777" w:rsidR="00BF18C2" w:rsidRPr="001B1130" w:rsidRDefault="00BF18C2" w:rsidP="00B52927">
      <w:pPr>
        <w:pStyle w:val="14"/>
        <w:spacing w:before="0" w:after="0"/>
        <w:jc w:val="center"/>
        <w:rPr>
          <w:b/>
          <w:bCs/>
          <w:sz w:val="20"/>
        </w:rPr>
      </w:pPr>
    </w:p>
    <w:p w14:paraId="403056EE" w14:textId="77777777" w:rsidR="00BF18C2" w:rsidRPr="001B1130" w:rsidRDefault="00BF18C2" w:rsidP="00B52927">
      <w:pPr>
        <w:pStyle w:val="14"/>
        <w:spacing w:before="0" w:after="0"/>
        <w:jc w:val="center"/>
        <w:rPr>
          <w:b/>
          <w:bCs/>
          <w:sz w:val="20"/>
        </w:rPr>
      </w:pPr>
    </w:p>
    <w:p w14:paraId="1983B138" w14:textId="77777777" w:rsidR="00BF18C2" w:rsidRPr="001B1130" w:rsidRDefault="00BF18C2" w:rsidP="00B52927">
      <w:pPr>
        <w:pStyle w:val="14"/>
        <w:spacing w:before="0" w:after="0"/>
        <w:jc w:val="center"/>
        <w:rPr>
          <w:b/>
          <w:bCs/>
          <w:sz w:val="20"/>
        </w:rPr>
      </w:pPr>
    </w:p>
    <w:p w14:paraId="6C327321" w14:textId="77777777" w:rsidR="00491BF1" w:rsidRPr="001B1130" w:rsidRDefault="00491BF1" w:rsidP="00B52927">
      <w:pPr>
        <w:pStyle w:val="14"/>
        <w:spacing w:before="0" w:after="0"/>
        <w:jc w:val="center"/>
        <w:rPr>
          <w:b/>
          <w:bCs/>
          <w:sz w:val="20"/>
        </w:rPr>
      </w:pPr>
    </w:p>
    <w:p w14:paraId="6677A542" w14:textId="77777777" w:rsidR="00491BF1" w:rsidRPr="001B1130" w:rsidRDefault="00491BF1" w:rsidP="00B52927">
      <w:pPr>
        <w:pStyle w:val="14"/>
        <w:spacing w:before="0" w:after="0"/>
        <w:jc w:val="center"/>
        <w:rPr>
          <w:b/>
          <w:bCs/>
          <w:sz w:val="20"/>
        </w:rPr>
      </w:pPr>
    </w:p>
    <w:p w14:paraId="170BC0F3" w14:textId="77777777" w:rsidR="00BF18C2" w:rsidRPr="001B1130" w:rsidRDefault="00BF18C2" w:rsidP="00B52927">
      <w:pPr>
        <w:pStyle w:val="14"/>
        <w:spacing w:before="0" w:after="0"/>
        <w:jc w:val="center"/>
        <w:rPr>
          <w:b/>
          <w:bCs/>
          <w:sz w:val="20"/>
        </w:rPr>
      </w:pPr>
    </w:p>
    <w:p w14:paraId="38F5FA4D" w14:textId="77777777" w:rsidR="004618E0" w:rsidRPr="001B1130" w:rsidRDefault="004618E0" w:rsidP="00B52927">
      <w:pPr>
        <w:pStyle w:val="14"/>
        <w:spacing w:before="0" w:after="0"/>
        <w:rPr>
          <w:b/>
          <w:bCs/>
          <w:sz w:val="20"/>
        </w:rPr>
      </w:pPr>
    </w:p>
    <w:p w14:paraId="4F903583" w14:textId="77777777" w:rsidR="00A64F46" w:rsidRPr="001B1130" w:rsidRDefault="00A64F46" w:rsidP="00B52927">
      <w:pPr>
        <w:pStyle w:val="14"/>
        <w:spacing w:before="0" w:after="0"/>
        <w:rPr>
          <w:b/>
          <w:bCs/>
          <w:sz w:val="20"/>
        </w:rPr>
      </w:pPr>
    </w:p>
    <w:p w14:paraId="6A61BEC0" w14:textId="77777777" w:rsidR="00A64F46" w:rsidRPr="001B1130" w:rsidRDefault="00A64F46" w:rsidP="00B52927">
      <w:pPr>
        <w:pStyle w:val="14"/>
        <w:spacing w:before="0" w:after="0"/>
        <w:rPr>
          <w:b/>
          <w:bCs/>
          <w:sz w:val="20"/>
        </w:rPr>
      </w:pPr>
    </w:p>
    <w:p w14:paraId="42DFB5A0" w14:textId="77777777" w:rsidR="00A64F46" w:rsidRPr="001B1130" w:rsidRDefault="00A64F46" w:rsidP="00B52927">
      <w:pPr>
        <w:pStyle w:val="14"/>
        <w:spacing w:before="0" w:after="0"/>
        <w:rPr>
          <w:b/>
          <w:bCs/>
          <w:sz w:val="20"/>
        </w:rPr>
      </w:pPr>
    </w:p>
    <w:p w14:paraId="1B4787DB" w14:textId="77777777" w:rsidR="00A64F46" w:rsidRPr="001B1130" w:rsidRDefault="00A64F46" w:rsidP="00B52927">
      <w:pPr>
        <w:pStyle w:val="14"/>
        <w:spacing w:before="0" w:after="0"/>
        <w:rPr>
          <w:b/>
          <w:bCs/>
          <w:sz w:val="20"/>
        </w:rPr>
      </w:pPr>
    </w:p>
    <w:p w14:paraId="22339009" w14:textId="77777777" w:rsidR="00A64F46" w:rsidRPr="001B1130" w:rsidRDefault="00A64F46" w:rsidP="00B52927">
      <w:pPr>
        <w:pStyle w:val="14"/>
        <w:spacing w:before="0" w:after="0"/>
        <w:rPr>
          <w:b/>
          <w:bCs/>
          <w:sz w:val="20"/>
        </w:rPr>
      </w:pPr>
    </w:p>
    <w:p w14:paraId="2F297AF1" w14:textId="77777777" w:rsidR="00A64F46" w:rsidRPr="001B1130" w:rsidRDefault="00A64F46" w:rsidP="00B52927">
      <w:pPr>
        <w:pStyle w:val="14"/>
        <w:spacing w:before="0" w:after="0"/>
        <w:rPr>
          <w:b/>
          <w:bCs/>
          <w:sz w:val="20"/>
        </w:rPr>
      </w:pPr>
    </w:p>
    <w:p w14:paraId="655E48F0" w14:textId="77777777" w:rsidR="00A64F46" w:rsidRPr="001B1130" w:rsidRDefault="00A64F46" w:rsidP="00B52927">
      <w:pPr>
        <w:pStyle w:val="14"/>
        <w:spacing w:before="0" w:after="0"/>
        <w:rPr>
          <w:b/>
          <w:bCs/>
          <w:sz w:val="20"/>
        </w:rPr>
      </w:pPr>
    </w:p>
    <w:p w14:paraId="6D2113C6" w14:textId="77777777" w:rsidR="00ED6BF3" w:rsidRDefault="00ED6BF3" w:rsidP="00B52927">
      <w:pPr>
        <w:pStyle w:val="14"/>
        <w:spacing w:before="0" w:after="0"/>
        <w:rPr>
          <w:b/>
          <w:bCs/>
          <w:sz w:val="20"/>
        </w:rPr>
      </w:pPr>
    </w:p>
    <w:p w14:paraId="2900850C" w14:textId="77777777" w:rsidR="00D52D94" w:rsidRDefault="00D52D94" w:rsidP="00B52927">
      <w:pPr>
        <w:pStyle w:val="14"/>
        <w:spacing w:before="0" w:after="0"/>
        <w:rPr>
          <w:b/>
          <w:bCs/>
          <w:sz w:val="20"/>
        </w:rPr>
      </w:pPr>
    </w:p>
    <w:p w14:paraId="13FCE96A" w14:textId="77777777" w:rsidR="00D52D94" w:rsidRPr="001B1130" w:rsidRDefault="00D52D94" w:rsidP="00B52927">
      <w:pPr>
        <w:pStyle w:val="14"/>
        <w:spacing w:before="0" w:after="0"/>
        <w:rPr>
          <w:b/>
          <w:bCs/>
          <w:sz w:val="20"/>
        </w:rPr>
      </w:pPr>
    </w:p>
    <w:p w14:paraId="689348FE" w14:textId="77777777" w:rsidR="00ED6BF3" w:rsidRPr="001B1130" w:rsidRDefault="00ED6BF3" w:rsidP="00B52927">
      <w:pPr>
        <w:pStyle w:val="14"/>
        <w:spacing w:before="0" w:after="0"/>
        <w:rPr>
          <w:b/>
          <w:bCs/>
          <w:sz w:val="20"/>
        </w:rPr>
      </w:pPr>
    </w:p>
    <w:p w14:paraId="75642F08" w14:textId="77777777" w:rsidR="00ED6BF3" w:rsidRDefault="00ED6BF3" w:rsidP="00B52927">
      <w:pPr>
        <w:pStyle w:val="14"/>
        <w:spacing w:before="0" w:after="0"/>
        <w:rPr>
          <w:b/>
          <w:bCs/>
          <w:sz w:val="20"/>
        </w:rPr>
      </w:pPr>
    </w:p>
    <w:p w14:paraId="1F6D424A" w14:textId="77777777" w:rsidR="00CA758A" w:rsidRDefault="00CA758A" w:rsidP="00B52927">
      <w:pPr>
        <w:pStyle w:val="14"/>
        <w:spacing w:before="0" w:after="0"/>
        <w:rPr>
          <w:b/>
          <w:bCs/>
          <w:sz w:val="20"/>
        </w:rPr>
      </w:pPr>
    </w:p>
    <w:p w14:paraId="3D94D871" w14:textId="77777777" w:rsidR="00CA758A" w:rsidRDefault="00CA758A" w:rsidP="00B52927">
      <w:pPr>
        <w:pStyle w:val="14"/>
        <w:spacing w:before="0" w:after="0"/>
        <w:rPr>
          <w:b/>
          <w:bCs/>
          <w:sz w:val="20"/>
        </w:rPr>
      </w:pPr>
    </w:p>
    <w:p w14:paraId="12402C70" w14:textId="77777777" w:rsidR="00CA758A" w:rsidRDefault="00CA758A" w:rsidP="00B52927">
      <w:pPr>
        <w:pStyle w:val="14"/>
        <w:spacing w:before="0" w:after="0"/>
        <w:rPr>
          <w:b/>
          <w:bCs/>
          <w:sz w:val="20"/>
        </w:rPr>
      </w:pPr>
    </w:p>
    <w:p w14:paraId="42F57FCE" w14:textId="77777777" w:rsidR="00CA758A" w:rsidRDefault="00CA758A" w:rsidP="00B52927">
      <w:pPr>
        <w:pStyle w:val="14"/>
        <w:spacing w:before="0" w:after="0"/>
        <w:rPr>
          <w:b/>
          <w:bCs/>
          <w:sz w:val="20"/>
        </w:rPr>
      </w:pPr>
    </w:p>
    <w:p w14:paraId="5F34E7BD" w14:textId="77777777" w:rsidR="00CA758A" w:rsidRDefault="00CA758A" w:rsidP="00B52927">
      <w:pPr>
        <w:pStyle w:val="14"/>
        <w:spacing w:before="0" w:after="0"/>
        <w:rPr>
          <w:b/>
          <w:bCs/>
          <w:sz w:val="20"/>
        </w:rPr>
      </w:pPr>
    </w:p>
    <w:p w14:paraId="0BAB18B4" w14:textId="77777777" w:rsidR="00CA758A" w:rsidRDefault="00CA758A" w:rsidP="00B52927">
      <w:pPr>
        <w:pStyle w:val="14"/>
        <w:spacing w:before="0" w:after="0"/>
        <w:rPr>
          <w:b/>
          <w:bCs/>
          <w:sz w:val="20"/>
        </w:rPr>
      </w:pPr>
    </w:p>
    <w:p w14:paraId="3DDF591A" w14:textId="77777777" w:rsidR="00CA758A" w:rsidRDefault="00CA758A" w:rsidP="00B52927">
      <w:pPr>
        <w:pStyle w:val="14"/>
        <w:spacing w:before="0" w:after="0"/>
        <w:rPr>
          <w:b/>
          <w:bCs/>
          <w:sz w:val="20"/>
        </w:rPr>
      </w:pPr>
    </w:p>
    <w:p w14:paraId="3C6A1EA0" w14:textId="77777777" w:rsidR="00CA758A" w:rsidRDefault="00CA758A" w:rsidP="00B52927">
      <w:pPr>
        <w:pStyle w:val="14"/>
        <w:spacing w:before="0" w:after="0"/>
        <w:rPr>
          <w:b/>
          <w:bCs/>
          <w:sz w:val="20"/>
        </w:rPr>
      </w:pPr>
    </w:p>
    <w:p w14:paraId="4E25B458" w14:textId="77777777" w:rsidR="00A47E5E" w:rsidRPr="001B1130" w:rsidRDefault="00A47E5E" w:rsidP="00B52927">
      <w:pPr>
        <w:pStyle w:val="14"/>
        <w:spacing w:before="0" w:after="0"/>
        <w:rPr>
          <w:b/>
          <w:bCs/>
          <w:sz w:val="20"/>
        </w:rPr>
      </w:pPr>
    </w:p>
    <w:p w14:paraId="1784741B" w14:textId="77777777" w:rsidR="00594F26" w:rsidRDefault="00594F26" w:rsidP="00B52927">
      <w:pPr>
        <w:pStyle w:val="14"/>
        <w:spacing w:before="0" w:after="0"/>
        <w:rPr>
          <w:b/>
          <w:bCs/>
          <w:sz w:val="20"/>
        </w:rPr>
      </w:pPr>
    </w:p>
    <w:p w14:paraId="6121F52B" w14:textId="77777777" w:rsidR="00512E2C" w:rsidRPr="001B1130" w:rsidRDefault="00512E2C" w:rsidP="00B52927">
      <w:pPr>
        <w:pStyle w:val="14"/>
        <w:spacing w:before="0" w:after="0"/>
        <w:rPr>
          <w:b/>
          <w:bCs/>
          <w:sz w:val="20"/>
        </w:rPr>
      </w:pPr>
    </w:p>
    <w:p w14:paraId="0C3469AE" w14:textId="77777777" w:rsidR="008163BA" w:rsidRPr="001B1130" w:rsidRDefault="008163BA" w:rsidP="00A47E5E">
      <w:pPr>
        <w:pStyle w:val="14"/>
        <w:spacing w:before="0" w:after="0"/>
        <w:jc w:val="center"/>
        <w:rPr>
          <w:b/>
          <w:sz w:val="20"/>
        </w:rPr>
      </w:pPr>
      <w:r w:rsidRPr="001B1130">
        <w:rPr>
          <w:b/>
          <w:bCs/>
          <w:sz w:val="20"/>
        </w:rPr>
        <w:lastRenderedPageBreak/>
        <w:t xml:space="preserve">УСЛОВИЯ И ПОРЯДОК ПРОВЕДЕНИЯ </w:t>
      </w:r>
      <w:r w:rsidR="00940155" w:rsidRPr="001B1130">
        <w:rPr>
          <w:b/>
          <w:bCs/>
          <w:sz w:val="20"/>
        </w:rPr>
        <w:t xml:space="preserve">ОТКРЫТОГО </w:t>
      </w:r>
      <w:r w:rsidRPr="001B1130">
        <w:rPr>
          <w:b/>
          <w:bCs/>
          <w:sz w:val="20"/>
        </w:rPr>
        <w:t xml:space="preserve">ЗАПРОСА </w:t>
      </w:r>
      <w:r w:rsidR="004618E0" w:rsidRPr="001B1130">
        <w:rPr>
          <w:b/>
          <w:bCs/>
          <w:sz w:val="20"/>
        </w:rPr>
        <w:t>КОТИРОВОК В ЭЛЕКТРОННОЙ ФОРМЕ</w:t>
      </w:r>
    </w:p>
    <w:p w14:paraId="51C6E8B0" w14:textId="77777777" w:rsidR="008848E7" w:rsidRPr="001B1130" w:rsidRDefault="008163BA" w:rsidP="00A47E5E">
      <w:pPr>
        <w:jc w:val="center"/>
        <w:rPr>
          <w:b/>
          <w:iCs/>
          <w:sz w:val="20"/>
          <w:szCs w:val="20"/>
        </w:rPr>
      </w:pPr>
      <w:r w:rsidRPr="001B1130">
        <w:rPr>
          <w:b/>
          <w:iCs/>
          <w:snapToGrid w:val="0"/>
          <w:sz w:val="20"/>
          <w:szCs w:val="20"/>
        </w:rPr>
        <w:t xml:space="preserve">Раздел </w:t>
      </w:r>
      <w:r w:rsidRPr="001B1130">
        <w:rPr>
          <w:b/>
          <w:iCs/>
          <w:snapToGrid w:val="0"/>
          <w:sz w:val="20"/>
          <w:szCs w:val="20"/>
          <w:lang w:val="en-US"/>
        </w:rPr>
        <w:t>I</w:t>
      </w:r>
      <w:r w:rsidRPr="001B1130">
        <w:rPr>
          <w:b/>
          <w:iCs/>
          <w:snapToGrid w:val="0"/>
          <w:sz w:val="20"/>
          <w:szCs w:val="20"/>
        </w:rPr>
        <w:t xml:space="preserve">. Общие требования </w:t>
      </w:r>
      <w:r w:rsidRPr="001B1130">
        <w:rPr>
          <w:b/>
          <w:sz w:val="20"/>
          <w:szCs w:val="20"/>
        </w:rPr>
        <w:t>к участникам з</w:t>
      </w:r>
      <w:r w:rsidRPr="001B1130">
        <w:rPr>
          <w:b/>
          <w:iCs/>
          <w:sz w:val="20"/>
          <w:szCs w:val="20"/>
        </w:rPr>
        <w:t>акупки</w:t>
      </w:r>
      <w:r w:rsidR="00A47E5E">
        <w:rPr>
          <w:b/>
          <w:iCs/>
          <w:sz w:val="20"/>
          <w:szCs w:val="20"/>
        </w:rPr>
        <w:t>.</w:t>
      </w:r>
    </w:p>
    <w:p w14:paraId="56D995C8" w14:textId="77777777" w:rsidR="00607901" w:rsidRPr="00607901" w:rsidRDefault="00607901" w:rsidP="00607901">
      <w:pPr>
        <w:autoSpaceDE w:val="0"/>
        <w:autoSpaceDN w:val="0"/>
        <w:adjustRightInd w:val="0"/>
        <w:jc w:val="both"/>
        <w:rPr>
          <w:sz w:val="20"/>
          <w:szCs w:val="20"/>
        </w:rPr>
      </w:pPr>
      <w:r w:rsidRPr="00607901">
        <w:rPr>
          <w:sz w:val="20"/>
          <w:szCs w:val="20"/>
        </w:rPr>
        <w:t>1.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документации о закупке;</w:t>
      </w:r>
    </w:p>
    <w:p w14:paraId="7453FE6F" w14:textId="0DDB15F8" w:rsidR="00607901" w:rsidRPr="00607901" w:rsidRDefault="00607901" w:rsidP="00607901">
      <w:pPr>
        <w:autoSpaceDE w:val="0"/>
        <w:autoSpaceDN w:val="0"/>
        <w:adjustRightInd w:val="0"/>
        <w:jc w:val="both"/>
        <w:rPr>
          <w:sz w:val="20"/>
          <w:szCs w:val="20"/>
        </w:rPr>
      </w:pPr>
      <w:r w:rsidRPr="00607901">
        <w:rPr>
          <w:sz w:val="20"/>
          <w:szCs w:val="20"/>
        </w:rPr>
        <w:t>2. Соответствие участника закупки требованиям, установленным законодательством Российской Федерации к лицам, осуществляющим поставки товаров, выполнение работ, оказание услуг, являющихся предметом Закупки;</w:t>
      </w:r>
    </w:p>
    <w:p w14:paraId="5554CDED" w14:textId="77777777" w:rsidR="00607901" w:rsidRPr="00607901" w:rsidRDefault="00607901" w:rsidP="00607901">
      <w:pPr>
        <w:autoSpaceDE w:val="0"/>
        <w:autoSpaceDN w:val="0"/>
        <w:adjustRightInd w:val="0"/>
        <w:jc w:val="both"/>
        <w:rPr>
          <w:sz w:val="20"/>
          <w:szCs w:val="20"/>
        </w:rPr>
      </w:pPr>
      <w:r w:rsidRPr="00607901">
        <w:rPr>
          <w:sz w:val="20"/>
          <w:szCs w:val="20"/>
        </w:rPr>
        <w:t>3.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316CE2A0" w14:textId="77777777" w:rsidR="00607901" w:rsidRPr="00607901" w:rsidRDefault="00607901" w:rsidP="00607901">
      <w:pPr>
        <w:autoSpaceDE w:val="0"/>
        <w:autoSpaceDN w:val="0"/>
        <w:adjustRightInd w:val="0"/>
        <w:jc w:val="both"/>
        <w:rPr>
          <w:sz w:val="20"/>
          <w:szCs w:val="20"/>
        </w:rPr>
      </w:pPr>
      <w:r w:rsidRPr="00607901">
        <w:rPr>
          <w:sz w:val="20"/>
          <w:szCs w:val="20"/>
        </w:rPr>
        <w:t>4. Неприостановление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393EF2AF" w14:textId="77777777" w:rsidR="00607901" w:rsidRPr="00607901" w:rsidRDefault="00607901" w:rsidP="00607901">
      <w:pPr>
        <w:autoSpaceDE w:val="0"/>
        <w:autoSpaceDN w:val="0"/>
        <w:adjustRightInd w:val="0"/>
        <w:jc w:val="both"/>
        <w:rPr>
          <w:sz w:val="20"/>
          <w:szCs w:val="20"/>
        </w:rPr>
      </w:pPr>
      <w:r w:rsidRPr="00607901">
        <w:rPr>
          <w:sz w:val="20"/>
          <w:szCs w:val="20"/>
        </w:rPr>
        <w:t>5. Отсутствие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EF10641" w14:textId="77777777" w:rsidR="00607901" w:rsidRPr="00607901" w:rsidRDefault="00607901" w:rsidP="00607901">
      <w:pPr>
        <w:autoSpaceDE w:val="0"/>
        <w:autoSpaceDN w:val="0"/>
        <w:adjustRightInd w:val="0"/>
        <w:jc w:val="both"/>
        <w:rPr>
          <w:sz w:val="20"/>
          <w:szCs w:val="20"/>
        </w:rPr>
      </w:pPr>
      <w:r w:rsidRPr="00607901">
        <w:rPr>
          <w:sz w:val="20"/>
          <w:szCs w:val="20"/>
        </w:rPr>
        <w:t>6. Отсутствие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3F89CDEB" w14:textId="77777777" w:rsidR="00607901" w:rsidRPr="00607901" w:rsidRDefault="00607901" w:rsidP="00607901">
      <w:pPr>
        <w:autoSpaceDE w:val="0"/>
        <w:autoSpaceDN w:val="0"/>
        <w:adjustRightInd w:val="0"/>
        <w:jc w:val="both"/>
        <w:rPr>
          <w:sz w:val="20"/>
          <w:szCs w:val="20"/>
        </w:rPr>
      </w:pPr>
      <w:r w:rsidRPr="00607901">
        <w:rPr>
          <w:sz w:val="20"/>
          <w:szCs w:val="20"/>
        </w:rPr>
        <w:t>7. Отсутствие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24AD9633" w14:textId="77777777" w:rsidR="00607901" w:rsidRPr="00607901" w:rsidRDefault="00607901" w:rsidP="00607901">
      <w:pPr>
        <w:autoSpaceDE w:val="0"/>
        <w:autoSpaceDN w:val="0"/>
        <w:adjustRightInd w:val="0"/>
        <w:jc w:val="both"/>
        <w:rPr>
          <w:sz w:val="20"/>
          <w:szCs w:val="20"/>
        </w:rPr>
      </w:pPr>
      <w:r w:rsidRPr="00607901">
        <w:rPr>
          <w:sz w:val="20"/>
          <w:szCs w:val="20"/>
        </w:rPr>
        <w:t>8. Отсутствие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3267F699" w14:textId="77777777" w:rsidR="00607901" w:rsidRPr="00607901" w:rsidRDefault="00607901" w:rsidP="00607901">
      <w:pPr>
        <w:autoSpaceDE w:val="0"/>
        <w:autoSpaceDN w:val="0"/>
        <w:adjustRightInd w:val="0"/>
        <w:jc w:val="both"/>
        <w:rPr>
          <w:sz w:val="20"/>
          <w:szCs w:val="20"/>
        </w:rPr>
      </w:pPr>
      <w:r w:rsidRPr="00607901">
        <w:rPr>
          <w:sz w:val="20"/>
          <w:szCs w:val="20"/>
        </w:rPr>
        <w:t>9.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596C1DC7" w14:textId="77777777" w:rsidR="00607901" w:rsidRPr="00607901" w:rsidRDefault="00607901" w:rsidP="00607901">
      <w:pPr>
        <w:autoSpaceDE w:val="0"/>
        <w:autoSpaceDN w:val="0"/>
        <w:adjustRightInd w:val="0"/>
        <w:jc w:val="both"/>
        <w:rPr>
          <w:sz w:val="20"/>
          <w:szCs w:val="20"/>
        </w:rPr>
      </w:pPr>
      <w:r w:rsidRPr="00607901">
        <w:rPr>
          <w:sz w:val="20"/>
          <w:szCs w:val="20"/>
        </w:rPr>
        <w:t>10.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23BF3F19" w14:textId="77777777" w:rsidR="00607901" w:rsidRPr="00607901" w:rsidRDefault="00607901" w:rsidP="00607901">
      <w:pPr>
        <w:autoSpaceDE w:val="0"/>
        <w:autoSpaceDN w:val="0"/>
        <w:adjustRightInd w:val="0"/>
        <w:jc w:val="both"/>
        <w:rPr>
          <w:sz w:val="20"/>
          <w:szCs w:val="20"/>
        </w:rPr>
      </w:pPr>
      <w:r w:rsidRPr="00607901">
        <w:rPr>
          <w:sz w:val="20"/>
          <w:szCs w:val="20"/>
        </w:rPr>
        <w:t>11.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7AE479D2" w14:textId="77777777" w:rsidR="00607901" w:rsidRPr="00607901" w:rsidRDefault="00607901" w:rsidP="00607901">
      <w:pPr>
        <w:autoSpaceDE w:val="0"/>
        <w:autoSpaceDN w:val="0"/>
        <w:adjustRightInd w:val="0"/>
        <w:jc w:val="both"/>
        <w:rPr>
          <w:sz w:val="20"/>
          <w:szCs w:val="20"/>
        </w:rPr>
      </w:pPr>
      <w:r w:rsidRPr="00607901">
        <w:rPr>
          <w:sz w:val="20"/>
          <w:szCs w:val="20"/>
        </w:rPr>
        <w:t xml:space="preserve">12.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w:t>
      </w:r>
      <w:r w:rsidRPr="00607901">
        <w:rPr>
          <w:sz w:val="20"/>
          <w:szCs w:val="20"/>
        </w:rPr>
        <w:lastRenderedPageBreak/>
        <w:t>(родственниками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2A226207" w14:textId="77777777" w:rsidR="00607901" w:rsidRPr="00607901" w:rsidRDefault="00607901" w:rsidP="00607901">
      <w:pPr>
        <w:autoSpaceDE w:val="0"/>
        <w:autoSpaceDN w:val="0"/>
        <w:adjustRightInd w:val="0"/>
        <w:jc w:val="both"/>
        <w:rPr>
          <w:sz w:val="20"/>
          <w:szCs w:val="20"/>
        </w:rPr>
      </w:pPr>
      <w:r w:rsidRPr="00607901">
        <w:rPr>
          <w:sz w:val="20"/>
          <w:szCs w:val="20"/>
        </w:rPr>
        <w:t>13. Отсутствие у участника закупки ограничений для участия в закупках, установленных законодательством Российской Федерации.</w:t>
      </w:r>
    </w:p>
    <w:p w14:paraId="04178063" w14:textId="77777777" w:rsidR="00607901" w:rsidRPr="00607901" w:rsidRDefault="00607901" w:rsidP="00607901">
      <w:pPr>
        <w:autoSpaceDE w:val="0"/>
        <w:autoSpaceDN w:val="0"/>
        <w:adjustRightInd w:val="0"/>
        <w:jc w:val="both"/>
        <w:rPr>
          <w:sz w:val="20"/>
          <w:szCs w:val="20"/>
        </w:rPr>
      </w:pPr>
      <w:r w:rsidRPr="00607901">
        <w:rPr>
          <w:sz w:val="20"/>
          <w:szCs w:val="20"/>
        </w:rPr>
        <w:t>14.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 указанным в документации о закупке, или предоставил недостоверную информацию в отношении своего соответствия указанным требованиям.</w:t>
      </w:r>
    </w:p>
    <w:p w14:paraId="14A50147" w14:textId="77777777" w:rsidR="00607901" w:rsidRPr="00607901" w:rsidRDefault="00607901" w:rsidP="00607901">
      <w:pPr>
        <w:autoSpaceDE w:val="0"/>
        <w:autoSpaceDN w:val="0"/>
        <w:adjustRightInd w:val="0"/>
        <w:jc w:val="both"/>
        <w:rPr>
          <w:sz w:val="20"/>
          <w:szCs w:val="20"/>
        </w:rPr>
      </w:pPr>
      <w:r w:rsidRPr="00607901">
        <w:rPr>
          <w:sz w:val="20"/>
          <w:szCs w:val="20"/>
        </w:rPr>
        <w:t>15.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документации о конкурентной закупке.</w:t>
      </w:r>
    </w:p>
    <w:p w14:paraId="192EB3D2" w14:textId="77777777" w:rsidR="00607901" w:rsidRPr="00607901" w:rsidRDefault="00607901" w:rsidP="00607901">
      <w:pPr>
        <w:autoSpaceDE w:val="0"/>
        <w:autoSpaceDN w:val="0"/>
        <w:adjustRightInd w:val="0"/>
        <w:jc w:val="both"/>
        <w:rPr>
          <w:sz w:val="20"/>
          <w:szCs w:val="20"/>
        </w:rPr>
      </w:pPr>
      <w:r w:rsidRPr="00607901">
        <w:rPr>
          <w:sz w:val="20"/>
          <w:szCs w:val="20"/>
        </w:rPr>
        <w:t>16. Заказчик, Инициатор закупки вправе не допустить к участию в закупке лицо, имеющее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2FB54D84" w14:textId="77777777" w:rsidR="00607901" w:rsidRDefault="00607901" w:rsidP="00607901">
      <w:pPr>
        <w:autoSpaceDE w:val="0"/>
        <w:autoSpaceDN w:val="0"/>
        <w:adjustRightInd w:val="0"/>
        <w:jc w:val="both"/>
        <w:rPr>
          <w:sz w:val="20"/>
          <w:szCs w:val="20"/>
        </w:rPr>
      </w:pPr>
      <w:r w:rsidRPr="00607901">
        <w:rPr>
          <w:sz w:val="20"/>
          <w:szCs w:val="20"/>
        </w:rPr>
        <w:t>17. При осуществлении закупки, участниками которой в силу Постановления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 могут быть только субъекты малого и среднего предпринимательства, в документации о закупке указывается, что участниками такой закупки могут быть только субъекты малого и среднего предпринимательства.</w:t>
      </w:r>
    </w:p>
    <w:p w14:paraId="596B8CB4" w14:textId="77777777" w:rsidR="00A80C36" w:rsidRPr="001B1130" w:rsidRDefault="00607901" w:rsidP="00607901">
      <w:pPr>
        <w:autoSpaceDE w:val="0"/>
        <w:autoSpaceDN w:val="0"/>
        <w:adjustRightInd w:val="0"/>
        <w:jc w:val="both"/>
        <w:rPr>
          <w:sz w:val="20"/>
          <w:szCs w:val="20"/>
        </w:rPr>
      </w:pPr>
      <w:r w:rsidRPr="00484EC9">
        <w:rPr>
          <w:rFonts w:eastAsia="Calibri"/>
          <w:sz w:val="20"/>
          <w:szCs w:val="20"/>
        </w:rPr>
        <w:t>18</w:t>
      </w:r>
      <w:r w:rsidR="00783506" w:rsidRPr="00484EC9">
        <w:rPr>
          <w:rFonts w:eastAsia="Calibri"/>
          <w:sz w:val="20"/>
          <w:szCs w:val="20"/>
        </w:rPr>
        <w:t>.</w:t>
      </w:r>
      <w:r w:rsidR="00D615FD" w:rsidRPr="00484EC9">
        <w:rPr>
          <w:sz w:val="20"/>
          <w:szCs w:val="20"/>
        </w:rPr>
        <w:t xml:space="preserve"> </w:t>
      </w:r>
      <w:r w:rsidR="00A80C36" w:rsidRPr="00484EC9">
        <w:rPr>
          <w:sz w:val="20"/>
          <w:szCs w:val="20"/>
        </w:rPr>
        <w:t>Для участия в открытом запросе котировок</w:t>
      </w:r>
      <w:r w:rsidR="005A7723" w:rsidRPr="00484EC9">
        <w:rPr>
          <w:sz w:val="20"/>
          <w:szCs w:val="20"/>
        </w:rPr>
        <w:t xml:space="preserve"> в электронной форме</w:t>
      </w:r>
      <w:r w:rsidR="00A80C36" w:rsidRPr="00484EC9">
        <w:rPr>
          <w:sz w:val="20"/>
          <w:szCs w:val="20"/>
        </w:rPr>
        <w:t xml:space="preserve"> участнику необходимо пред</w:t>
      </w:r>
      <w:r w:rsidR="00973D49" w:rsidRPr="00484EC9">
        <w:rPr>
          <w:sz w:val="20"/>
          <w:szCs w:val="20"/>
        </w:rPr>
        <w:t>о</w:t>
      </w:r>
      <w:r w:rsidR="00A80C36" w:rsidRPr="00484EC9">
        <w:rPr>
          <w:sz w:val="20"/>
          <w:szCs w:val="20"/>
        </w:rPr>
        <w:t>ставить следующие документы, если иное не предусмотрено закупочной документацией:</w:t>
      </w:r>
    </w:p>
    <w:p w14:paraId="0E01C7BC" w14:textId="77777777" w:rsidR="00A80C36" w:rsidRPr="001B1130" w:rsidRDefault="00A80C36" w:rsidP="00D615FD">
      <w:pPr>
        <w:ind w:right="-2"/>
        <w:jc w:val="both"/>
        <w:rPr>
          <w:b/>
          <w:sz w:val="20"/>
          <w:szCs w:val="20"/>
        </w:rPr>
      </w:pPr>
      <w:r w:rsidRPr="001B1130">
        <w:rPr>
          <w:b/>
          <w:sz w:val="20"/>
          <w:szCs w:val="20"/>
        </w:rPr>
        <w:t>а) участник закупки - юридическое лицо РФ:</w:t>
      </w:r>
    </w:p>
    <w:p w14:paraId="755831D0" w14:textId="77777777" w:rsidR="00D1068F" w:rsidRPr="001B1130" w:rsidRDefault="00D1068F" w:rsidP="00D615FD">
      <w:pPr>
        <w:widowControl w:val="0"/>
        <w:tabs>
          <w:tab w:val="left" w:pos="0"/>
        </w:tabs>
        <w:ind w:right="-2"/>
        <w:jc w:val="both"/>
        <w:rPr>
          <w:sz w:val="20"/>
          <w:szCs w:val="20"/>
        </w:rPr>
      </w:pPr>
      <w:r w:rsidRPr="001B1130">
        <w:rPr>
          <w:sz w:val="20"/>
          <w:szCs w:val="20"/>
        </w:rPr>
        <w:t>1) Заявка на участие в открытом запросе котировок в электронной форме (Форма №1);</w:t>
      </w:r>
    </w:p>
    <w:p w14:paraId="537BF372" w14:textId="77777777" w:rsidR="00AC77A4" w:rsidRPr="001B1130" w:rsidRDefault="00D1068F" w:rsidP="00D615FD">
      <w:pPr>
        <w:widowControl w:val="0"/>
        <w:tabs>
          <w:tab w:val="left" w:pos="0"/>
        </w:tabs>
        <w:ind w:right="-2"/>
        <w:jc w:val="both"/>
        <w:rPr>
          <w:sz w:val="20"/>
          <w:szCs w:val="20"/>
        </w:rPr>
      </w:pPr>
      <w:r w:rsidRPr="001B1130">
        <w:rPr>
          <w:sz w:val="20"/>
          <w:szCs w:val="20"/>
        </w:rPr>
        <w:t>2) Анкета участника закупки (Форма № 2);</w:t>
      </w:r>
      <w:r w:rsidR="00AC77A4" w:rsidRPr="001B1130">
        <w:rPr>
          <w:sz w:val="20"/>
          <w:szCs w:val="20"/>
        </w:rPr>
        <w:t xml:space="preserve"> </w:t>
      </w:r>
    </w:p>
    <w:p w14:paraId="5537320E" w14:textId="77777777" w:rsidR="00D1068F" w:rsidRPr="001B1130" w:rsidRDefault="00AC77A4" w:rsidP="00D615FD">
      <w:pPr>
        <w:widowControl w:val="0"/>
        <w:tabs>
          <w:tab w:val="left" w:pos="0"/>
        </w:tabs>
        <w:ind w:right="-2"/>
        <w:jc w:val="both"/>
        <w:rPr>
          <w:sz w:val="20"/>
          <w:szCs w:val="20"/>
        </w:rPr>
      </w:pPr>
      <w:r w:rsidRPr="001B1130">
        <w:rPr>
          <w:sz w:val="20"/>
          <w:szCs w:val="20"/>
        </w:rPr>
        <w:t xml:space="preserve">3) </w:t>
      </w:r>
      <w:r w:rsidRPr="00484EC9">
        <w:rPr>
          <w:sz w:val="20"/>
          <w:szCs w:val="20"/>
        </w:rPr>
        <w:t>Предложение об условиях исполнения договора (Форма № 3);</w:t>
      </w:r>
    </w:p>
    <w:p w14:paraId="41883487" w14:textId="77777777" w:rsidR="00224215" w:rsidRPr="001B1130" w:rsidRDefault="00224215" w:rsidP="00D615FD">
      <w:pPr>
        <w:widowControl w:val="0"/>
        <w:tabs>
          <w:tab w:val="left" w:pos="0"/>
        </w:tabs>
        <w:ind w:right="-2"/>
        <w:jc w:val="both"/>
        <w:rPr>
          <w:sz w:val="20"/>
          <w:szCs w:val="20"/>
        </w:rPr>
      </w:pPr>
      <w:r w:rsidRPr="001B1130">
        <w:rPr>
          <w:sz w:val="20"/>
          <w:szCs w:val="20"/>
        </w:rPr>
        <w:t>4) 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котировок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котировок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w:t>
      </w:r>
      <w:r w:rsidR="00B073C6">
        <w:rPr>
          <w:sz w:val="20"/>
          <w:szCs w:val="20"/>
        </w:rPr>
        <w:t>и - участника закупки (Форма № 4</w:t>
      </w:r>
      <w:r w:rsidRPr="001B1130">
        <w:rPr>
          <w:sz w:val="20"/>
          <w:szCs w:val="20"/>
        </w:rPr>
        <w:t>), заверенный руководителем организации (уполномоченным лицом);</w:t>
      </w:r>
    </w:p>
    <w:p w14:paraId="2153F909" w14:textId="77777777" w:rsidR="00AA259C" w:rsidRPr="001B1130" w:rsidRDefault="00982CE7" w:rsidP="00D615FD">
      <w:pPr>
        <w:widowControl w:val="0"/>
        <w:tabs>
          <w:tab w:val="left" w:pos="0"/>
        </w:tabs>
        <w:ind w:right="-2"/>
        <w:jc w:val="both"/>
        <w:rPr>
          <w:sz w:val="20"/>
          <w:szCs w:val="20"/>
        </w:rPr>
      </w:pPr>
      <w:r>
        <w:rPr>
          <w:sz w:val="20"/>
          <w:szCs w:val="20"/>
        </w:rPr>
        <w:t xml:space="preserve">5) </w:t>
      </w:r>
      <w:r w:rsidR="00AA259C" w:rsidRPr="00AA259C">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w:t>
      </w:r>
      <w:r w:rsidR="00AA259C">
        <w:rPr>
          <w:sz w:val="20"/>
          <w:szCs w:val="20"/>
        </w:rPr>
        <w:t>буют наличия данных документов);</w:t>
      </w:r>
    </w:p>
    <w:p w14:paraId="2D858784" w14:textId="77777777" w:rsidR="00224215" w:rsidRDefault="00982CE7" w:rsidP="00D615FD">
      <w:pPr>
        <w:widowControl w:val="0"/>
        <w:tabs>
          <w:tab w:val="left" w:pos="0"/>
        </w:tabs>
        <w:ind w:right="-2"/>
        <w:jc w:val="both"/>
        <w:rPr>
          <w:sz w:val="20"/>
          <w:szCs w:val="20"/>
        </w:rPr>
      </w:pPr>
      <w:r>
        <w:rPr>
          <w:sz w:val="20"/>
          <w:szCs w:val="20"/>
        </w:rPr>
        <w:t>6</w:t>
      </w:r>
      <w:r w:rsidR="00224215" w:rsidRPr="001B1130">
        <w:rPr>
          <w:sz w:val="20"/>
          <w:szCs w:val="20"/>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5820486B" w14:textId="03A31DE2" w:rsidR="00B13006" w:rsidRDefault="00BF5AAF" w:rsidP="00406A9A">
      <w:pPr>
        <w:widowControl w:val="0"/>
        <w:tabs>
          <w:tab w:val="left" w:pos="0"/>
        </w:tabs>
        <w:ind w:right="-2"/>
        <w:jc w:val="both"/>
        <w:rPr>
          <w:sz w:val="20"/>
          <w:szCs w:val="20"/>
        </w:rPr>
      </w:pPr>
      <w:r>
        <w:rPr>
          <w:sz w:val="20"/>
          <w:szCs w:val="20"/>
        </w:rPr>
        <w:t>7</w:t>
      </w:r>
      <w:r w:rsidR="00B13006" w:rsidRPr="00B13006">
        <w:rPr>
          <w:sz w:val="20"/>
          <w:szCs w:val="20"/>
        </w:rPr>
        <w:t>) Другие документы, прилагаемые по усмотрению Участников закупки.</w:t>
      </w:r>
    </w:p>
    <w:p w14:paraId="69871C17" w14:textId="77777777" w:rsidR="00A80C36" w:rsidRPr="001B1130" w:rsidRDefault="00DC5504" w:rsidP="00406A9A">
      <w:pPr>
        <w:widowControl w:val="0"/>
        <w:tabs>
          <w:tab w:val="left" w:pos="0"/>
        </w:tabs>
        <w:ind w:right="-2"/>
        <w:jc w:val="both"/>
        <w:rPr>
          <w:b/>
          <w:sz w:val="20"/>
          <w:szCs w:val="20"/>
        </w:rPr>
      </w:pPr>
      <w:r>
        <w:rPr>
          <w:b/>
          <w:sz w:val="20"/>
          <w:szCs w:val="20"/>
        </w:rPr>
        <w:t>б</w:t>
      </w:r>
      <w:r w:rsidR="00A80C36" w:rsidRPr="001B1130">
        <w:rPr>
          <w:b/>
          <w:sz w:val="20"/>
          <w:szCs w:val="20"/>
        </w:rPr>
        <w:t>) участник закупки - индивидуальный предприниматель:</w:t>
      </w:r>
    </w:p>
    <w:p w14:paraId="7F4D9BC8" w14:textId="77777777" w:rsidR="006F5469" w:rsidRPr="00D615FD" w:rsidRDefault="00D615FD" w:rsidP="00D615FD">
      <w:pPr>
        <w:tabs>
          <w:tab w:val="left" w:pos="0"/>
        </w:tabs>
        <w:ind w:right="-2"/>
        <w:jc w:val="both"/>
        <w:rPr>
          <w:sz w:val="20"/>
          <w:szCs w:val="20"/>
        </w:rPr>
      </w:pPr>
      <w:r>
        <w:rPr>
          <w:sz w:val="20"/>
          <w:szCs w:val="20"/>
        </w:rPr>
        <w:t xml:space="preserve">1) </w:t>
      </w:r>
      <w:r w:rsidR="006F5469" w:rsidRPr="00D615FD">
        <w:rPr>
          <w:sz w:val="20"/>
          <w:szCs w:val="20"/>
        </w:rPr>
        <w:t>Заявка на участие в открытом запросе котировок в электронной форме (Форма №</w:t>
      </w:r>
      <w:r w:rsidR="00706876">
        <w:rPr>
          <w:sz w:val="20"/>
          <w:szCs w:val="20"/>
        </w:rPr>
        <w:t xml:space="preserve"> </w:t>
      </w:r>
      <w:r w:rsidR="006F5469" w:rsidRPr="00D615FD">
        <w:rPr>
          <w:sz w:val="20"/>
          <w:szCs w:val="20"/>
        </w:rPr>
        <w:t>1);</w:t>
      </w:r>
    </w:p>
    <w:p w14:paraId="5F5E4A68" w14:textId="77777777" w:rsidR="006F5469" w:rsidRPr="00D615FD" w:rsidRDefault="00D615FD" w:rsidP="00D615FD">
      <w:pPr>
        <w:tabs>
          <w:tab w:val="left" w:pos="0"/>
        </w:tabs>
        <w:ind w:right="-2"/>
        <w:jc w:val="both"/>
        <w:rPr>
          <w:sz w:val="20"/>
          <w:szCs w:val="20"/>
        </w:rPr>
      </w:pPr>
      <w:r>
        <w:rPr>
          <w:sz w:val="20"/>
          <w:szCs w:val="20"/>
        </w:rPr>
        <w:t xml:space="preserve">2) </w:t>
      </w:r>
      <w:r w:rsidR="006F5469" w:rsidRPr="00D615FD">
        <w:rPr>
          <w:sz w:val="20"/>
          <w:szCs w:val="20"/>
        </w:rPr>
        <w:t>Анкета участника закупки (Форма №</w:t>
      </w:r>
      <w:r w:rsidR="00706876">
        <w:rPr>
          <w:sz w:val="20"/>
          <w:szCs w:val="20"/>
        </w:rPr>
        <w:t xml:space="preserve"> </w:t>
      </w:r>
      <w:r w:rsidR="006F5469" w:rsidRPr="00D615FD">
        <w:rPr>
          <w:sz w:val="20"/>
          <w:szCs w:val="20"/>
        </w:rPr>
        <w:t>2);</w:t>
      </w:r>
    </w:p>
    <w:p w14:paraId="3F595046" w14:textId="77777777" w:rsidR="002A7F39" w:rsidRPr="00D615FD" w:rsidRDefault="00D615FD" w:rsidP="00D615FD">
      <w:pPr>
        <w:tabs>
          <w:tab w:val="left" w:pos="0"/>
        </w:tabs>
        <w:ind w:right="-2"/>
        <w:jc w:val="both"/>
        <w:rPr>
          <w:sz w:val="20"/>
          <w:szCs w:val="20"/>
        </w:rPr>
      </w:pPr>
      <w:r>
        <w:rPr>
          <w:sz w:val="20"/>
          <w:szCs w:val="20"/>
        </w:rPr>
        <w:t xml:space="preserve">3) </w:t>
      </w:r>
      <w:r w:rsidR="006F5469" w:rsidRPr="00D615FD">
        <w:rPr>
          <w:sz w:val="20"/>
          <w:szCs w:val="20"/>
        </w:rPr>
        <w:t>Предложение об условиях исполнения договора (Форма №</w:t>
      </w:r>
      <w:r w:rsidR="00706876">
        <w:rPr>
          <w:sz w:val="20"/>
          <w:szCs w:val="20"/>
        </w:rPr>
        <w:t xml:space="preserve"> </w:t>
      </w:r>
      <w:r w:rsidR="006F5469" w:rsidRPr="00D615FD">
        <w:rPr>
          <w:sz w:val="20"/>
          <w:szCs w:val="20"/>
        </w:rPr>
        <w:t>3);</w:t>
      </w:r>
    </w:p>
    <w:p w14:paraId="606954C3" w14:textId="77777777" w:rsidR="00A80C36" w:rsidRPr="00D615FD" w:rsidRDefault="00D615FD" w:rsidP="00982CE7">
      <w:pPr>
        <w:tabs>
          <w:tab w:val="left" w:pos="0"/>
        </w:tabs>
        <w:ind w:right="-2"/>
        <w:jc w:val="both"/>
        <w:rPr>
          <w:sz w:val="20"/>
          <w:szCs w:val="20"/>
        </w:rPr>
      </w:pPr>
      <w:r>
        <w:rPr>
          <w:sz w:val="20"/>
          <w:szCs w:val="20"/>
        </w:rPr>
        <w:lastRenderedPageBreak/>
        <w:t xml:space="preserve">4) </w:t>
      </w:r>
      <w:r w:rsidR="00AF4F13" w:rsidRPr="00AF4F13">
        <w:rPr>
          <w:sz w:val="20"/>
          <w:szCs w:val="20"/>
        </w:rPr>
        <w:t xml:space="preserve">Копия доверенности, заверенная в установленном порядке индивидуальным предпринимателем (в случае если заявку на участие в закупке подписывает не сам индивидуальный предприниматель, а уполномоченное им лицо). Доверенность на уполномоченное лицо, имеющее право подписи и представления интересов участника закупки </w:t>
      </w:r>
      <w:r w:rsidR="002A7F39" w:rsidRPr="00D615FD">
        <w:rPr>
          <w:sz w:val="20"/>
          <w:szCs w:val="20"/>
        </w:rPr>
        <w:t xml:space="preserve">(Форма № </w:t>
      </w:r>
      <w:r w:rsidR="00B073C6">
        <w:rPr>
          <w:sz w:val="20"/>
          <w:szCs w:val="20"/>
        </w:rPr>
        <w:t>4</w:t>
      </w:r>
      <w:r w:rsidR="002A7F39" w:rsidRPr="00D615FD">
        <w:rPr>
          <w:sz w:val="20"/>
          <w:szCs w:val="20"/>
        </w:rPr>
        <w:t>);</w:t>
      </w:r>
    </w:p>
    <w:p w14:paraId="43E593AF" w14:textId="77777777" w:rsidR="00A80C36" w:rsidRPr="00D615FD" w:rsidRDefault="00982CE7" w:rsidP="00D615FD">
      <w:pPr>
        <w:tabs>
          <w:tab w:val="left" w:pos="0"/>
        </w:tabs>
        <w:ind w:right="-2"/>
        <w:jc w:val="both"/>
        <w:rPr>
          <w:sz w:val="20"/>
          <w:szCs w:val="20"/>
        </w:rPr>
      </w:pPr>
      <w:r>
        <w:rPr>
          <w:sz w:val="20"/>
          <w:szCs w:val="20"/>
        </w:rPr>
        <w:t>5</w:t>
      </w:r>
      <w:r w:rsidR="00487F7A">
        <w:rPr>
          <w:sz w:val="20"/>
          <w:szCs w:val="20"/>
        </w:rPr>
        <w:t xml:space="preserve">) </w:t>
      </w:r>
      <w:r w:rsidR="00B13756" w:rsidRPr="00D615FD">
        <w:rPr>
          <w:sz w:val="20"/>
          <w:szCs w:val="20"/>
        </w:rPr>
        <w:t>Банковские</w:t>
      </w:r>
      <w:r w:rsidR="00A80C36" w:rsidRPr="00D615FD">
        <w:rPr>
          <w:sz w:val="20"/>
          <w:szCs w:val="20"/>
        </w:rPr>
        <w:t xml:space="preserve"> реквизиты (при необходимости оплаты через банк);</w:t>
      </w:r>
    </w:p>
    <w:p w14:paraId="3C27C5DD" w14:textId="3ECACD4D" w:rsidR="00045CEB" w:rsidRDefault="00982CE7" w:rsidP="008954AA">
      <w:pPr>
        <w:tabs>
          <w:tab w:val="left" w:pos="0"/>
        </w:tabs>
        <w:ind w:right="-2"/>
        <w:jc w:val="both"/>
        <w:rPr>
          <w:sz w:val="20"/>
          <w:szCs w:val="20"/>
        </w:rPr>
      </w:pPr>
      <w:r>
        <w:rPr>
          <w:sz w:val="20"/>
          <w:szCs w:val="20"/>
        </w:rPr>
        <w:t>6</w:t>
      </w:r>
      <w:r w:rsidR="007D5FF5">
        <w:rPr>
          <w:sz w:val="20"/>
          <w:szCs w:val="20"/>
        </w:rPr>
        <w:t xml:space="preserve">) </w:t>
      </w:r>
      <w:r w:rsidR="00B13756" w:rsidRPr="00D615FD">
        <w:rPr>
          <w:sz w:val="20"/>
          <w:szCs w:val="20"/>
        </w:rPr>
        <w:t>Копии</w:t>
      </w:r>
      <w:r w:rsidR="00AF4F13">
        <w:rPr>
          <w:sz w:val="20"/>
          <w:szCs w:val="20"/>
        </w:rPr>
        <w:t xml:space="preserve"> </w:t>
      </w:r>
      <w:r w:rsidR="00A80C36" w:rsidRPr="00D615FD">
        <w:rPr>
          <w:sz w:val="20"/>
          <w:szCs w:val="20"/>
        </w:rPr>
        <w:t>действующих</w:t>
      </w:r>
      <w:r w:rsidR="00A80C36" w:rsidRPr="00D615FD">
        <w:rPr>
          <w:sz w:val="20"/>
          <w:szCs w:val="20"/>
        </w:rPr>
        <w:tab/>
      </w:r>
      <w:r w:rsidR="00AF4F13">
        <w:rPr>
          <w:sz w:val="20"/>
          <w:szCs w:val="20"/>
        </w:rPr>
        <w:t xml:space="preserve"> лицензий на </w:t>
      </w:r>
      <w:r w:rsidR="00A80C36" w:rsidRPr="00D615FD">
        <w:rPr>
          <w:sz w:val="20"/>
          <w:szCs w:val="20"/>
        </w:rPr>
        <w:t>осуществление соответствующего вида деятельности, сертификатов или свидетельств о допуске к выполнению раб</w:t>
      </w:r>
      <w:r w:rsidR="0040157F" w:rsidRPr="00D615FD">
        <w:rPr>
          <w:sz w:val="20"/>
          <w:szCs w:val="20"/>
        </w:rPr>
        <w:t>от (в случаях,</w:t>
      </w:r>
      <w:r w:rsidR="0040157F" w:rsidRPr="00D615FD">
        <w:rPr>
          <w:sz w:val="20"/>
          <w:szCs w:val="20"/>
        </w:rPr>
        <w:tab/>
        <w:t>когда</w:t>
      </w:r>
      <w:r w:rsidR="0040157F" w:rsidRPr="00D615FD">
        <w:rPr>
          <w:sz w:val="20"/>
          <w:szCs w:val="20"/>
        </w:rPr>
        <w:tab/>
        <w:t>услуги</w:t>
      </w:r>
      <w:r w:rsidR="0040157F" w:rsidRPr="00D615FD">
        <w:rPr>
          <w:sz w:val="20"/>
          <w:szCs w:val="20"/>
        </w:rPr>
        <w:tab/>
        <w:t>или</w:t>
      </w:r>
      <w:r w:rsidR="00D4092B" w:rsidRPr="00D615FD">
        <w:rPr>
          <w:sz w:val="20"/>
          <w:szCs w:val="20"/>
        </w:rPr>
        <w:t xml:space="preserve"> работы </w:t>
      </w:r>
      <w:r w:rsidR="00AF4F13">
        <w:rPr>
          <w:sz w:val="20"/>
          <w:szCs w:val="20"/>
        </w:rPr>
        <w:t xml:space="preserve">соответствии </w:t>
      </w:r>
      <w:r w:rsidR="00A80C36" w:rsidRPr="00D615FD">
        <w:rPr>
          <w:sz w:val="20"/>
          <w:szCs w:val="20"/>
        </w:rPr>
        <w:t>с действующим законодательством РФ требуют наличия данных документов);</w:t>
      </w:r>
    </w:p>
    <w:p w14:paraId="5CDE94E3" w14:textId="0AE38E06" w:rsidR="00C766C0" w:rsidRPr="00D615FD" w:rsidRDefault="00BF5AAF" w:rsidP="008954AA">
      <w:pPr>
        <w:tabs>
          <w:tab w:val="left" w:pos="0"/>
        </w:tabs>
        <w:ind w:right="-2"/>
        <w:jc w:val="both"/>
        <w:rPr>
          <w:sz w:val="20"/>
          <w:szCs w:val="20"/>
        </w:rPr>
      </w:pPr>
      <w:r>
        <w:rPr>
          <w:sz w:val="20"/>
          <w:szCs w:val="20"/>
        </w:rPr>
        <w:t>7</w:t>
      </w:r>
      <w:r w:rsidR="00045CEB">
        <w:rPr>
          <w:sz w:val="20"/>
          <w:szCs w:val="20"/>
        </w:rPr>
        <w:t xml:space="preserve">) </w:t>
      </w:r>
      <w:r w:rsidR="00C766C0" w:rsidRPr="00C766C0">
        <w:rPr>
          <w:sz w:val="20"/>
          <w:szCs w:val="20"/>
        </w:rPr>
        <w:t>Другие документы, прилагаемые по усмотрению Участников закупки.</w:t>
      </w:r>
    </w:p>
    <w:p w14:paraId="6202ADFE" w14:textId="77777777" w:rsidR="00A80C36" w:rsidRPr="001B1130" w:rsidRDefault="00DC5504" w:rsidP="00D615FD">
      <w:pPr>
        <w:tabs>
          <w:tab w:val="left" w:pos="0"/>
        </w:tabs>
        <w:ind w:right="-2"/>
        <w:jc w:val="both"/>
        <w:rPr>
          <w:b/>
          <w:sz w:val="20"/>
          <w:szCs w:val="20"/>
        </w:rPr>
      </w:pPr>
      <w:r>
        <w:rPr>
          <w:b/>
          <w:sz w:val="20"/>
          <w:szCs w:val="20"/>
        </w:rPr>
        <w:t>в</w:t>
      </w:r>
      <w:r w:rsidR="00A80C36" w:rsidRPr="001B1130">
        <w:rPr>
          <w:b/>
          <w:sz w:val="20"/>
          <w:szCs w:val="20"/>
        </w:rPr>
        <w:t>)</w:t>
      </w:r>
      <w:r w:rsidR="00A80C36" w:rsidRPr="001B1130">
        <w:rPr>
          <w:sz w:val="20"/>
          <w:szCs w:val="20"/>
        </w:rPr>
        <w:t xml:space="preserve"> </w:t>
      </w:r>
      <w:r w:rsidR="00A80C36" w:rsidRPr="001B1130">
        <w:rPr>
          <w:b/>
          <w:sz w:val="20"/>
          <w:szCs w:val="20"/>
        </w:rPr>
        <w:t>участник закупки - физическое лицо, не зарегистрированное в качестве индивидуального предпринимателя:</w:t>
      </w:r>
    </w:p>
    <w:p w14:paraId="1BD9C7D6" w14:textId="77777777" w:rsidR="006F5469" w:rsidRPr="007D5FF5" w:rsidRDefault="007D5FF5" w:rsidP="007D5FF5">
      <w:pPr>
        <w:tabs>
          <w:tab w:val="left" w:pos="0"/>
        </w:tabs>
        <w:ind w:right="-2"/>
        <w:jc w:val="both"/>
        <w:rPr>
          <w:sz w:val="20"/>
          <w:szCs w:val="20"/>
        </w:rPr>
      </w:pPr>
      <w:r>
        <w:rPr>
          <w:sz w:val="20"/>
          <w:szCs w:val="20"/>
        </w:rPr>
        <w:t xml:space="preserve">1) </w:t>
      </w:r>
      <w:r w:rsidR="006F5469" w:rsidRPr="007D5FF5">
        <w:rPr>
          <w:sz w:val="20"/>
          <w:szCs w:val="20"/>
        </w:rPr>
        <w:t>Заявка на участие в открытом запросе котировок в электронной форме (Форма №1);</w:t>
      </w:r>
    </w:p>
    <w:p w14:paraId="0CD41910" w14:textId="77777777" w:rsidR="006F5469" w:rsidRPr="007D5FF5" w:rsidRDefault="007D5FF5" w:rsidP="007D5FF5">
      <w:pPr>
        <w:tabs>
          <w:tab w:val="left" w:pos="0"/>
        </w:tabs>
        <w:ind w:right="-2"/>
        <w:jc w:val="both"/>
        <w:rPr>
          <w:sz w:val="20"/>
          <w:szCs w:val="20"/>
        </w:rPr>
      </w:pPr>
      <w:r>
        <w:rPr>
          <w:sz w:val="20"/>
          <w:szCs w:val="20"/>
        </w:rPr>
        <w:t xml:space="preserve">2) </w:t>
      </w:r>
      <w:r w:rsidR="006F5469" w:rsidRPr="007D5FF5">
        <w:rPr>
          <w:sz w:val="20"/>
          <w:szCs w:val="20"/>
        </w:rPr>
        <w:t>Анкета участника закупки (Форма № 2);</w:t>
      </w:r>
    </w:p>
    <w:p w14:paraId="3FD236C1" w14:textId="77777777" w:rsidR="006F5469" w:rsidRPr="007D5FF5" w:rsidRDefault="007D5FF5" w:rsidP="007D5FF5">
      <w:pPr>
        <w:tabs>
          <w:tab w:val="left" w:pos="0"/>
        </w:tabs>
        <w:ind w:right="-2"/>
        <w:jc w:val="both"/>
        <w:rPr>
          <w:sz w:val="20"/>
          <w:szCs w:val="20"/>
        </w:rPr>
      </w:pPr>
      <w:r>
        <w:rPr>
          <w:sz w:val="20"/>
          <w:szCs w:val="20"/>
        </w:rPr>
        <w:t xml:space="preserve">3) </w:t>
      </w:r>
      <w:r w:rsidR="006F5469" w:rsidRPr="007D5FF5">
        <w:rPr>
          <w:sz w:val="20"/>
          <w:szCs w:val="20"/>
        </w:rPr>
        <w:t>Предложение об условиях исполнения договора (Форма №3);</w:t>
      </w:r>
    </w:p>
    <w:p w14:paraId="7E8B6FF0" w14:textId="77777777" w:rsidR="002A7F39" w:rsidRPr="007D5FF5" w:rsidRDefault="007D5FF5" w:rsidP="007D5FF5">
      <w:pPr>
        <w:tabs>
          <w:tab w:val="left" w:pos="0"/>
        </w:tabs>
        <w:ind w:right="-2"/>
        <w:jc w:val="both"/>
        <w:rPr>
          <w:sz w:val="20"/>
          <w:szCs w:val="20"/>
        </w:rPr>
      </w:pPr>
      <w:r>
        <w:rPr>
          <w:sz w:val="20"/>
          <w:szCs w:val="20"/>
        </w:rPr>
        <w:t xml:space="preserve">4) </w:t>
      </w:r>
      <w:r w:rsidR="00AF4F13" w:rsidRPr="00AF4F13">
        <w:rPr>
          <w:sz w:val="20"/>
          <w:szCs w:val="20"/>
        </w:rPr>
        <w:t>Доверенность на уполномоченное лицо, имеющее право подписи и представления интересов участника закупки</w:t>
      </w:r>
      <w:r w:rsidR="00B073C6">
        <w:rPr>
          <w:sz w:val="20"/>
          <w:szCs w:val="20"/>
        </w:rPr>
        <w:t xml:space="preserve"> (Форма № 4</w:t>
      </w:r>
      <w:r w:rsidR="002A7F39" w:rsidRPr="007D5FF5">
        <w:rPr>
          <w:sz w:val="20"/>
          <w:szCs w:val="20"/>
        </w:rPr>
        <w:t>);</w:t>
      </w:r>
    </w:p>
    <w:p w14:paraId="4652449F" w14:textId="77777777" w:rsidR="00A80C36" w:rsidRPr="007D5FF5" w:rsidRDefault="007D5FF5" w:rsidP="007D5FF5">
      <w:pPr>
        <w:tabs>
          <w:tab w:val="left" w:pos="0"/>
        </w:tabs>
        <w:ind w:right="-2"/>
        <w:jc w:val="both"/>
        <w:rPr>
          <w:sz w:val="20"/>
          <w:szCs w:val="20"/>
        </w:rPr>
      </w:pPr>
      <w:r>
        <w:rPr>
          <w:sz w:val="20"/>
          <w:szCs w:val="20"/>
        </w:rPr>
        <w:t xml:space="preserve">5) </w:t>
      </w:r>
      <w:r w:rsidR="00B13756" w:rsidRPr="007D5FF5">
        <w:rPr>
          <w:sz w:val="20"/>
          <w:szCs w:val="20"/>
        </w:rPr>
        <w:t>Банковски</w:t>
      </w:r>
      <w:r w:rsidR="00A80C36" w:rsidRPr="007D5FF5">
        <w:rPr>
          <w:sz w:val="20"/>
          <w:szCs w:val="20"/>
        </w:rPr>
        <w:t>е реквизиты (при необходимости оплаты через банк);</w:t>
      </w:r>
    </w:p>
    <w:p w14:paraId="5D1F5A1B" w14:textId="77777777" w:rsidR="00EF4470" w:rsidRDefault="00982CE7" w:rsidP="007D5FF5">
      <w:pPr>
        <w:tabs>
          <w:tab w:val="left" w:pos="0"/>
        </w:tabs>
        <w:ind w:right="-2"/>
        <w:jc w:val="both"/>
        <w:rPr>
          <w:sz w:val="20"/>
          <w:szCs w:val="20"/>
        </w:rPr>
      </w:pPr>
      <w:r>
        <w:rPr>
          <w:sz w:val="20"/>
          <w:szCs w:val="20"/>
        </w:rPr>
        <w:t>6</w:t>
      </w:r>
      <w:r w:rsidR="00EF4470">
        <w:rPr>
          <w:sz w:val="20"/>
          <w:szCs w:val="20"/>
        </w:rPr>
        <w:t xml:space="preserve">) </w:t>
      </w:r>
      <w:r w:rsidR="00EF4470" w:rsidRPr="00EF4470">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Pr>
          <w:sz w:val="20"/>
          <w:szCs w:val="20"/>
        </w:rPr>
        <w:t>)</w:t>
      </w:r>
      <w:r w:rsidR="00A62EA1">
        <w:rPr>
          <w:sz w:val="20"/>
          <w:szCs w:val="20"/>
        </w:rPr>
        <w:t>;</w:t>
      </w:r>
    </w:p>
    <w:p w14:paraId="5EEB83B8" w14:textId="72167428" w:rsidR="003C7580" w:rsidRPr="00982CE7" w:rsidRDefault="00BF5AAF" w:rsidP="008954AA">
      <w:pPr>
        <w:widowControl w:val="0"/>
        <w:tabs>
          <w:tab w:val="left" w:pos="0"/>
        </w:tabs>
        <w:ind w:right="-2"/>
        <w:jc w:val="both"/>
        <w:rPr>
          <w:sz w:val="20"/>
          <w:szCs w:val="20"/>
        </w:rPr>
      </w:pPr>
      <w:r>
        <w:rPr>
          <w:sz w:val="20"/>
          <w:szCs w:val="20"/>
        </w:rPr>
        <w:t>7</w:t>
      </w:r>
      <w:r w:rsidR="00045CEB">
        <w:rPr>
          <w:sz w:val="20"/>
          <w:szCs w:val="20"/>
        </w:rPr>
        <w:t xml:space="preserve">) </w:t>
      </w:r>
      <w:r w:rsidR="00C766C0" w:rsidRPr="00C766C0">
        <w:rPr>
          <w:sz w:val="20"/>
          <w:szCs w:val="20"/>
        </w:rPr>
        <w:t>Другие документы, прилагаемые по усмотрению Участников закупки.</w:t>
      </w:r>
    </w:p>
    <w:p w14:paraId="0C291F56" w14:textId="77777777" w:rsidR="00A80C36" w:rsidRPr="001B1130" w:rsidRDefault="00DC5504" w:rsidP="00D615FD">
      <w:pPr>
        <w:tabs>
          <w:tab w:val="left" w:pos="0"/>
        </w:tabs>
        <w:ind w:right="-2"/>
        <w:jc w:val="both"/>
        <w:rPr>
          <w:b/>
          <w:sz w:val="20"/>
          <w:szCs w:val="20"/>
        </w:rPr>
      </w:pPr>
      <w:r>
        <w:rPr>
          <w:b/>
          <w:sz w:val="20"/>
          <w:szCs w:val="20"/>
        </w:rPr>
        <w:t>г</w:t>
      </w:r>
      <w:r w:rsidR="00A80C36" w:rsidRPr="001B1130">
        <w:rPr>
          <w:b/>
          <w:sz w:val="20"/>
          <w:szCs w:val="20"/>
        </w:rPr>
        <w:t xml:space="preserve">) </w:t>
      </w:r>
      <w:r w:rsidR="00402EBC" w:rsidRPr="001B1130">
        <w:rPr>
          <w:rFonts w:eastAsia="Calibri"/>
          <w:b/>
          <w:sz w:val="20"/>
          <w:szCs w:val="20"/>
          <w:lang w:eastAsia="en-US"/>
        </w:rPr>
        <w:t xml:space="preserve">если заявка подается коллективным участником, должны быть выполнены нижеприведенные требования: </w:t>
      </w:r>
    </w:p>
    <w:p w14:paraId="20A3D287" w14:textId="77777777" w:rsidR="001B4D72" w:rsidRPr="00C614D6" w:rsidRDefault="007D5FF5" w:rsidP="001B4D72">
      <w:pPr>
        <w:jc w:val="both"/>
        <w:rPr>
          <w:rFonts w:eastAsia="Calibri"/>
          <w:sz w:val="20"/>
          <w:szCs w:val="20"/>
        </w:rPr>
      </w:pPr>
      <w:r w:rsidRPr="00201E1B">
        <w:rPr>
          <w:rFonts w:eastAsia="Calibri"/>
          <w:sz w:val="20"/>
          <w:szCs w:val="20"/>
          <w:lang w:eastAsia="en-US"/>
        </w:rPr>
        <w:t>1</w:t>
      </w:r>
      <w:r w:rsidR="008B7AD2" w:rsidRPr="00201E1B">
        <w:rPr>
          <w:rFonts w:eastAsia="Calibri"/>
          <w:sz w:val="20"/>
          <w:szCs w:val="20"/>
          <w:lang w:eastAsia="en-US"/>
        </w:rPr>
        <w:t xml:space="preserve">) </w:t>
      </w:r>
      <w:r w:rsidR="001B4D72" w:rsidRPr="00201E1B">
        <w:rPr>
          <w:rFonts w:eastAsia="Calibri"/>
          <w:sz w:val="20"/>
          <w:szCs w:val="20"/>
        </w:rPr>
        <w:t>Соглашение</w:t>
      </w:r>
      <w:r w:rsidR="001B4D72" w:rsidRPr="00C614D6">
        <w:rPr>
          <w:rFonts w:eastAsia="Calibri"/>
          <w:sz w:val="20"/>
          <w:szCs w:val="20"/>
        </w:rPr>
        <w:t xml:space="preserve"> о коллективном участии в закупке.  </w:t>
      </w:r>
    </w:p>
    <w:p w14:paraId="47D045EE" w14:textId="77777777" w:rsidR="001B4D72" w:rsidRPr="00C614D6" w:rsidRDefault="001B4D72" w:rsidP="001B4D72">
      <w:pPr>
        <w:jc w:val="both"/>
        <w:rPr>
          <w:rFonts w:eastAsia="Calibri"/>
          <w:sz w:val="20"/>
          <w:szCs w:val="20"/>
        </w:rPr>
      </w:pPr>
      <w:r w:rsidRPr="00C614D6">
        <w:rPr>
          <w:rFonts w:eastAsia="Calibri"/>
          <w:sz w:val="20"/>
          <w:szCs w:val="20"/>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1C17A0D7" w14:textId="77777777" w:rsidR="001B4D72" w:rsidRPr="00C614D6" w:rsidRDefault="001B4D72" w:rsidP="001B4D72">
      <w:pPr>
        <w:jc w:val="both"/>
        <w:rPr>
          <w:rFonts w:eastAsia="Calibri"/>
          <w:sz w:val="20"/>
          <w:szCs w:val="20"/>
        </w:rPr>
      </w:pPr>
      <w:r w:rsidRPr="00C614D6">
        <w:rPr>
          <w:rFonts w:eastAsia="Calibri"/>
          <w:sz w:val="20"/>
          <w:szCs w:val="20"/>
        </w:rPr>
        <w:t>- соответствие законодательству Российской Федерации;</w:t>
      </w:r>
    </w:p>
    <w:p w14:paraId="518228BA"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0961527F"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75A68D54"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1188BC64"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45AFF8F5" w14:textId="77777777" w:rsidR="001B4D72" w:rsidRPr="00C614D6" w:rsidRDefault="001B4D72" w:rsidP="001B4D72">
      <w:pPr>
        <w:jc w:val="both"/>
        <w:rPr>
          <w:rFonts w:eastAsia="Calibri"/>
          <w:sz w:val="20"/>
          <w:szCs w:val="20"/>
        </w:rPr>
      </w:pPr>
      <w:r w:rsidRPr="00C614D6">
        <w:rPr>
          <w:rFonts w:eastAsia="Calibri"/>
          <w:sz w:val="20"/>
          <w:szCs w:val="20"/>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0AEEA46D" w14:textId="77777777" w:rsidR="001B4D72" w:rsidRPr="00C614D6" w:rsidRDefault="001B4D72" w:rsidP="001B4D72">
      <w:pPr>
        <w:jc w:val="both"/>
        <w:rPr>
          <w:rFonts w:eastAsia="Calibri"/>
          <w:sz w:val="20"/>
          <w:szCs w:val="20"/>
        </w:rPr>
      </w:pPr>
      <w:r w:rsidRPr="00C614D6">
        <w:rPr>
          <w:rFonts w:eastAsia="Calibri"/>
          <w:sz w:val="20"/>
          <w:szCs w:val="20"/>
        </w:rPr>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00269FC6" w14:textId="77777777" w:rsidR="001B4D72" w:rsidRPr="00C614D6" w:rsidRDefault="001B4D72" w:rsidP="001B4D72">
      <w:pPr>
        <w:jc w:val="both"/>
        <w:rPr>
          <w:rFonts w:eastAsia="Calibri"/>
          <w:sz w:val="20"/>
          <w:szCs w:val="20"/>
        </w:rPr>
      </w:pPr>
      <w:r w:rsidRPr="00C614D6">
        <w:rPr>
          <w:rFonts w:eastAsia="Calibri"/>
          <w:sz w:val="20"/>
          <w:szCs w:val="20"/>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64CC2EEB" w14:textId="77777777" w:rsidR="00283A4F" w:rsidRPr="001B1130" w:rsidRDefault="00283A4F" w:rsidP="00D615FD">
      <w:pPr>
        <w:widowControl w:val="0"/>
        <w:tabs>
          <w:tab w:val="left" w:pos="0"/>
        </w:tabs>
        <w:ind w:right="-2"/>
        <w:jc w:val="both"/>
        <w:rPr>
          <w:sz w:val="20"/>
          <w:szCs w:val="20"/>
        </w:rPr>
      </w:pPr>
      <w:r w:rsidRPr="001B1130">
        <w:rPr>
          <w:sz w:val="20"/>
          <w:szCs w:val="20"/>
        </w:rPr>
        <w:t>2) Заявка на участие в открытом запросе котировок в электронной форме (Форма №1);</w:t>
      </w:r>
    </w:p>
    <w:p w14:paraId="0830CBDC" w14:textId="77777777" w:rsidR="00283A4F" w:rsidRPr="001B1130" w:rsidRDefault="00283A4F" w:rsidP="00D615FD">
      <w:pPr>
        <w:widowControl w:val="0"/>
        <w:tabs>
          <w:tab w:val="left" w:pos="0"/>
        </w:tabs>
        <w:ind w:right="-2"/>
        <w:jc w:val="both"/>
        <w:rPr>
          <w:sz w:val="20"/>
          <w:szCs w:val="20"/>
        </w:rPr>
      </w:pPr>
      <w:r w:rsidRPr="001B1130">
        <w:rPr>
          <w:sz w:val="20"/>
          <w:szCs w:val="20"/>
        </w:rPr>
        <w:t xml:space="preserve">3) Анкета участника закупки (Форма № 2); </w:t>
      </w:r>
    </w:p>
    <w:p w14:paraId="53097AA8" w14:textId="77777777" w:rsidR="00283A4F" w:rsidRPr="001B1130" w:rsidRDefault="00283A4F" w:rsidP="00D615FD">
      <w:pPr>
        <w:widowControl w:val="0"/>
        <w:tabs>
          <w:tab w:val="left" w:pos="0"/>
        </w:tabs>
        <w:ind w:right="-2"/>
        <w:jc w:val="both"/>
        <w:rPr>
          <w:sz w:val="20"/>
          <w:szCs w:val="20"/>
        </w:rPr>
      </w:pPr>
      <w:r w:rsidRPr="001B1130">
        <w:rPr>
          <w:sz w:val="20"/>
          <w:szCs w:val="20"/>
        </w:rPr>
        <w:t>4) Предложение об условиях исполнения договора (Форма № 3);</w:t>
      </w:r>
    </w:p>
    <w:p w14:paraId="2DB360AA" w14:textId="77777777" w:rsidR="00283A4F" w:rsidRDefault="00283A4F" w:rsidP="00982CE7">
      <w:pPr>
        <w:widowControl w:val="0"/>
        <w:tabs>
          <w:tab w:val="left" w:pos="0"/>
        </w:tabs>
        <w:ind w:right="-2"/>
        <w:jc w:val="both"/>
        <w:rPr>
          <w:sz w:val="20"/>
          <w:szCs w:val="20"/>
        </w:rPr>
      </w:pPr>
      <w:r w:rsidRPr="001B1130">
        <w:rPr>
          <w:sz w:val="20"/>
          <w:szCs w:val="20"/>
        </w:rPr>
        <w:t xml:space="preserve">5) 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котировок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w:t>
      </w:r>
      <w:r w:rsidRPr="001B1130">
        <w:rPr>
          <w:sz w:val="20"/>
          <w:szCs w:val="20"/>
        </w:rPr>
        <w:lastRenderedPageBreak/>
        <w:t xml:space="preserve">уполномоченным руководителем участника, заявка на участие в открытом запросе котировок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w:t>
      </w:r>
      <w:r w:rsidR="00B073C6">
        <w:rPr>
          <w:sz w:val="20"/>
          <w:szCs w:val="20"/>
        </w:rPr>
        <w:t>4</w:t>
      </w:r>
      <w:r w:rsidRPr="001B1130">
        <w:rPr>
          <w:sz w:val="20"/>
          <w:szCs w:val="20"/>
        </w:rPr>
        <w:t>), заверенный руководителем организации (уполномоченным лицом);</w:t>
      </w:r>
    </w:p>
    <w:p w14:paraId="5590273C" w14:textId="77777777" w:rsidR="00283A4F" w:rsidRPr="001B1130" w:rsidRDefault="00982CE7" w:rsidP="00982CE7">
      <w:pPr>
        <w:widowControl w:val="0"/>
        <w:tabs>
          <w:tab w:val="left" w:pos="0"/>
        </w:tabs>
        <w:ind w:right="-2"/>
        <w:jc w:val="both"/>
        <w:rPr>
          <w:sz w:val="20"/>
          <w:szCs w:val="20"/>
        </w:rPr>
      </w:pPr>
      <w:r>
        <w:rPr>
          <w:sz w:val="20"/>
          <w:szCs w:val="20"/>
        </w:rPr>
        <w:t>6</w:t>
      </w:r>
      <w:r w:rsidR="00A47F2E">
        <w:rPr>
          <w:sz w:val="20"/>
          <w:szCs w:val="20"/>
        </w:rPr>
        <w:t xml:space="preserve">) </w:t>
      </w:r>
      <w:r w:rsidR="00A47F2E" w:rsidRPr="00A47F2E">
        <w:rPr>
          <w:sz w:val="20"/>
          <w:szCs w:val="20"/>
        </w:rPr>
        <w:t>Копии действующих</w:t>
      </w:r>
      <w:r w:rsidR="00A47F2E" w:rsidRPr="00A47F2E">
        <w:rPr>
          <w:sz w:val="20"/>
          <w:szCs w:val="20"/>
        </w:rPr>
        <w:tab/>
        <w:t xml:space="preserve"> лицензий на осуществление соответствующего вида деятельности, сертификатов или свидетельств о допуске к выполнению работ (в случаях,</w:t>
      </w:r>
      <w:r w:rsidR="00A47F2E" w:rsidRPr="00A47F2E">
        <w:rPr>
          <w:sz w:val="20"/>
          <w:szCs w:val="20"/>
        </w:rPr>
        <w:tab/>
      </w:r>
      <w:r w:rsidR="00C72421">
        <w:rPr>
          <w:sz w:val="20"/>
          <w:szCs w:val="20"/>
        </w:rPr>
        <w:t xml:space="preserve"> </w:t>
      </w:r>
      <w:r w:rsidR="00A47F2E" w:rsidRPr="00A47F2E">
        <w:rPr>
          <w:sz w:val="20"/>
          <w:szCs w:val="20"/>
        </w:rPr>
        <w:t>когда</w:t>
      </w:r>
      <w:r w:rsidR="00A47F2E" w:rsidRPr="00A47F2E">
        <w:rPr>
          <w:sz w:val="20"/>
          <w:szCs w:val="20"/>
        </w:rPr>
        <w:tab/>
        <w:t>услуги</w:t>
      </w:r>
      <w:r w:rsidR="00A47F2E" w:rsidRPr="00A47F2E">
        <w:rPr>
          <w:sz w:val="20"/>
          <w:szCs w:val="20"/>
        </w:rPr>
        <w:tab/>
        <w:t>или работы соответствии с действующим законодательством РФ требуют наличия данных документов)</w:t>
      </w:r>
      <w:r w:rsidR="00A47F2E">
        <w:rPr>
          <w:sz w:val="20"/>
          <w:szCs w:val="20"/>
        </w:rPr>
        <w:t>;</w:t>
      </w:r>
    </w:p>
    <w:p w14:paraId="163DFB98" w14:textId="77777777" w:rsidR="00283A4F" w:rsidRPr="001B1130" w:rsidRDefault="00982CE7" w:rsidP="00D615FD">
      <w:pPr>
        <w:widowControl w:val="0"/>
        <w:tabs>
          <w:tab w:val="left" w:pos="0"/>
        </w:tabs>
        <w:ind w:right="-2"/>
        <w:jc w:val="both"/>
        <w:rPr>
          <w:sz w:val="20"/>
          <w:szCs w:val="20"/>
        </w:rPr>
      </w:pPr>
      <w:r>
        <w:rPr>
          <w:sz w:val="20"/>
          <w:szCs w:val="20"/>
        </w:rPr>
        <w:t>7</w:t>
      </w:r>
      <w:r w:rsidR="00283A4F" w:rsidRPr="001B1130">
        <w:rPr>
          <w:sz w:val="20"/>
          <w:szCs w:val="20"/>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3D391422" w14:textId="7633762D" w:rsidR="00283A4F" w:rsidRPr="001B1130" w:rsidRDefault="00BF5AAF" w:rsidP="008954AA">
      <w:pPr>
        <w:widowControl w:val="0"/>
        <w:tabs>
          <w:tab w:val="left" w:pos="0"/>
        </w:tabs>
        <w:ind w:right="-2"/>
        <w:jc w:val="both"/>
        <w:rPr>
          <w:sz w:val="20"/>
          <w:szCs w:val="20"/>
        </w:rPr>
      </w:pPr>
      <w:r>
        <w:rPr>
          <w:sz w:val="20"/>
          <w:szCs w:val="20"/>
        </w:rPr>
        <w:t>8</w:t>
      </w:r>
      <w:r w:rsidR="00045CEB">
        <w:rPr>
          <w:sz w:val="20"/>
          <w:szCs w:val="20"/>
        </w:rPr>
        <w:t xml:space="preserve">) </w:t>
      </w:r>
      <w:r w:rsidR="00283A4F" w:rsidRPr="001B1130">
        <w:rPr>
          <w:sz w:val="20"/>
          <w:szCs w:val="20"/>
        </w:rPr>
        <w:t>Другие документы, прилагаемые по усмотрению Участников закупки.</w:t>
      </w:r>
    </w:p>
    <w:p w14:paraId="51C62DB9" w14:textId="77777777" w:rsidR="008954AA" w:rsidRPr="008954AA" w:rsidRDefault="008954AA" w:rsidP="008954AA">
      <w:pPr>
        <w:tabs>
          <w:tab w:val="left" w:pos="0"/>
        </w:tabs>
        <w:ind w:right="-2"/>
        <w:jc w:val="both"/>
        <w:rPr>
          <w:sz w:val="20"/>
          <w:szCs w:val="20"/>
        </w:rPr>
      </w:pPr>
      <w:r w:rsidRPr="008954AA">
        <w:rPr>
          <w:sz w:val="20"/>
          <w:szCs w:val="20"/>
        </w:rPr>
        <w:t>Требования, установленные Заказчиком в документации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3AD4F616" w14:textId="3489503F" w:rsidR="008954AA" w:rsidRPr="008954AA" w:rsidRDefault="008954AA" w:rsidP="008954AA">
      <w:pPr>
        <w:tabs>
          <w:tab w:val="left" w:pos="0"/>
        </w:tabs>
        <w:ind w:right="-2"/>
        <w:jc w:val="both"/>
        <w:rPr>
          <w:sz w:val="20"/>
          <w:szCs w:val="20"/>
        </w:rPr>
      </w:pPr>
      <w:r w:rsidRPr="008954AA">
        <w:rPr>
          <w:sz w:val="20"/>
          <w:szCs w:val="20"/>
        </w:rPr>
        <w:t xml:space="preserve">Требования, установленные в соответствии с пунктами 3-13 Раздела </w:t>
      </w:r>
      <w:r w:rsidR="00BF5AAF">
        <w:rPr>
          <w:sz w:val="20"/>
          <w:szCs w:val="20"/>
          <w:lang w:val="en-US"/>
        </w:rPr>
        <w:t>I</w:t>
      </w:r>
      <w:r w:rsidRPr="008954AA">
        <w:rPr>
          <w:sz w:val="20"/>
          <w:szCs w:val="20"/>
        </w:rPr>
        <w:t xml:space="preserve"> Документации, предъявляются к каждому члену коллективного участника отдельно.</w:t>
      </w:r>
    </w:p>
    <w:p w14:paraId="16F188B4" w14:textId="0F099B2C" w:rsidR="008954AA" w:rsidRPr="008954AA" w:rsidRDefault="008954AA" w:rsidP="008954AA">
      <w:pPr>
        <w:tabs>
          <w:tab w:val="left" w:pos="0"/>
        </w:tabs>
        <w:ind w:right="-2"/>
        <w:jc w:val="both"/>
        <w:rPr>
          <w:sz w:val="20"/>
          <w:szCs w:val="20"/>
        </w:rPr>
      </w:pPr>
      <w:r w:rsidRPr="008954AA">
        <w:rPr>
          <w:sz w:val="20"/>
          <w:szCs w:val="20"/>
        </w:rPr>
        <w:t>Требования, установленные в соответствии с пу</w:t>
      </w:r>
      <w:r w:rsidR="009E3837">
        <w:rPr>
          <w:sz w:val="20"/>
          <w:szCs w:val="20"/>
        </w:rPr>
        <w:t xml:space="preserve">нктом 2 Раздела </w:t>
      </w:r>
      <w:r w:rsidR="00BF5AAF">
        <w:rPr>
          <w:sz w:val="20"/>
          <w:szCs w:val="20"/>
          <w:lang w:val="en-US"/>
        </w:rPr>
        <w:t>I</w:t>
      </w:r>
      <w:r w:rsidR="009E3837">
        <w:rPr>
          <w:sz w:val="20"/>
          <w:szCs w:val="20"/>
        </w:rPr>
        <w:t xml:space="preserve"> и подпунктом 6</w:t>
      </w:r>
      <w:r w:rsidR="008B7189">
        <w:rPr>
          <w:sz w:val="20"/>
          <w:szCs w:val="20"/>
        </w:rPr>
        <w:t xml:space="preserve"> пункта 18</w:t>
      </w:r>
      <w:r w:rsidRPr="008954AA">
        <w:rPr>
          <w:sz w:val="20"/>
          <w:szCs w:val="20"/>
        </w:rPr>
        <w:t xml:space="preserve"> г) Раздела I Документации, предъявляются:</w:t>
      </w:r>
    </w:p>
    <w:p w14:paraId="4B162BA5" w14:textId="77777777" w:rsidR="008954AA" w:rsidRPr="008954AA" w:rsidRDefault="008954AA" w:rsidP="008954AA">
      <w:pPr>
        <w:tabs>
          <w:tab w:val="left" w:pos="0"/>
        </w:tabs>
        <w:ind w:right="-2"/>
        <w:jc w:val="both"/>
        <w:rPr>
          <w:sz w:val="20"/>
          <w:szCs w:val="20"/>
        </w:rPr>
      </w:pPr>
      <w:r w:rsidRPr="008954AA">
        <w:rPr>
          <w:sz w:val="20"/>
          <w:szCs w:val="20"/>
        </w:rPr>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2C953302" w14:textId="77777777" w:rsidR="008954AA" w:rsidRPr="008954AA" w:rsidRDefault="008954AA" w:rsidP="008954AA">
      <w:pPr>
        <w:tabs>
          <w:tab w:val="left" w:pos="0"/>
        </w:tabs>
        <w:ind w:right="-2"/>
        <w:jc w:val="both"/>
        <w:rPr>
          <w:sz w:val="20"/>
          <w:szCs w:val="20"/>
        </w:rPr>
      </w:pPr>
      <w:r w:rsidRPr="008954AA">
        <w:rPr>
          <w:sz w:val="20"/>
          <w:szCs w:val="20"/>
        </w:rPr>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72D293F0" w14:textId="77777777" w:rsidR="008954AA" w:rsidRDefault="008954AA" w:rsidP="008954AA">
      <w:pPr>
        <w:tabs>
          <w:tab w:val="left" w:pos="0"/>
        </w:tabs>
        <w:ind w:right="-2"/>
        <w:jc w:val="both"/>
        <w:rPr>
          <w:sz w:val="20"/>
          <w:szCs w:val="20"/>
        </w:rPr>
      </w:pPr>
      <w:r w:rsidRPr="008954AA">
        <w:rPr>
          <w:sz w:val="20"/>
          <w:szCs w:val="20"/>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13825195" w14:textId="77777777" w:rsidR="00201E1B" w:rsidRPr="00334A7C" w:rsidRDefault="00201E1B" w:rsidP="00201E1B">
      <w:pPr>
        <w:tabs>
          <w:tab w:val="left" w:pos="0"/>
        </w:tabs>
        <w:ind w:right="-2"/>
        <w:jc w:val="both"/>
        <w:rPr>
          <w:sz w:val="20"/>
          <w:szCs w:val="20"/>
        </w:rPr>
      </w:pPr>
      <w:r w:rsidRPr="00334A7C">
        <w:rPr>
          <w:sz w:val="20"/>
          <w:szCs w:val="20"/>
        </w:rPr>
        <w:t xml:space="preserve">19. Если участник не является резидентом Российской Федерации, то он должен предоставить в составе заявки </w:t>
      </w:r>
      <w:r w:rsidR="00651A89" w:rsidRPr="00334A7C">
        <w:rPr>
          <w:sz w:val="20"/>
          <w:szCs w:val="20"/>
        </w:rPr>
        <w:t>документы, указанные в пункте 18</w:t>
      </w:r>
      <w:r w:rsidRPr="00334A7C">
        <w:rPr>
          <w:sz w:val="20"/>
          <w:szCs w:val="20"/>
        </w:rPr>
        <w:t xml:space="preserve"> Раздела I Документации. В случае если такой участник не может предоставить какие-либо </w:t>
      </w:r>
      <w:r w:rsidR="00651A89" w:rsidRPr="00334A7C">
        <w:rPr>
          <w:sz w:val="20"/>
          <w:szCs w:val="20"/>
        </w:rPr>
        <w:t>документы, указанные в пункте 18</w:t>
      </w:r>
      <w:r w:rsidRPr="00334A7C">
        <w:rPr>
          <w:sz w:val="20"/>
          <w:szCs w:val="20"/>
        </w:rPr>
        <w:t xml:space="preserve"> Раздела I Документации,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09806A1E" w14:textId="77777777" w:rsidR="00201E1B" w:rsidRPr="001B1130" w:rsidRDefault="00201E1B" w:rsidP="00D615FD">
      <w:pPr>
        <w:tabs>
          <w:tab w:val="left" w:pos="0"/>
        </w:tabs>
        <w:ind w:right="-2"/>
        <w:jc w:val="both"/>
        <w:rPr>
          <w:sz w:val="20"/>
          <w:szCs w:val="20"/>
        </w:rPr>
      </w:pPr>
      <w:r w:rsidRPr="00334A7C">
        <w:rPr>
          <w:sz w:val="20"/>
          <w:szCs w:val="20"/>
        </w:rPr>
        <w:t>Все документы, входящие в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(апостилированные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документацией (извещением) о проведении закупки.</w:t>
      </w:r>
    </w:p>
    <w:p w14:paraId="1E73C217" w14:textId="02965F3A" w:rsidR="00A47E5E" w:rsidRPr="00A47E5E" w:rsidRDefault="00A80C36" w:rsidP="00A47E5E">
      <w:pPr>
        <w:tabs>
          <w:tab w:val="left" w:pos="0"/>
          <w:tab w:val="left" w:pos="993"/>
        </w:tabs>
        <w:autoSpaceDE w:val="0"/>
        <w:autoSpaceDN w:val="0"/>
        <w:adjustRightInd w:val="0"/>
        <w:ind w:right="-2"/>
        <w:jc w:val="both"/>
        <w:rPr>
          <w:sz w:val="20"/>
          <w:szCs w:val="20"/>
        </w:rPr>
      </w:pPr>
      <w:r w:rsidRPr="001B1130">
        <w:rPr>
          <w:sz w:val="20"/>
          <w:szCs w:val="20"/>
        </w:rPr>
        <w:t xml:space="preserve">Требования к </w:t>
      </w:r>
      <w:r w:rsidR="00BF5AAF">
        <w:rPr>
          <w:sz w:val="20"/>
          <w:szCs w:val="20"/>
        </w:rPr>
        <w:t>товарам</w:t>
      </w:r>
      <w:r w:rsidRPr="00D86DA4">
        <w:rPr>
          <w:sz w:val="20"/>
          <w:szCs w:val="20"/>
        </w:rPr>
        <w:t>,</w:t>
      </w:r>
      <w:r w:rsidRPr="001B1130">
        <w:rPr>
          <w:sz w:val="20"/>
          <w:szCs w:val="20"/>
        </w:rPr>
        <w:t xml:space="preserve"> являющимся предметом закупки, содержатся в Техническом задании (Приложение №1 </w:t>
      </w:r>
      <w:r w:rsidR="00DC2924">
        <w:rPr>
          <w:sz w:val="20"/>
          <w:szCs w:val="20"/>
        </w:rPr>
        <w:t>Д</w:t>
      </w:r>
      <w:r w:rsidRPr="001B1130">
        <w:rPr>
          <w:sz w:val="20"/>
          <w:szCs w:val="20"/>
        </w:rPr>
        <w:t xml:space="preserve">окументации). </w:t>
      </w:r>
    </w:p>
    <w:p w14:paraId="59E9A0E1" w14:textId="77777777" w:rsidR="00916FC8" w:rsidRPr="001B1130" w:rsidRDefault="00FD4A94" w:rsidP="00B52927">
      <w:pPr>
        <w:jc w:val="center"/>
        <w:rPr>
          <w:b/>
          <w:bCs/>
          <w:iCs/>
          <w:snapToGrid w:val="0"/>
          <w:sz w:val="20"/>
          <w:szCs w:val="20"/>
        </w:rPr>
      </w:pPr>
      <w:r w:rsidRPr="001B1130">
        <w:rPr>
          <w:b/>
          <w:iCs/>
          <w:snapToGrid w:val="0"/>
          <w:sz w:val="20"/>
          <w:szCs w:val="20"/>
        </w:rPr>
        <w:t xml:space="preserve">Раздел  </w:t>
      </w:r>
      <w:r w:rsidRPr="001B1130">
        <w:rPr>
          <w:b/>
          <w:iCs/>
          <w:snapToGrid w:val="0"/>
          <w:sz w:val="20"/>
          <w:szCs w:val="20"/>
          <w:lang w:val="en-US"/>
        </w:rPr>
        <w:t>II</w:t>
      </w:r>
      <w:r w:rsidRPr="001B1130">
        <w:rPr>
          <w:b/>
          <w:iCs/>
          <w:snapToGrid w:val="0"/>
          <w:sz w:val="20"/>
          <w:szCs w:val="20"/>
        </w:rPr>
        <w:t xml:space="preserve">. </w:t>
      </w:r>
      <w:r w:rsidR="00424C14" w:rsidRPr="001B1130">
        <w:rPr>
          <w:b/>
          <w:bCs/>
          <w:iCs/>
          <w:snapToGrid w:val="0"/>
          <w:sz w:val="20"/>
          <w:szCs w:val="20"/>
        </w:rPr>
        <w:t>Порядок подачи за</w:t>
      </w:r>
      <w:r w:rsidR="008B7189">
        <w:rPr>
          <w:b/>
          <w:bCs/>
          <w:iCs/>
          <w:snapToGrid w:val="0"/>
          <w:sz w:val="20"/>
          <w:szCs w:val="20"/>
        </w:rPr>
        <w:t>явок, изменение и отзыв заявок,</w:t>
      </w:r>
      <w:r w:rsidR="00424C14" w:rsidRPr="001B1130">
        <w:rPr>
          <w:b/>
          <w:bCs/>
          <w:iCs/>
          <w:snapToGrid w:val="0"/>
          <w:sz w:val="20"/>
          <w:szCs w:val="20"/>
        </w:rPr>
        <w:t xml:space="preserve"> порядок рассмотрения заявок, порядок заключения договора</w:t>
      </w:r>
      <w:r w:rsidR="005423D2" w:rsidRPr="001B1130">
        <w:rPr>
          <w:b/>
          <w:bCs/>
          <w:iCs/>
          <w:snapToGrid w:val="0"/>
          <w:sz w:val="20"/>
          <w:szCs w:val="20"/>
        </w:rPr>
        <w:t>.</w:t>
      </w:r>
    </w:p>
    <w:p w14:paraId="72CDBE3D" w14:textId="77777777" w:rsidR="00156B4F" w:rsidRPr="001B1130" w:rsidRDefault="00916FC8" w:rsidP="00B342D4">
      <w:pPr>
        <w:pStyle w:val="14"/>
        <w:spacing w:before="0" w:after="0"/>
        <w:ind w:right="-2"/>
        <w:jc w:val="center"/>
        <w:rPr>
          <w:b/>
          <w:bCs/>
          <w:sz w:val="20"/>
        </w:rPr>
      </w:pPr>
      <w:r w:rsidRPr="001B1130">
        <w:rPr>
          <w:b/>
          <w:sz w:val="20"/>
        </w:rPr>
        <w:t>1</w:t>
      </w:r>
      <w:r w:rsidR="00046F84" w:rsidRPr="001B1130">
        <w:rPr>
          <w:b/>
          <w:sz w:val="20"/>
        </w:rPr>
        <w:t xml:space="preserve">. </w:t>
      </w:r>
      <w:r w:rsidR="00D55B08" w:rsidRPr="001B1130">
        <w:rPr>
          <w:b/>
          <w:sz w:val="20"/>
        </w:rPr>
        <w:t>Порядок подачи заявок на участие в закупке.</w:t>
      </w:r>
    </w:p>
    <w:p w14:paraId="5A081695" w14:textId="28E690B4" w:rsidR="007252CC" w:rsidRPr="0077675B" w:rsidRDefault="009F70D9" w:rsidP="00B342D4">
      <w:pPr>
        <w:widowControl w:val="0"/>
        <w:autoSpaceDE w:val="0"/>
        <w:autoSpaceDN w:val="0"/>
        <w:ind w:right="-2"/>
        <w:jc w:val="both"/>
        <w:rPr>
          <w:sz w:val="20"/>
          <w:szCs w:val="20"/>
        </w:rPr>
      </w:pPr>
      <w:r w:rsidRPr="001B1130">
        <w:rPr>
          <w:sz w:val="20"/>
          <w:szCs w:val="20"/>
        </w:rPr>
        <w:t xml:space="preserve">1.1. Для участия в открытом запросе котировок в электронной форме претендент </w:t>
      </w:r>
      <w:r w:rsidR="007252CC" w:rsidRPr="0077675B">
        <w:rPr>
          <w:sz w:val="20"/>
          <w:szCs w:val="20"/>
        </w:rPr>
        <w:t>под</w:t>
      </w:r>
      <w:r w:rsidR="007252CC">
        <w:rPr>
          <w:sz w:val="20"/>
          <w:szCs w:val="20"/>
        </w:rPr>
        <w:t>ает заявку на участие посредство</w:t>
      </w:r>
      <w:r w:rsidR="007252CC" w:rsidRPr="0077675B">
        <w:rPr>
          <w:sz w:val="20"/>
          <w:szCs w:val="20"/>
        </w:rPr>
        <w:t xml:space="preserve">м и в соответствии с регламентом электронно-торговой площадки </w:t>
      </w:r>
      <w:r w:rsidR="00BF5AAF">
        <w:rPr>
          <w:sz w:val="20"/>
          <w:szCs w:val="20"/>
        </w:rPr>
        <w:t>«</w:t>
      </w:r>
      <w:r w:rsidR="007252CC" w:rsidRPr="0077675B">
        <w:rPr>
          <w:sz w:val="20"/>
          <w:szCs w:val="20"/>
        </w:rPr>
        <w:t>РТС-тендер</w:t>
      </w:r>
      <w:r w:rsidR="00BF5AAF">
        <w:rPr>
          <w:sz w:val="20"/>
          <w:szCs w:val="20"/>
        </w:rPr>
        <w:t>»</w:t>
      </w:r>
      <w:r w:rsidR="007252CC" w:rsidRPr="0077675B">
        <w:rPr>
          <w:sz w:val="20"/>
          <w:szCs w:val="20"/>
        </w:rPr>
        <w:t>. Требования к содержанию, форме, оформлению и составу заявки на участие в закупке указываются в настоящей документации о закупке с учетом норм</w:t>
      </w:r>
      <w:r w:rsidR="007252CC" w:rsidRPr="0077675B">
        <w:rPr>
          <w:spacing w:val="-10"/>
          <w:sz w:val="20"/>
          <w:szCs w:val="20"/>
        </w:rPr>
        <w:t xml:space="preserve"> </w:t>
      </w:r>
      <w:r w:rsidR="007252CC" w:rsidRPr="0077675B">
        <w:rPr>
          <w:sz w:val="20"/>
          <w:szCs w:val="20"/>
        </w:rPr>
        <w:t>Положения о закупках товаров, работ, услуг АО «ЛЕНМОРНИИПРОЕКТ».</w:t>
      </w:r>
    </w:p>
    <w:p w14:paraId="035725AE" w14:textId="77777777" w:rsidR="007252CC" w:rsidRPr="0077675B" w:rsidRDefault="007252CC" w:rsidP="00B342D4">
      <w:pPr>
        <w:widowControl w:val="0"/>
        <w:autoSpaceDE w:val="0"/>
        <w:autoSpaceDN w:val="0"/>
        <w:ind w:right="-2"/>
        <w:rPr>
          <w:sz w:val="20"/>
          <w:szCs w:val="20"/>
        </w:rPr>
      </w:pPr>
      <w:r w:rsidRPr="0077675B">
        <w:rPr>
          <w:sz w:val="20"/>
          <w:szCs w:val="20"/>
        </w:rPr>
        <w:t>1.2. Заявка на участие в закупке должна</w:t>
      </w:r>
      <w:r w:rsidRPr="0077675B">
        <w:rPr>
          <w:spacing w:val="-2"/>
          <w:sz w:val="20"/>
          <w:szCs w:val="20"/>
        </w:rPr>
        <w:t xml:space="preserve"> </w:t>
      </w:r>
      <w:r w:rsidRPr="0077675B">
        <w:rPr>
          <w:sz w:val="20"/>
          <w:szCs w:val="20"/>
        </w:rPr>
        <w:t>содержать:</w:t>
      </w:r>
    </w:p>
    <w:p w14:paraId="414D25A1" w14:textId="77777777" w:rsidR="007252CC" w:rsidRPr="0077675B" w:rsidRDefault="007252CC" w:rsidP="00B342D4">
      <w:pPr>
        <w:pStyle w:val="afff0"/>
        <w:widowControl w:val="0"/>
        <w:numPr>
          <w:ilvl w:val="3"/>
          <w:numId w:val="19"/>
        </w:numPr>
        <w:tabs>
          <w:tab w:val="left" w:pos="142"/>
        </w:tabs>
        <w:autoSpaceDE w:val="0"/>
        <w:autoSpaceDN w:val="0"/>
        <w:spacing w:after="0" w:line="240" w:lineRule="auto"/>
        <w:ind w:left="426" w:right="-2" w:firstLine="0"/>
        <w:contextualSpacing w:val="0"/>
        <w:rPr>
          <w:rFonts w:ascii="Times New Roman" w:hAnsi="Times New Roman"/>
          <w:sz w:val="20"/>
          <w:szCs w:val="20"/>
        </w:rPr>
      </w:pPr>
      <w:r w:rsidRPr="0077675B">
        <w:rPr>
          <w:rFonts w:ascii="Times New Roman" w:hAnsi="Times New Roman"/>
          <w:sz w:val="20"/>
          <w:szCs w:val="20"/>
        </w:rPr>
        <w:t>срок действия</w:t>
      </w:r>
      <w:r w:rsidRPr="0077675B">
        <w:rPr>
          <w:rFonts w:ascii="Times New Roman" w:hAnsi="Times New Roman"/>
          <w:spacing w:val="-1"/>
          <w:sz w:val="20"/>
          <w:szCs w:val="20"/>
        </w:rPr>
        <w:t xml:space="preserve"> </w:t>
      </w:r>
      <w:r w:rsidRPr="0077675B">
        <w:rPr>
          <w:rFonts w:ascii="Times New Roman" w:hAnsi="Times New Roman"/>
          <w:sz w:val="20"/>
          <w:szCs w:val="20"/>
        </w:rPr>
        <w:t>заявки;</w:t>
      </w:r>
    </w:p>
    <w:p w14:paraId="47A96BC7" w14:textId="77777777" w:rsidR="007252CC" w:rsidRPr="0077675B" w:rsidRDefault="007252CC" w:rsidP="00B342D4">
      <w:pPr>
        <w:pStyle w:val="afff0"/>
        <w:widowControl w:val="0"/>
        <w:numPr>
          <w:ilvl w:val="3"/>
          <w:numId w:val="19"/>
        </w:numPr>
        <w:tabs>
          <w:tab w:val="left" w:pos="142"/>
        </w:tabs>
        <w:autoSpaceDE w:val="0"/>
        <w:autoSpaceDN w:val="0"/>
        <w:spacing w:after="0" w:line="240" w:lineRule="auto"/>
        <w:ind w:left="426" w:right="-2" w:firstLine="0"/>
        <w:contextualSpacing w:val="0"/>
        <w:jc w:val="both"/>
        <w:rPr>
          <w:rFonts w:ascii="Times New Roman" w:hAnsi="Times New Roman"/>
          <w:sz w:val="20"/>
          <w:szCs w:val="20"/>
        </w:rPr>
      </w:pPr>
      <w:r w:rsidRPr="0077675B">
        <w:rPr>
          <w:rFonts w:ascii="Times New Roman" w:hAnsi="Times New Roman"/>
          <w:sz w:val="20"/>
          <w:szCs w:val="20"/>
        </w:rPr>
        <w:t xml:space="preserve">сведения и документы об участнике закупки </w:t>
      </w:r>
      <w:r w:rsidR="00D86DA4">
        <w:rPr>
          <w:rFonts w:ascii="Times New Roman" w:hAnsi="Times New Roman"/>
          <w:sz w:val="20"/>
          <w:szCs w:val="20"/>
        </w:rPr>
        <w:t xml:space="preserve">согласно пункта </w:t>
      </w:r>
      <w:r w:rsidRPr="007E3F5D">
        <w:rPr>
          <w:rFonts w:ascii="Times New Roman" w:hAnsi="Times New Roman"/>
          <w:sz w:val="20"/>
          <w:szCs w:val="20"/>
        </w:rPr>
        <w:t xml:space="preserve">18 Раздела </w:t>
      </w:r>
      <w:r w:rsidRPr="007E3F5D">
        <w:rPr>
          <w:rFonts w:ascii="Times New Roman" w:hAnsi="Times New Roman"/>
          <w:sz w:val="20"/>
          <w:szCs w:val="20"/>
          <w:lang w:val="en-US"/>
        </w:rPr>
        <w:t>I</w:t>
      </w:r>
      <w:r w:rsidRPr="007E3F5D">
        <w:rPr>
          <w:rFonts w:ascii="Times New Roman" w:hAnsi="Times New Roman"/>
          <w:sz w:val="20"/>
          <w:szCs w:val="20"/>
        </w:rPr>
        <w:t xml:space="preserve"> настоящей</w:t>
      </w:r>
      <w:r w:rsidRPr="0077675B">
        <w:rPr>
          <w:rFonts w:ascii="Times New Roman" w:hAnsi="Times New Roman"/>
          <w:sz w:val="20"/>
          <w:szCs w:val="20"/>
        </w:rPr>
        <w:t xml:space="preserve"> Документации;</w:t>
      </w:r>
    </w:p>
    <w:p w14:paraId="49988669" w14:textId="304A196A" w:rsidR="007252CC" w:rsidRPr="0077675B" w:rsidRDefault="007252CC" w:rsidP="00B342D4">
      <w:pPr>
        <w:pStyle w:val="afff0"/>
        <w:widowControl w:val="0"/>
        <w:numPr>
          <w:ilvl w:val="3"/>
          <w:numId w:val="19"/>
        </w:numPr>
        <w:tabs>
          <w:tab w:val="left" w:pos="142"/>
        </w:tabs>
        <w:autoSpaceDE w:val="0"/>
        <w:autoSpaceDN w:val="0"/>
        <w:spacing w:after="0" w:line="240" w:lineRule="auto"/>
        <w:ind w:left="426" w:right="-2" w:firstLine="0"/>
        <w:contextualSpacing w:val="0"/>
        <w:jc w:val="both"/>
        <w:rPr>
          <w:rFonts w:ascii="Times New Roman" w:hAnsi="Times New Roman"/>
          <w:sz w:val="20"/>
          <w:szCs w:val="20"/>
        </w:rPr>
      </w:pPr>
      <w:r w:rsidRPr="0077675B">
        <w:rPr>
          <w:rFonts w:ascii="Times New Roman" w:hAnsi="Times New Roman"/>
          <w:sz w:val="20"/>
          <w:szCs w:val="20"/>
        </w:rPr>
        <w:t>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w:t>
      </w:r>
      <w:r w:rsidRPr="0077675B">
        <w:rPr>
          <w:rFonts w:ascii="Times New Roman" w:hAnsi="Times New Roman"/>
          <w:spacing w:val="-3"/>
          <w:sz w:val="20"/>
          <w:szCs w:val="20"/>
        </w:rPr>
        <w:t xml:space="preserve"> </w:t>
      </w:r>
      <w:r w:rsidRPr="0077675B">
        <w:rPr>
          <w:rFonts w:ascii="Times New Roman" w:hAnsi="Times New Roman"/>
          <w:sz w:val="20"/>
          <w:szCs w:val="20"/>
        </w:rPr>
        <w:t>продукции;</w:t>
      </w:r>
    </w:p>
    <w:p w14:paraId="7B69512B" w14:textId="77777777" w:rsidR="007252CC" w:rsidRPr="0077675B" w:rsidRDefault="007252CC" w:rsidP="00B342D4">
      <w:pPr>
        <w:pStyle w:val="afff0"/>
        <w:widowControl w:val="0"/>
        <w:numPr>
          <w:ilvl w:val="3"/>
          <w:numId w:val="19"/>
        </w:numPr>
        <w:tabs>
          <w:tab w:val="left" w:pos="142"/>
        </w:tabs>
        <w:autoSpaceDE w:val="0"/>
        <w:autoSpaceDN w:val="0"/>
        <w:spacing w:after="0" w:line="240" w:lineRule="auto"/>
        <w:ind w:left="426" w:right="-2" w:firstLine="0"/>
        <w:contextualSpacing w:val="0"/>
        <w:jc w:val="both"/>
        <w:rPr>
          <w:rFonts w:ascii="Times New Roman" w:hAnsi="Times New Roman"/>
          <w:sz w:val="20"/>
          <w:szCs w:val="20"/>
        </w:rPr>
      </w:pPr>
      <w:r w:rsidRPr="0077675B">
        <w:rPr>
          <w:rFonts w:ascii="Times New Roman" w:hAnsi="Times New Roman"/>
          <w:sz w:val="20"/>
          <w:szCs w:val="20"/>
        </w:rPr>
        <w:t xml:space="preserve">копии документов, подтверждающих соответствие продукции требованиям, установленным в соответствии с </w:t>
      </w:r>
      <w:r w:rsidRPr="0077675B">
        <w:rPr>
          <w:rFonts w:ascii="Times New Roman" w:hAnsi="Times New Roman"/>
          <w:sz w:val="20"/>
          <w:szCs w:val="20"/>
        </w:rPr>
        <w:lastRenderedPageBreak/>
        <w:t>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77675B">
        <w:rPr>
          <w:rFonts w:ascii="Times New Roman" w:hAnsi="Times New Roman"/>
          <w:spacing w:val="-1"/>
          <w:sz w:val="20"/>
          <w:szCs w:val="20"/>
        </w:rPr>
        <w:t xml:space="preserve"> </w:t>
      </w:r>
      <w:r w:rsidRPr="0077675B">
        <w:rPr>
          <w:rFonts w:ascii="Times New Roman" w:hAnsi="Times New Roman"/>
          <w:sz w:val="20"/>
          <w:szCs w:val="20"/>
        </w:rPr>
        <w:t>т.п.);</w:t>
      </w:r>
    </w:p>
    <w:p w14:paraId="125BD576" w14:textId="77777777" w:rsidR="007252CC" w:rsidRPr="0077675B" w:rsidRDefault="007252CC" w:rsidP="00B342D4">
      <w:pPr>
        <w:pStyle w:val="afff0"/>
        <w:widowControl w:val="0"/>
        <w:numPr>
          <w:ilvl w:val="3"/>
          <w:numId w:val="19"/>
        </w:numPr>
        <w:tabs>
          <w:tab w:val="left" w:pos="142"/>
        </w:tabs>
        <w:autoSpaceDE w:val="0"/>
        <w:autoSpaceDN w:val="0"/>
        <w:spacing w:after="0" w:line="240" w:lineRule="auto"/>
        <w:ind w:left="426" w:right="-2" w:firstLine="0"/>
        <w:contextualSpacing w:val="0"/>
        <w:jc w:val="both"/>
        <w:rPr>
          <w:rFonts w:ascii="Times New Roman" w:hAnsi="Times New Roman"/>
          <w:sz w:val="20"/>
          <w:szCs w:val="20"/>
        </w:rPr>
      </w:pPr>
      <w:r w:rsidRPr="0077675B">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6818C6A3" w14:textId="77777777" w:rsidR="007252CC" w:rsidRPr="0077675B" w:rsidRDefault="007252CC" w:rsidP="00B342D4">
      <w:pPr>
        <w:pStyle w:val="afff0"/>
        <w:widowControl w:val="0"/>
        <w:tabs>
          <w:tab w:val="left" w:pos="142"/>
        </w:tabs>
        <w:autoSpaceDE w:val="0"/>
        <w:autoSpaceDN w:val="0"/>
        <w:spacing w:after="0" w:line="240" w:lineRule="auto"/>
        <w:ind w:left="459" w:right="-2"/>
        <w:contextualSpacing w:val="0"/>
        <w:jc w:val="both"/>
        <w:rPr>
          <w:rFonts w:ascii="Times New Roman" w:hAnsi="Times New Roman"/>
          <w:sz w:val="20"/>
          <w:szCs w:val="20"/>
        </w:rPr>
      </w:pPr>
      <w:r w:rsidRPr="0077675B">
        <w:rPr>
          <w:rFonts w:ascii="Times New Roman" w:hAnsi="Times New Roman"/>
          <w:sz w:val="20"/>
          <w:szCs w:val="20"/>
        </w:rPr>
        <w:t>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документацией о закупке;</w:t>
      </w:r>
    </w:p>
    <w:p w14:paraId="198952F4" w14:textId="0999999B" w:rsidR="007252CC" w:rsidRPr="0077675B" w:rsidRDefault="007252CC" w:rsidP="007252CC">
      <w:pPr>
        <w:pStyle w:val="af1"/>
        <w:tabs>
          <w:tab w:val="left" w:pos="142"/>
        </w:tabs>
        <w:ind w:left="459"/>
        <w:jc w:val="both"/>
        <w:rPr>
          <w:sz w:val="20"/>
          <w:szCs w:val="20"/>
        </w:rPr>
      </w:pPr>
      <w:r w:rsidRPr="0077675B">
        <w:rPr>
          <w:sz w:val="20"/>
          <w:szCs w:val="20"/>
        </w:rPr>
        <w:t xml:space="preserve">б) документы, подтверждающие обеспечение заявки на участие в </w:t>
      </w:r>
      <w:r w:rsidR="00E57C77" w:rsidRPr="0077675B">
        <w:rPr>
          <w:sz w:val="20"/>
          <w:szCs w:val="20"/>
        </w:rPr>
        <w:t>закупке в случае, если</w:t>
      </w:r>
      <w:r w:rsidRPr="0077675B">
        <w:rPr>
          <w:sz w:val="20"/>
          <w:szCs w:val="20"/>
        </w:rPr>
        <w:t xml:space="preserve"> в документации о закупке содержится указание на требование обеспечения такой заявки.</w:t>
      </w:r>
    </w:p>
    <w:p w14:paraId="44401828"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1.3.Заявка может содержать эскиз, рисунок, чертеж, фотографию, иное изображение товара, образец (пробу) товара, закупка которого</w:t>
      </w:r>
      <w:r w:rsidRPr="0077675B">
        <w:rPr>
          <w:spacing w:val="-4"/>
          <w:sz w:val="20"/>
          <w:szCs w:val="20"/>
        </w:rPr>
        <w:t xml:space="preserve"> </w:t>
      </w:r>
      <w:r w:rsidRPr="0077675B">
        <w:rPr>
          <w:sz w:val="20"/>
          <w:szCs w:val="20"/>
        </w:rPr>
        <w:t>осуществляется.</w:t>
      </w:r>
    </w:p>
    <w:p w14:paraId="69EB953D" w14:textId="45EE7940" w:rsidR="007252CC" w:rsidRPr="0077675B" w:rsidRDefault="007252CC" w:rsidP="007252CC">
      <w:pPr>
        <w:widowControl w:val="0"/>
        <w:tabs>
          <w:tab w:val="left" w:pos="1670"/>
        </w:tabs>
        <w:autoSpaceDE w:val="0"/>
        <w:autoSpaceDN w:val="0"/>
        <w:jc w:val="both"/>
        <w:rPr>
          <w:sz w:val="20"/>
          <w:szCs w:val="20"/>
        </w:rPr>
      </w:pPr>
      <w:r w:rsidRPr="0077675B">
        <w:rPr>
          <w:sz w:val="20"/>
          <w:szCs w:val="20"/>
        </w:rPr>
        <w:t>1.4.Заявка на участие в закупке подается на русском языке, если иное не предусмотрено заку</w:t>
      </w:r>
      <w:r>
        <w:rPr>
          <w:sz w:val="20"/>
          <w:szCs w:val="20"/>
        </w:rPr>
        <w:t>почной документацией, посредство</w:t>
      </w:r>
      <w:r w:rsidRPr="0077675B">
        <w:rPr>
          <w:sz w:val="20"/>
          <w:szCs w:val="20"/>
        </w:rPr>
        <w:t xml:space="preserve">м и в соответствии с регламентом электронно-торговой площадки </w:t>
      </w:r>
      <w:r w:rsidR="001D59B9">
        <w:rPr>
          <w:sz w:val="20"/>
          <w:szCs w:val="20"/>
        </w:rPr>
        <w:t>«</w:t>
      </w:r>
      <w:r w:rsidRPr="0077675B">
        <w:rPr>
          <w:sz w:val="20"/>
          <w:szCs w:val="20"/>
        </w:rPr>
        <w:t>РТС-тендер</w:t>
      </w:r>
      <w:r w:rsidR="001D59B9">
        <w:rPr>
          <w:sz w:val="20"/>
          <w:szCs w:val="20"/>
        </w:rPr>
        <w:t>»</w:t>
      </w:r>
      <w:r w:rsidRPr="0077675B">
        <w:rPr>
          <w:sz w:val="20"/>
          <w:szCs w:val="20"/>
        </w:rPr>
        <w:t>.</w:t>
      </w:r>
    </w:p>
    <w:p w14:paraId="0DC935C8"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1.5.Претендент вправе подать одну заявку на участие в закупке в  отношении нескольких предметов закупки (лотов). Претендент вправе подать только одну заявку на участие в закупке в отношении каждого предмета закупки</w:t>
      </w:r>
      <w:r w:rsidRPr="0077675B">
        <w:rPr>
          <w:spacing w:val="-6"/>
          <w:sz w:val="20"/>
          <w:szCs w:val="20"/>
        </w:rPr>
        <w:t xml:space="preserve"> </w:t>
      </w:r>
      <w:r w:rsidRPr="0077675B">
        <w:rPr>
          <w:sz w:val="20"/>
          <w:szCs w:val="20"/>
        </w:rPr>
        <w:t>(лота).</w:t>
      </w:r>
    </w:p>
    <w:p w14:paraId="7B20ED5A"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1.6.При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77675B">
        <w:rPr>
          <w:spacing w:val="1"/>
          <w:sz w:val="20"/>
          <w:szCs w:val="20"/>
        </w:rPr>
        <w:t xml:space="preserve"> </w:t>
      </w:r>
      <w:r w:rsidRPr="0077675B">
        <w:rPr>
          <w:sz w:val="20"/>
          <w:szCs w:val="20"/>
        </w:rPr>
        <w:t>актов.</w:t>
      </w:r>
    </w:p>
    <w:p w14:paraId="393EA2A3"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1.7.Сведения,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77675B">
        <w:rPr>
          <w:spacing w:val="1"/>
          <w:sz w:val="20"/>
          <w:szCs w:val="20"/>
        </w:rPr>
        <w:t xml:space="preserve"> </w:t>
      </w:r>
      <w:r w:rsidRPr="0077675B">
        <w:rPr>
          <w:sz w:val="20"/>
          <w:szCs w:val="20"/>
        </w:rPr>
        <w:t>прописью.</w:t>
      </w:r>
    </w:p>
    <w:p w14:paraId="32F21451" w14:textId="77777777" w:rsidR="009F70D9" w:rsidRDefault="007252CC" w:rsidP="00484EC9">
      <w:pPr>
        <w:widowControl w:val="0"/>
        <w:tabs>
          <w:tab w:val="left" w:pos="1670"/>
        </w:tabs>
        <w:autoSpaceDE w:val="0"/>
        <w:autoSpaceDN w:val="0"/>
        <w:jc w:val="both"/>
        <w:rPr>
          <w:rStyle w:val="fc1178614507455-3"/>
          <w:sz w:val="20"/>
          <w:szCs w:val="20"/>
        </w:rPr>
      </w:pPr>
      <w:r w:rsidRPr="0077675B">
        <w:rPr>
          <w:sz w:val="20"/>
          <w:szCs w:val="20"/>
        </w:rPr>
        <w:t>1.8.Заявка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w:t>
      </w:r>
      <w:r w:rsidRPr="0077675B">
        <w:rPr>
          <w:spacing w:val="-27"/>
          <w:sz w:val="20"/>
          <w:szCs w:val="20"/>
        </w:rPr>
        <w:t xml:space="preserve"> </w:t>
      </w:r>
      <w:r>
        <w:rPr>
          <w:sz w:val="20"/>
          <w:szCs w:val="20"/>
        </w:rPr>
        <w:t>лица.</w:t>
      </w:r>
    </w:p>
    <w:p w14:paraId="0C023DBF" w14:textId="77777777" w:rsidR="007252CC" w:rsidRPr="001B1130" w:rsidRDefault="007252CC" w:rsidP="007252CC">
      <w:pPr>
        <w:jc w:val="both"/>
        <w:rPr>
          <w:sz w:val="20"/>
          <w:szCs w:val="20"/>
        </w:rPr>
      </w:pPr>
      <w:r>
        <w:rPr>
          <w:rStyle w:val="fc1178614507455-3"/>
          <w:sz w:val="20"/>
          <w:szCs w:val="20"/>
        </w:rPr>
        <w:t xml:space="preserve">1.9. </w:t>
      </w:r>
      <w:r w:rsidRPr="001B1130">
        <w:rPr>
          <w:sz w:val="20"/>
          <w:szCs w:val="20"/>
        </w:rPr>
        <w:t>Условия исполнения договора, указанные в котировочной заявке, должны соответствовать условиям исполнения договора, предусмотренным открытым запросом котировок в электронной форме.</w:t>
      </w:r>
    </w:p>
    <w:p w14:paraId="4D078574" w14:textId="77777777" w:rsidR="007252CC" w:rsidRPr="001B1130" w:rsidRDefault="008221D1" w:rsidP="007252CC">
      <w:pPr>
        <w:jc w:val="both"/>
        <w:rPr>
          <w:sz w:val="20"/>
          <w:szCs w:val="20"/>
        </w:rPr>
      </w:pPr>
      <w:r>
        <w:rPr>
          <w:sz w:val="20"/>
          <w:szCs w:val="20"/>
        </w:rPr>
        <w:t>1.10</w:t>
      </w:r>
      <w:r w:rsidR="007252CC" w:rsidRPr="001B1130">
        <w:rPr>
          <w:sz w:val="20"/>
          <w:szCs w:val="20"/>
        </w:rPr>
        <w:t>. Заявки на участие в процедуре подаются участниками через ЭТП в электронный сейф Заказчика в соответствии с регламентом ЭТП.</w:t>
      </w:r>
    </w:p>
    <w:p w14:paraId="34978E68" w14:textId="77777777" w:rsidR="007252CC" w:rsidRPr="007252CC" w:rsidRDefault="008221D1" w:rsidP="007252CC">
      <w:pPr>
        <w:jc w:val="both"/>
        <w:rPr>
          <w:rStyle w:val="fc1178614507455-3"/>
          <w:sz w:val="20"/>
          <w:szCs w:val="20"/>
        </w:rPr>
      </w:pPr>
      <w:r>
        <w:rPr>
          <w:rStyle w:val="fc1178614507455-3"/>
          <w:sz w:val="20"/>
          <w:szCs w:val="20"/>
        </w:rPr>
        <w:t>1.11</w:t>
      </w:r>
      <w:r w:rsidR="007252CC" w:rsidRPr="007252CC">
        <w:rPr>
          <w:rStyle w:val="fc1178614507455-3"/>
          <w:sz w:val="20"/>
          <w:szCs w:val="20"/>
        </w:rPr>
        <w:t>. Заявка претендента на участие в закупке может быть отклонена в случаях:</w:t>
      </w:r>
      <w:r w:rsidR="007252CC" w:rsidRPr="007252CC">
        <w:rPr>
          <w:rStyle w:val="fc1178614507455-3"/>
          <w:sz w:val="20"/>
          <w:szCs w:val="20"/>
        </w:rPr>
        <w:tab/>
      </w:r>
    </w:p>
    <w:p w14:paraId="353EE866" w14:textId="21D5DF24" w:rsidR="007252CC" w:rsidRDefault="007252CC" w:rsidP="007252CC">
      <w:pPr>
        <w:jc w:val="both"/>
        <w:rPr>
          <w:rStyle w:val="fc1178614507455-3"/>
          <w:sz w:val="20"/>
          <w:szCs w:val="20"/>
        </w:rPr>
      </w:pPr>
      <w:r>
        <w:rPr>
          <w:rStyle w:val="fc1178614507455-3"/>
          <w:sz w:val="20"/>
          <w:szCs w:val="20"/>
        </w:rPr>
        <w:t xml:space="preserve">- </w:t>
      </w:r>
      <w:r w:rsidR="00A92B2D" w:rsidRPr="00A92B2D">
        <w:rPr>
          <w:sz w:val="20"/>
          <w:szCs w:val="20"/>
        </w:rPr>
        <w:t xml:space="preserve">указания в заявках предложения о цене договора, превышающей начальную (максимальную) </w:t>
      </w:r>
      <w:r w:rsidR="00EF593C">
        <w:rPr>
          <w:sz w:val="20"/>
          <w:szCs w:val="20"/>
        </w:rPr>
        <w:t>цену</w:t>
      </w:r>
      <w:r w:rsidR="00A92B2D" w:rsidRPr="00A92B2D">
        <w:rPr>
          <w:sz w:val="20"/>
          <w:szCs w:val="20"/>
        </w:rPr>
        <w:t xml:space="preserve"> договора</w:t>
      </w:r>
      <w:r w:rsidRPr="007252CC">
        <w:rPr>
          <w:rStyle w:val="fc1178614507455-3"/>
          <w:sz w:val="20"/>
          <w:szCs w:val="20"/>
        </w:rPr>
        <w:t>;</w:t>
      </w:r>
    </w:p>
    <w:p w14:paraId="3F799F90" w14:textId="568422EC" w:rsidR="00047B2E" w:rsidRDefault="00B342D4" w:rsidP="00B342D4">
      <w:pPr>
        <w:jc w:val="both"/>
        <w:rPr>
          <w:rStyle w:val="fc1178614507455-3"/>
          <w:sz w:val="20"/>
          <w:szCs w:val="20"/>
        </w:rPr>
      </w:pPr>
      <w:r>
        <w:rPr>
          <w:rStyle w:val="fc1178614507455-3"/>
          <w:sz w:val="20"/>
          <w:szCs w:val="20"/>
        </w:rPr>
        <w:t xml:space="preserve">- </w:t>
      </w:r>
      <w:r w:rsidR="00047B2E" w:rsidRPr="00047B2E">
        <w:rPr>
          <w:rStyle w:val="fc1178614507455-3"/>
          <w:sz w:val="20"/>
          <w:szCs w:val="20"/>
        </w:rPr>
        <w:t>указания в заявках предложения о цене за 1 лицензию, превышающей начальную (максимальную) цену за 1 лицензию, указанную в Приложении № 1 к Техническому заданию;</w:t>
      </w:r>
    </w:p>
    <w:p w14:paraId="24DE315C" w14:textId="7A2D85F9" w:rsidR="00B342D4" w:rsidRDefault="00B342D4" w:rsidP="00B342D4">
      <w:pPr>
        <w:jc w:val="both"/>
        <w:rPr>
          <w:rStyle w:val="fc1178614507455-3"/>
          <w:sz w:val="20"/>
          <w:szCs w:val="20"/>
        </w:rPr>
      </w:pPr>
      <w:r>
        <w:rPr>
          <w:rStyle w:val="fc1178614507455-3"/>
          <w:sz w:val="20"/>
          <w:szCs w:val="20"/>
        </w:rPr>
        <w:t xml:space="preserve">- </w:t>
      </w:r>
      <w:r w:rsidRPr="00B342D4">
        <w:rPr>
          <w:rStyle w:val="fc1178614507455-3"/>
          <w:sz w:val="20"/>
          <w:szCs w:val="20"/>
        </w:rPr>
        <w:t>несоответствия товаров (работ, услуг), указанных в Заявке, требованиям Документации, а также несоответствия участника закупки требованиям, установленным законодательством Российской Федерации, выявленные при самостоятельной проверке товаров (работ, услуг) Заказчиком информации, которая находится в общедоступных источниках;</w:t>
      </w:r>
    </w:p>
    <w:p w14:paraId="496668DF" w14:textId="4EBC90B6" w:rsidR="007252CC" w:rsidRDefault="007252CC" w:rsidP="007252CC">
      <w:pPr>
        <w:jc w:val="both"/>
        <w:rPr>
          <w:rStyle w:val="fc1178614507455-3"/>
          <w:sz w:val="20"/>
          <w:szCs w:val="20"/>
        </w:rPr>
      </w:pPr>
      <w:r>
        <w:rPr>
          <w:rStyle w:val="fc1178614507455-3"/>
          <w:sz w:val="20"/>
          <w:szCs w:val="20"/>
        </w:rPr>
        <w:t xml:space="preserve">- </w:t>
      </w:r>
      <w:r w:rsidR="001D59B9" w:rsidRPr="007252CC">
        <w:rPr>
          <w:rStyle w:val="fc1178614507455-3"/>
          <w:sz w:val="20"/>
          <w:szCs w:val="20"/>
        </w:rPr>
        <w:t>непредставления копий</w:t>
      </w:r>
      <w:r w:rsidRPr="007252CC">
        <w:rPr>
          <w:rStyle w:val="fc1178614507455-3"/>
          <w:sz w:val="20"/>
          <w:szCs w:val="20"/>
        </w:rPr>
        <w:t xml:space="preserve"> документов, а также иных сведений, требование о наличии которых установлено закупочной документацией;</w:t>
      </w:r>
    </w:p>
    <w:p w14:paraId="4019689E" w14:textId="29CF5AEE" w:rsidR="007E2CFD" w:rsidRDefault="00AC0A57" w:rsidP="007252CC">
      <w:pPr>
        <w:jc w:val="both"/>
        <w:rPr>
          <w:rStyle w:val="fc1178614507455-3"/>
          <w:sz w:val="20"/>
          <w:szCs w:val="20"/>
        </w:rPr>
      </w:pPr>
      <w:r w:rsidRPr="002E342F">
        <w:rPr>
          <w:rStyle w:val="fc1178614507455-3"/>
          <w:sz w:val="20"/>
          <w:szCs w:val="20"/>
        </w:rPr>
        <w:t xml:space="preserve">- </w:t>
      </w:r>
      <w:r w:rsidR="007E2CFD" w:rsidRPr="007E2CFD">
        <w:rPr>
          <w:rStyle w:val="fc1178614507455-3"/>
          <w:sz w:val="20"/>
          <w:szCs w:val="20"/>
        </w:rPr>
        <w:t xml:space="preserve"> заполнения формы № 3 «Предложение об условиях исполнения договора», входящую в состав заявки Претендента, неполно или неправильно;</w:t>
      </w:r>
    </w:p>
    <w:p w14:paraId="49EDF8BB" w14:textId="6E43F4F6" w:rsidR="001D59B9" w:rsidRDefault="00A92B2D" w:rsidP="007252CC">
      <w:pPr>
        <w:jc w:val="both"/>
        <w:rPr>
          <w:rStyle w:val="fc1178614507455-3"/>
          <w:sz w:val="20"/>
          <w:szCs w:val="20"/>
        </w:rPr>
      </w:pPr>
      <w:r w:rsidRPr="001D59B9">
        <w:rPr>
          <w:rStyle w:val="fc1178614507455-3"/>
          <w:sz w:val="20"/>
          <w:szCs w:val="20"/>
        </w:rPr>
        <w:t xml:space="preserve">- </w:t>
      </w:r>
      <w:r w:rsidR="001D59B9" w:rsidRPr="001D59B9">
        <w:rPr>
          <w:rStyle w:val="fc1178614507455-3"/>
          <w:sz w:val="20"/>
          <w:szCs w:val="20"/>
        </w:rPr>
        <w:t>предоставления ценового предложения по форме № 3 «Предложение об условиях исполнения договора», которое посчитано неверно (неправильно);</w:t>
      </w:r>
    </w:p>
    <w:p w14:paraId="2C9760A1" w14:textId="215B62E7" w:rsidR="007252CC" w:rsidRP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несоответствия претендента требованиям к участникам закупки, установленным закупочной документацией;</w:t>
      </w:r>
    </w:p>
    <w:p w14:paraId="4662C4BF" w14:textId="77777777" w:rsidR="007252CC" w:rsidRP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5622BF6F" w14:textId="77777777" w:rsidR="007252CC" w:rsidRP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 услуг);</w:t>
      </w:r>
    </w:p>
    <w:p w14:paraId="0E16DC52" w14:textId="77777777" w:rsidR="007252CC" w:rsidRP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непредставления обеспечения заявки, в случае установления требования об обеспечении заявки;</w:t>
      </w:r>
    </w:p>
    <w:p w14:paraId="1E0EE4D9" w14:textId="77777777" w:rsidR="007252CC" w:rsidRP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предоставления в составе заявки заведомо ложных сведений, намеренного искажения информации или документов, входящих в состав заявки;</w:t>
      </w:r>
    </w:p>
    <w:p w14:paraId="3C6E0F01" w14:textId="77777777" w:rsidR="007252CC" w:rsidRP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несогласия претендента на участие в закупке с условиями проекта договора, содержащегося в документации о закупке;</w:t>
      </w:r>
    </w:p>
    <w:p w14:paraId="65427FB7" w14:textId="12E014A9" w:rsidR="007252CC" w:rsidRDefault="007252CC" w:rsidP="007252CC">
      <w:pPr>
        <w:jc w:val="both"/>
        <w:rPr>
          <w:rStyle w:val="fc1178614507455-3"/>
          <w:sz w:val="20"/>
          <w:szCs w:val="20"/>
        </w:rPr>
      </w:pPr>
      <w:r>
        <w:rPr>
          <w:rStyle w:val="fc1178614507455-3"/>
          <w:sz w:val="20"/>
          <w:szCs w:val="20"/>
        </w:rPr>
        <w:t xml:space="preserve">- </w:t>
      </w:r>
      <w:r w:rsidRPr="007252CC">
        <w:rPr>
          <w:rStyle w:val="fc1178614507455-3"/>
          <w:sz w:val="20"/>
          <w:szCs w:val="20"/>
        </w:rPr>
        <w:t>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14:paraId="398553B6" w14:textId="2C008792" w:rsidR="007E2CFD" w:rsidRDefault="007E2CFD" w:rsidP="007252CC">
      <w:pPr>
        <w:jc w:val="both"/>
        <w:rPr>
          <w:rStyle w:val="fc1178614507455-3"/>
          <w:sz w:val="20"/>
          <w:szCs w:val="20"/>
        </w:rPr>
      </w:pPr>
      <w:r w:rsidRPr="007E2CFD">
        <w:rPr>
          <w:rStyle w:val="fc1178614507455-3"/>
          <w:sz w:val="20"/>
          <w:szCs w:val="20"/>
        </w:rPr>
        <w:lastRenderedPageBreak/>
        <w:t>- предоставление Претендентом более одной Заявки;</w:t>
      </w:r>
    </w:p>
    <w:p w14:paraId="2B5DB4CC" w14:textId="5377B4D3" w:rsidR="007E2CFD" w:rsidRDefault="001D447F" w:rsidP="007252CC">
      <w:pPr>
        <w:jc w:val="both"/>
        <w:rPr>
          <w:rStyle w:val="fc1178614507455-3"/>
          <w:sz w:val="20"/>
          <w:szCs w:val="20"/>
        </w:rPr>
      </w:pPr>
      <w:r w:rsidRPr="001E6DFD">
        <w:rPr>
          <w:rStyle w:val="fc1178614507455-3"/>
          <w:sz w:val="20"/>
          <w:szCs w:val="20"/>
        </w:rPr>
        <w:t>-</w:t>
      </w:r>
      <w:r w:rsidR="000C3B14">
        <w:rPr>
          <w:rStyle w:val="fc1178614507455-3"/>
          <w:sz w:val="20"/>
          <w:szCs w:val="20"/>
        </w:rPr>
        <w:t xml:space="preserve"> </w:t>
      </w:r>
      <w:r w:rsidR="007E2CFD" w:rsidRPr="001E6DFD">
        <w:rPr>
          <w:rStyle w:val="fc1178614507455-3"/>
          <w:sz w:val="20"/>
          <w:szCs w:val="20"/>
        </w:rPr>
        <w:t>предоставление</w:t>
      </w:r>
      <w:r w:rsidR="007E2CFD" w:rsidRPr="007E2CFD">
        <w:rPr>
          <w:rStyle w:val="fc1178614507455-3"/>
          <w:sz w:val="20"/>
          <w:szCs w:val="20"/>
        </w:rPr>
        <w:t xml:space="preserve"> членом коллективного участника самостоятельной заявки или нахождение в составе других </w:t>
      </w:r>
      <w:r>
        <w:rPr>
          <w:rStyle w:val="fc1178614507455-3"/>
          <w:sz w:val="20"/>
          <w:szCs w:val="20"/>
        </w:rPr>
        <w:t xml:space="preserve">    </w:t>
      </w:r>
      <w:r w:rsidR="007E2CFD" w:rsidRPr="007E2CFD">
        <w:rPr>
          <w:rStyle w:val="fc1178614507455-3"/>
          <w:sz w:val="20"/>
          <w:szCs w:val="20"/>
        </w:rPr>
        <w:t>коллективных участников;</w:t>
      </w:r>
    </w:p>
    <w:p w14:paraId="7BD42F28" w14:textId="1082761F" w:rsidR="00EF795B" w:rsidRPr="00BA7D90" w:rsidRDefault="000C3B14" w:rsidP="000C3B14">
      <w:pPr>
        <w:widowControl w:val="0"/>
        <w:tabs>
          <w:tab w:val="left" w:pos="426"/>
        </w:tabs>
        <w:autoSpaceDE w:val="0"/>
        <w:autoSpaceDN w:val="0"/>
        <w:jc w:val="both"/>
        <w:rPr>
          <w:rFonts w:eastAsia="Calibri"/>
          <w:sz w:val="20"/>
          <w:szCs w:val="20"/>
          <w:lang w:eastAsia="en-US"/>
        </w:rPr>
      </w:pPr>
      <w:r>
        <w:rPr>
          <w:rFonts w:eastAsia="Calibri"/>
          <w:sz w:val="20"/>
          <w:szCs w:val="20"/>
          <w:lang w:eastAsia="en-US"/>
        </w:rPr>
        <w:t xml:space="preserve">- </w:t>
      </w:r>
      <w:r w:rsidR="00EF795B" w:rsidRPr="00DA4ED8">
        <w:rPr>
          <w:rFonts w:eastAsia="Calibri"/>
          <w:sz w:val="20"/>
          <w:szCs w:val="20"/>
          <w:lang w:eastAsia="en-US"/>
        </w:rPr>
        <w:t>наличия сведений об участнике</w:t>
      </w:r>
      <w:r w:rsidR="00EF795B" w:rsidRPr="00DA4ED8">
        <w:t xml:space="preserve"> </w:t>
      </w:r>
      <w:r w:rsidR="00EF795B" w:rsidRPr="00DA4ED8">
        <w:rPr>
          <w:rFonts w:eastAsia="Calibri"/>
          <w:sz w:val="20"/>
          <w:szCs w:val="20"/>
          <w:lang w:eastAsia="en-US"/>
        </w:rPr>
        <w:t>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r w:rsidR="00EF795B">
        <w:rPr>
          <w:rFonts w:eastAsia="Calibri"/>
          <w:sz w:val="20"/>
          <w:szCs w:val="20"/>
          <w:lang w:eastAsia="en-US"/>
        </w:rPr>
        <w:t>;</w:t>
      </w:r>
    </w:p>
    <w:p w14:paraId="432A6DF7" w14:textId="342243B4" w:rsidR="009F70D9" w:rsidRDefault="007252CC" w:rsidP="00484EC9">
      <w:pPr>
        <w:jc w:val="both"/>
        <w:rPr>
          <w:rStyle w:val="fc1178614507455-3"/>
          <w:sz w:val="20"/>
          <w:szCs w:val="20"/>
        </w:rPr>
      </w:pPr>
      <w:r>
        <w:rPr>
          <w:rStyle w:val="fc1178614507455-3"/>
          <w:sz w:val="20"/>
          <w:szCs w:val="20"/>
        </w:rPr>
        <w:t xml:space="preserve">- </w:t>
      </w:r>
      <w:r w:rsidRPr="007252CC">
        <w:rPr>
          <w:rStyle w:val="fc1178614507455-3"/>
          <w:sz w:val="20"/>
          <w:szCs w:val="20"/>
        </w:rPr>
        <w:t>не подписания заявки ЭЦП</w:t>
      </w:r>
      <w:r w:rsidR="007E2CFD">
        <w:rPr>
          <w:rStyle w:val="fc1178614507455-3"/>
          <w:sz w:val="20"/>
          <w:szCs w:val="20"/>
        </w:rPr>
        <w:t>;</w:t>
      </w:r>
    </w:p>
    <w:p w14:paraId="1A06C166" w14:textId="15D5AB33" w:rsidR="00C97726" w:rsidRPr="001B1130" w:rsidRDefault="00C97726" w:rsidP="00484EC9">
      <w:pPr>
        <w:jc w:val="both"/>
        <w:rPr>
          <w:rStyle w:val="fc1178614507455-3"/>
          <w:sz w:val="20"/>
          <w:szCs w:val="20"/>
        </w:rPr>
      </w:pPr>
      <w:r w:rsidRPr="002E342F">
        <w:rPr>
          <w:rStyle w:val="fc1178614507455-3"/>
          <w:sz w:val="20"/>
          <w:szCs w:val="20"/>
        </w:rPr>
        <w:t>-  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4DC97871" w14:textId="77777777" w:rsidR="001775AC" w:rsidRPr="00484EC9" w:rsidRDefault="001775AC" w:rsidP="001775AC">
      <w:pPr>
        <w:widowControl w:val="0"/>
        <w:tabs>
          <w:tab w:val="left" w:pos="1670"/>
        </w:tabs>
        <w:autoSpaceDE w:val="0"/>
        <w:autoSpaceDN w:val="0"/>
        <w:jc w:val="both"/>
        <w:rPr>
          <w:sz w:val="20"/>
          <w:szCs w:val="20"/>
        </w:rPr>
      </w:pPr>
      <w:r w:rsidRPr="00484EC9">
        <w:rPr>
          <w:sz w:val="20"/>
          <w:szCs w:val="20"/>
        </w:rPr>
        <w:t>1.</w:t>
      </w:r>
      <w:r w:rsidR="008221D1" w:rsidRPr="00484EC9">
        <w:rPr>
          <w:sz w:val="20"/>
          <w:szCs w:val="20"/>
        </w:rPr>
        <w:t>12</w:t>
      </w:r>
      <w:r w:rsidRPr="00484EC9">
        <w:rPr>
          <w:sz w:val="20"/>
          <w:szCs w:val="20"/>
        </w:rPr>
        <w:t>.Прием заявок на участие в закупке прекращается после окончания срока подачи заявок на участие в закупке, установленного в документации о</w:t>
      </w:r>
      <w:r w:rsidRPr="00484EC9">
        <w:rPr>
          <w:spacing w:val="-5"/>
          <w:sz w:val="20"/>
          <w:szCs w:val="20"/>
        </w:rPr>
        <w:t xml:space="preserve"> </w:t>
      </w:r>
      <w:r w:rsidRPr="00484EC9">
        <w:rPr>
          <w:sz w:val="20"/>
          <w:szCs w:val="20"/>
        </w:rPr>
        <w:t>закупке.</w:t>
      </w:r>
    </w:p>
    <w:p w14:paraId="451E6D7A" w14:textId="77777777" w:rsidR="001775AC" w:rsidRPr="00484EC9" w:rsidRDefault="001775AC" w:rsidP="001775AC">
      <w:pPr>
        <w:widowControl w:val="0"/>
        <w:tabs>
          <w:tab w:val="left" w:pos="1670"/>
        </w:tabs>
        <w:autoSpaceDE w:val="0"/>
        <w:autoSpaceDN w:val="0"/>
        <w:jc w:val="both"/>
        <w:rPr>
          <w:sz w:val="20"/>
          <w:szCs w:val="20"/>
        </w:rPr>
      </w:pPr>
      <w:r w:rsidRPr="00484EC9">
        <w:rPr>
          <w:sz w:val="20"/>
          <w:szCs w:val="20"/>
        </w:rPr>
        <w:t>1.</w:t>
      </w:r>
      <w:r w:rsidR="008221D1" w:rsidRPr="00484EC9">
        <w:rPr>
          <w:sz w:val="20"/>
          <w:szCs w:val="20"/>
        </w:rPr>
        <w:t>13</w:t>
      </w:r>
      <w:r w:rsidRPr="00484EC9">
        <w:rPr>
          <w:sz w:val="20"/>
          <w:szCs w:val="20"/>
        </w:rPr>
        <w:t>.В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закупочной документации было предусмотрено обеспечение</w:t>
      </w:r>
      <w:r w:rsidRPr="00484EC9">
        <w:rPr>
          <w:spacing w:val="-2"/>
          <w:sz w:val="20"/>
          <w:szCs w:val="20"/>
        </w:rPr>
        <w:t xml:space="preserve"> </w:t>
      </w:r>
      <w:r w:rsidRPr="00484EC9">
        <w:rPr>
          <w:sz w:val="20"/>
          <w:szCs w:val="20"/>
        </w:rPr>
        <w:t>заявки).</w:t>
      </w:r>
    </w:p>
    <w:p w14:paraId="3B5AC6C6" w14:textId="77777777" w:rsidR="001775AC" w:rsidRPr="00484EC9" w:rsidRDefault="001775AC" w:rsidP="001775AC">
      <w:pPr>
        <w:widowControl w:val="0"/>
        <w:tabs>
          <w:tab w:val="left" w:pos="1670"/>
        </w:tabs>
        <w:autoSpaceDE w:val="0"/>
        <w:autoSpaceDN w:val="0"/>
        <w:jc w:val="both"/>
        <w:rPr>
          <w:sz w:val="20"/>
          <w:szCs w:val="20"/>
        </w:rPr>
      </w:pPr>
      <w:r w:rsidRPr="00484EC9">
        <w:rPr>
          <w:sz w:val="20"/>
          <w:szCs w:val="20"/>
        </w:rPr>
        <w:t>1.</w:t>
      </w:r>
      <w:r w:rsidR="008221D1" w:rsidRPr="00484EC9">
        <w:rPr>
          <w:sz w:val="20"/>
          <w:szCs w:val="20"/>
        </w:rPr>
        <w:t>14</w:t>
      </w:r>
      <w:r w:rsidRPr="00484EC9">
        <w:rPr>
          <w:sz w:val="20"/>
          <w:szCs w:val="20"/>
        </w:rPr>
        <w:t>.В случае если в закупочной документации было предусмотрено обеспечение заявки, претендент, согласившийся 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484EC9">
        <w:rPr>
          <w:spacing w:val="-10"/>
          <w:sz w:val="20"/>
          <w:szCs w:val="20"/>
        </w:rPr>
        <w:t xml:space="preserve"> </w:t>
      </w:r>
      <w:r w:rsidRPr="00484EC9">
        <w:rPr>
          <w:sz w:val="20"/>
          <w:szCs w:val="20"/>
        </w:rPr>
        <w:t>закупке.</w:t>
      </w:r>
    </w:p>
    <w:p w14:paraId="24887186" w14:textId="77777777" w:rsidR="002A6702" w:rsidRDefault="001775AC" w:rsidP="001775AC">
      <w:pPr>
        <w:widowControl w:val="0"/>
        <w:tabs>
          <w:tab w:val="left" w:pos="1670"/>
        </w:tabs>
        <w:autoSpaceDE w:val="0"/>
        <w:autoSpaceDN w:val="0"/>
        <w:jc w:val="both"/>
        <w:rPr>
          <w:sz w:val="20"/>
          <w:szCs w:val="20"/>
        </w:rPr>
      </w:pPr>
      <w:r w:rsidRPr="00484EC9">
        <w:rPr>
          <w:sz w:val="20"/>
          <w:szCs w:val="20"/>
        </w:rPr>
        <w:t>1.</w:t>
      </w:r>
      <w:r w:rsidR="008221D1" w:rsidRPr="00484EC9">
        <w:rPr>
          <w:sz w:val="20"/>
          <w:szCs w:val="20"/>
        </w:rPr>
        <w:t>15.</w:t>
      </w:r>
      <w:r w:rsidRPr="00484EC9">
        <w:rPr>
          <w:sz w:val="20"/>
          <w:szCs w:val="20"/>
        </w:rPr>
        <w:t xml:space="preserve">В случае если в нескольких заявках на участие </w:t>
      </w:r>
      <w:r w:rsidRPr="004E1E79">
        <w:rPr>
          <w:sz w:val="20"/>
          <w:szCs w:val="20"/>
        </w:rPr>
        <w:t xml:space="preserve">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w:t>
      </w:r>
      <w:r w:rsidR="00582E21" w:rsidRPr="004E1E79">
        <w:rPr>
          <w:sz w:val="20"/>
          <w:szCs w:val="20"/>
        </w:rPr>
        <w:t>котировок</w:t>
      </w:r>
      <w:r w:rsidRPr="004E1E79">
        <w:rPr>
          <w:sz w:val="20"/>
          <w:szCs w:val="20"/>
        </w:rPr>
        <w:t xml:space="preserve"> в электронной форме), меньший порядковый номер присваивается заявке на участие в закупке, к</w:t>
      </w:r>
      <w:r w:rsidRPr="008C1122">
        <w:rPr>
          <w:sz w:val="20"/>
          <w:szCs w:val="20"/>
        </w:rPr>
        <w:t>оторая поступила ранее других заявок на участие в закупке, содержащих такие</w:t>
      </w:r>
      <w:r w:rsidRPr="00484EC9">
        <w:rPr>
          <w:spacing w:val="3"/>
          <w:sz w:val="20"/>
          <w:szCs w:val="20"/>
        </w:rPr>
        <w:t xml:space="preserve"> </w:t>
      </w:r>
      <w:r w:rsidRPr="00484EC9">
        <w:rPr>
          <w:sz w:val="20"/>
          <w:szCs w:val="20"/>
        </w:rPr>
        <w:t>условия.</w:t>
      </w:r>
    </w:p>
    <w:p w14:paraId="2177E21F" w14:textId="77777777" w:rsidR="001775AC" w:rsidRPr="004E1E79" w:rsidRDefault="001775AC" w:rsidP="001775AC">
      <w:pPr>
        <w:widowControl w:val="0"/>
        <w:tabs>
          <w:tab w:val="left" w:pos="1670"/>
        </w:tabs>
        <w:autoSpaceDE w:val="0"/>
        <w:autoSpaceDN w:val="0"/>
        <w:jc w:val="both"/>
        <w:rPr>
          <w:sz w:val="20"/>
          <w:szCs w:val="20"/>
        </w:rPr>
      </w:pPr>
      <w:r w:rsidRPr="00484EC9">
        <w:rPr>
          <w:sz w:val="20"/>
          <w:szCs w:val="20"/>
        </w:rPr>
        <w:t>1.1</w:t>
      </w:r>
      <w:r w:rsidR="003908E6" w:rsidRPr="00484EC9">
        <w:rPr>
          <w:sz w:val="20"/>
          <w:szCs w:val="20"/>
        </w:rPr>
        <w:t>6</w:t>
      </w:r>
      <w:r w:rsidRPr="00484EC9">
        <w:rPr>
          <w:sz w:val="20"/>
          <w:szCs w:val="20"/>
        </w:rPr>
        <w:t>.Изменение и (или) отзыв заявок на участие в закупке после истечения срока подачи заявок на участие в закупке, установленного закупочной документацией, не допускается.</w:t>
      </w:r>
    </w:p>
    <w:p w14:paraId="0F2A7AD5" w14:textId="77777777" w:rsidR="001775AC" w:rsidRPr="00484EC9" w:rsidRDefault="001775AC" w:rsidP="001775AC">
      <w:pPr>
        <w:widowControl w:val="0"/>
        <w:tabs>
          <w:tab w:val="left" w:pos="1670"/>
        </w:tabs>
        <w:autoSpaceDE w:val="0"/>
        <w:autoSpaceDN w:val="0"/>
        <w:jc w:val="both"/>
        <w:rPr>
          <w:sz w:val="20"/>
          <w:szCs w:val="20"/>
        </w:rPr>
      </w:pPr>
      <w:r w:rsidRPr="008C1122">
        <w:rPr>
          <w:sz w:val="20"/>
          <w:szCs w:val="20"/>
        </w:rPr>
        <w:t>1.</w:t>
      </w:r>
      <w:r w:rsidRPr="00484EC9">
        <w:rPr>
          <w:sz w:val="20"/>
          <w:szCs w:val="20"/>
        </w:rPr>
        <w:t>1</w:t>
      </w:r>
      <w:r w:rsidR="003908E6" w:rsidRPr="00484EC9">
        <w:rPr>
          <w:sz w:val="20"/>
          <w:szCs w:val="20"/>
        </w:rPr>
        <w:t>7</w:t>
      </w:r>
      <w:r w:rsidRPr="00484EC9">
        <w:rPr>
          <w:sz w:val="20"/>
          <w:szCs w:val="20"/>
        </w:rPr>
        <w:t>.При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изменение содержания за</w:t>
      </w:r>
      <w:r w:rsidRPr="004E1E79">
        <w:rPr>
          <w:sz w:val="20"/>
          <w:szCs w:val="20"/>
        </w:rPr>
        <w:t>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w:t>
      </w:r>
      <w:r w:rsidRPr="008C1122">
        <w:rPr>
          <w:sz w:val="20"/>
          <w:szCs w:val="20"/>
        </w:rPr>
        <w:t xml:space="preserve"> в письменном</w:t>
      </w:r>
      <w:r w:rsidRPr="00484EC9">
        <w:rPr>
          <w:spacing w:val="-12"/>
          <w:sz w:val="20"/>
          <w:szCs w:val="20"/>
        </w:rPr>
        <w:t xml:space="preserve"> </w:t>
      </w:r>
      <w:r w:rsidRPr="00484EC9">
        <w:rPr>
          <w:sz w:val="20"/>
          <w:szCs w:val="20"/>
        </w:rPr>
        <w:t>виде.</w:t>
      </w:r>
    </w:p>
    <w:p w14:paraId="6BB7005D" w14:textId="77777777" w:rsidR="001775AC" w:rsidRPr="00484EC9" w:rsidRDefault="001775AC" w:rsidP="001775AC">
      <w:pPr>
        <w:jc w:val="both"/>
        <w:rPr>
          <w:sz w:val="20"/>
          <w:szCs w:val="20"/>
        </w:rPr>
      </w:pPr>
      <w:r w:rsidRPr="00484EC9">
        <w:rPr>
          <w:sz w:val="20"/>
          <w:szCs w:val="20"/>
        </w:rPr>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484EC9">
        <w:rPr>
          <w:spacing w:val="-7"/>
          <w:sz w:val="20"/>
          <w:szCs w:val="20"/>
        </w:rPr>
        <w:t xml:space="preserve"> </w:t>
      </w:r>
      <w:r w:rsidRPr="00484EC9">
        <w:rPr>
          <w:sz w:val="20"/>
          <w:szCs w:val="20"/>
        </w:rPr>
        <w:t>отклонению.</w:t>
      </w:r>
    </w:p>
    <w:p w14:paraId="6695D875" w14:textId="77777777" w:rsidR="001775AC" w:rsidRPr="0077675B" w:rsidRDefault="001775AC" w:rsidP="001775AC">
      <w:pPr>
        <w:pStyle w:val="Style6"/>
        <w:tabs>
          <w:tab w:val="left" w:pos="284"/>
          <w:tab w:val="left" w:pos="993"/>
        </w:tabs>
        <w:spacing w:line="240" w:lineRule="auto"/>
        <w:ind w:right="6"/>
        <w:jc w:val="both"/>
        <w:rPr>
          <w:b/>
          <w:sz w:val="20"/>
          <w:szCs w:val="20"/>
          <w:u w:val="single"/>
        </w:rPr>
      </w:pPr>
      <w:r w:rsidRPr="00484EC9">
        <w:rPr>
          <w:sz w:val="20"/>
          <w:szCs w:val="20"/>
        </w:rPr>
        <w:t>1.</w:t>
      </w:r>
      <w:r w:rsidR="003908E6" w:rsidRPr="00484EC9">
        <w:rPr>
          <w:sz w:val="20"/>
          <w:szCs w:val="20"/>
        </w:rPr>
        <w:t>18</w:t>
      </w:r>
      <w:r w:rsidRPr="00484EC9">
        <w:rPr>
          <w:sz w:val="20"/>
          <w:szCs w:val="20"/>
        </w:rPr>
        <w:t>.Участник имеет право подать только одну заявку на участие в Закупке. Участник, подавший более одной Заявки, не допускается к участию в Закупке.</w:t>
      </w:r>
      <w:r w:rsidRPr="0077675B">
        <w:rPr>
          <w:sz w:val="20"/>
          <w:szCs w:val="20"/>
        </w:rPr>
        <w:t xml:space="preserve"> </w:t>
      </w:r>
    </w:p>
    <w:p w14:paraId="1D9DF745" w14:textId="03A6A4F9" w:rsidR="00040B8E" w:rsidRPr="00A47E5E" w:rsidRDefault="001775AC" w:rsidP="001775AC">
      <w:pPr>
        <w:tabs>
          <w:tab w:val="left" w:pos="9540"/>
          <w:tab w:val="left" w:pos="9637"/>
        </w:tabs>
        <w:ind w:right="-2"/>
        <w:jc w:val="both"/>
        <w:rPr>
          <w:sz w:val="20"/>
          <w:szCs w:val="20"/>
        </w:rPr>
      </w:pPr>
      <w:r w:rsidRPr="00D86DA4">
        <w:rPr>
          <w:sz w:val="20"/>
          <w:szCs w:val="20"/>
        </w:rPr>
        <w:t xml:space="preserve">Прием Заявок заканчивается: </w:t>
      </w:r>
      <w:r w:rsidRPr="00737D5C">
        <w:rPr>
          <w:b/>
          <w:sz w:val="20"/>
          <w:szCs w:val="20"/>
        </w:rPr>
        <w:t>в «10» часов «00» минут «</w:t>
      </w:r>
      <w:r w:rsidR="00B13006" w:rsidRPr="00737D5C">
        <w:rPr>
          <w:b/>
          <w:sz w:val="20"/>
          <w:szCs w:val="20"/>
        </w:rPr>
        <w:softHyphen/>
      </w:r>
      <w:r w:rsidR="00B13006" w:rsidRPr="00737D5C">
        <w:rPr>
          <w:b/>
          <w:sz w:val="20"/>
          <w:szCs w:val="20"/>
        </w:rPr>
        <w:softHyphen/>
      </w:r>
      <w:r w:rsidR="00B342D4">
        <w:rPr>
          <w:b/>
          <w:sz w:val="20"/>
          <w:szCs w:val="20"/>
        </w:rPr>
        <w:t>16</w:t>
      </w:r>
      <w:r w:rsidRPr="00737D5C">
        <w:rPr>
          <w:b/>
          <w:sz w:val="20"/>
          <w:szCs w:val="20"/>
        </w:rPr>
        <w:t xml:space="preserve">» </w:t>
      </w:r>
      <w:r w:rsidR="00B342D4">
        <w:rPr>
          <w:b/>
          <w:sz w:val="20"/>
          <w:szCs w:val="20"/>
        </w:rPr>
        <w:t>сентября</w:t>
      </w:r>
      <w:r w:rsidR="009D7372" w:rsidRPr="00737D5C">
        <w:rPr>
          <w:b/>
          <w:sz w:val="20"/>
          <w:szCs w:val="20"/>
        </w:rPr>
        <w:t xml:space="preserve"> </w:t>
      </w:r>
      <w:r w:rsidR="009F0D3A" w:rsidRPr="00737D5C">
        <w:rPr>
          <w:b/>
          <w:sz w:val="20"/>
          <w:szCs w:val="20"/>
        </w:rPr>
        <w:t>2022</w:t>
      </w:r>
      <w:r w:rsidRPr="00737D5C">
        <w:rPr>
          <w:b/>
          <w:sz w:val="20"/>
          <w:szCs w:val="20"/>
        </w:rPr>
        <w:t xml:space="preserve"> года.</w:t>
      </w:r>
    </w:p>
    <w:p w14:paraId="5023C1B8" w14:textId="77777777" w:rsidR="00DE3FF7" w:rsidRDefault="003908E6" w:rsidP="001775AC">
      <w:pPr>
        <w:tabs>
          <w:tab w:val="left" w:pos="9540"/>
          <w:tab w:val="left" w:pos="9637"/>
        </w:tabs>
        <w:ind w:right="-2"/>
        <w:jc w:val="both"/>
        <w:rPr>
          <w:b/>
          <w:sz w:val="20"/>
          <w:szCs w:val="20"/>
        </w:rPr>
      </w:pPr>
      <w:r w:rsidRPr="002A6702">
        <w:rPr>
          <w:sz w:val="20"/>
          <w:szCs w:val="20"/>
        </w:rPr>
        <w:t>1.19</w:t>
      </w:r>
      <w:r w:rsidR="008221D1" w:rsidRPr="002A6702">
        <w:rPr>
          <w:sz w:val="20"/>
          <w:szCs w:val="20"/>
        </w:rPr>
        <w:t>.</w:t>
      </w:r>
      <w:r w:rsidR="00DE3FF7" w:rsidRPr="002A6702">
        <w:rPr>
          <w:sz w:val="20"/>
          <w:szCs w:val="20"/>
        </w:rPr>
        <w:t>Каждый</w:t>
      </w:r>
      <w:r w:rsidR="00DE3FF7" w:rsidRPr="00484EC9">
        <w:rPr>
          <w:sz w:val="20"/>
          <w:szCs w:val="20"/>
        </w:rPr>
        <w:t xml:space="preserve"> документ, входящий в котировочную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отсканированный оригинал доверенности прикладывается к котировочной заявке. Документы предоставляются Участником посредством ЭТП в отсканированном виде только в формате *.pdf. Каждый документ должен быть предоставлен в отдельном файле, наименование файла должно содержать информацию о предмете отсканированного документа. Котировочная заявка, подаваема</w:t>
      </w:r>
      <w:r w:rsidR="008B7189">
        <w:rPr>
          <w:sz w:val="20"/>
          <w:szCs w:val="20"/>
        </w:rPr>
        <w:t xml:space="preserve">я в электронном виде через ЭТП, </w:t>
      </w:r>
      <w:r w:rsidR="00DE3FF7" w:rsidRPr="00484EC9">
        <w:rPr>
          <w:sz w:val="20"/>
          <w:szCs w:val="20"/>
        </w:rPr>
        <w:t>должна быть подписана электронной цифровой подписью Участника, в соответствии с регламентом ЭТП.</w:t>
      </w:r>
    </w:p>
    <w:p w14:paraId="06CB9DC4" w14:textId="77777777" w:rsidR="00C5199E" w:rsidRPr="00C5199E" w:rsidRDefault="00C5199E" w:rsidP="00C5199E">
      <w:pPr>
        <w:tabs>
          <w:tab w:val="left" w:pos="9540"/>
          <w:tab w:val="left" w:pos="9637"/>
        </w:tabs>
        <w:ind w:right="-2"/>
        <w:jc w:val="center"/>
        <w:rPr>
          <w:b/>
          <w:sz w:val="20"/>
          <w:szCs w:val="20"/>
        </w:rPr>
      </w:pPr>
      <w:r>
        <w:rPr>
          <w:b/>
          <w:sz w:val="20"/>
          <w:szCs w:val="20"/>
        </w:rPr>
        <w:t>2</w:t>
      </w:r>
      <w:r w:rsidRPr="00C5199E">
        <w:rPr>
          <w:b/>
          <w:sz w:val="20"/>
          <w:szCs w:val="20"/>
        </w:rPr>
        <w:t>. Требования к содержанию, составу и форме Заявки на участие в закупке.</w:t>
      </w:r>
    </w:p>
    <w:p w14:paraId="4C702D96" w14:textId="77777777" w:rsidR="00C5199E" w:rsidRDefault="00C5199E" w:rsidP="00484EC9">
      <w:pPr>
        <w:tabs>
          <w:tab w:val="left" w:pos="9540"/>
          <w:tab w:val="left" w:pos="9637"/>
        </w:tabs>
        <w:ind w:right="-2"/>
        <w:jc w:val="both"/>
        <w:rPr>
          <w:sz w:val="20"/>
          <w:szCs w:val="20"/>
        </w:rPr>
      </w:pPr>
      <w:r w:rsidRPr="00C5199E">
        <w:rPr>
          <w:sz w:val="20"/>
          <w:szCs w:val="20"/>
        </w:rPr>
        <w:t>В соответствии с пунктом 18 Раздела I документации.</w:t>
      </w:r>
      <w:bookmarkStart w:id="1" w:name="_Toc57314653"/>
      <w:bookmarkStart w:id="2" w:name="_Toc177782008"/>
    </w:p>
    <w:p w14:paraId="0691B4FA" w14:textId="77777777" w:rsidR="00C951C2" w:rsidRPr="001B1130" w:rsidRDefault="009F0D3A" w:rsidP="00B52927">
      <w:pPr>
        <w:widowControl w:val="0"/>
        <w:tabs>
          <w:tab w:val="left" w:pos="540"/>
          <w:tab w:val="num" w:pos="1080"/>
        </w:tabs>
        <w:ind w:right="-83" w:firstLine="709"/>
        <w:jc w:val="center"/>
        <w:rPr>
          <w:sz w:val="20"/>
          <w:szCs w:val="20"/>
        </w:rPr>
      </w:pPr>
      <w:r>
        <w:rPr>
          <w:b/>
          <w:sz w:val="20"/>
          <w:szCs w:val="20"/>
        </w:rPr>
        <w:t>3.</w:t>
      </w:r>
      <w:r w:rsidR="00B06907" w:rsidRPr="001B1130">
        <w:rPr>
          <w:b/>
          <w:sz w:val="20"/>
          <w:szCs w:val="20"/>
        </w:rPr>
        <w:t xml:space="preserve"> </w:t>
      </w:r>
      <w:r w:rsidR="001259E0" w:rsidRPr="001259E0">
        <w:rPr>
          <w:b/>
          <w:sz w:val="20"/>
          <w:szCs w:val="20"/>
        </w:rPr>
        <w:t xml:space="preserve">Порядок предоставления формы: </w:t>
      </w:r>
      <w:r w:rsidR="00B06907" w:rsidRPr="001B1130">
        <w:rPr>
          <w:b/>
          <w:sz w:val="20"/>
          <w:szCs w:val="20"/>
        </w:rPr>
        <w:t xml:space="preserve">«Предложение </w:t>
      </w:r>
      <w:r w:rsidR="00F95E5F" w:rsidRPr="001B1130">
        <w:rPr>
          <w:b/>
          <w:sz w:val="20"/>
          <w:szCs w:val="20"/>
        </w:rPr>
        <w:t xml:space="preserve">об условиях исполнения </w:t>
      </w:r>
      <w:r w:rsidR="00B06907" w:rsidRPr="001B1130">
        <w:rPr>
          <w:b/>
          <w:sz w:val="20"/>
          <w:szCs w:val="20"/>
        </w:rPr>
        <w:t>договора»</w:t>
      </w:r>
      <w:r w:rsidR="00484EC9">
        <w:rPr>
          <w:b/>
          <w:sz w:val="20"/>
          <w:szCs w:val="20"/>
        </w:rPr>
        <w:t xml:space="preserve"> </w:t>
      </w:r>
      <w:r w:rsidR="005325DD">
        <w:rPr>
          <w:b/>
          <w:sz w:val="20"/>
          <w:szCs w:val="20"/>
        </w:rPr>
        <w:t>(Форма № 3)</w:t>
      </w:r>
      <w:r w:rsidR="00A47E5E">
        <w:rPr>
          <w:b/>
          <w:sz w:val="20"/>
          <w:szCs w:val="20"/>
        </w:rPr>
        <w:t>.</w:t>
      </w:r>
    </w:p>
    <w:p w14:paraId="1ED89A5D" w14:textId="653BAB14" w:rsidR="00F55F9F" w:rsidRDefault="00475052" w:rsidP="00B52927">
      <w:pPr>
        <w:pStyle w:val="ConsNonformat"/>
        <w:widowControl/>
        <w:jc w:val="both"/>
        <w:rPr>
          <w:rFonts w:ascii="Times New Roman" w:hAnsi="Times New Roman" w:cs="Times New Roman"/>
        </w:rPr>
      </w:pPr>
      <w:r>
        <w:rPr>
          <w:rFonts w:ascii="Times New Roman" w:hAnsi="Times New Roman" w:cs="Times New Roman"/>
        </w:rPr>
        <w:t>Ценовое п</w:t>
      </w:r>
      <w:r w:rsidR="00F55F9F" w:rsidRPr="00152665">
        <w:rPr>
          <w:rFonts w:ascii="Times New Roman" w:hAnsi="Times New Roman" w:cs="Times New Roman"/>
        </w:rPr>
        <w:t>редложение</w:t>
      </w:r>
      <w:r w:rsidR="00CB49AD" w:rsidRPr="00152665">
        <w:rPr>
          <w:rFonts w:ascii="Times New Roman" w:hAnsi="Times New Roman" w:cs="Times New Roman"/>
        </w:rPr>
        <w:t xml:space="preserve"> </w:t>
      </w:r>
      <w:r w:rsidR="00F55F9F" w:rsidRPr="00152665">
        <w:rPr>
          <w:rFonts w:ascii="Times New Roman" w:hAnsi="Times New Roman" w:cs="Times New Roman"/>
        </w:rPr>
        <w:t xml:space="preserve">должно быть </w:t>
      </w:r>
      <w:r w:rsidR="00F55F9F" w:rsidRPr="00D86DA4">
        <w:rPr>
          <w:rFonts w:ascii="Times New Roman" w:hAnsi="Times New Roman" w:cs="Times New Roman"/>
        </w:rPr>
        <w:t xml:space="preserve">подготовлено в соответствии с формой, установленной </w:t>
      </w:r>
      <w:r w:rsidR="00C97726" w:rsidRPr="00D86DA4">
        <w:rPr>
          <w:rFonts w:ascii="Times New Roman" w:hAnsi="Times New Roman" w:cs="Times New Roman"/>
        </w:rPr>
        <w:t>в настоящей Документации,</w:t>
      </w:r>
      <w:r w:rsidR="00CB49AD" w:rsidRPr="00D86DA4">
        <w:rPr>
          <w:rFonts w:ascii="Times New Roman" w:hAnsi="Times New Roman" w:cs="Times New Roman"/>
        </w:rPr>
        <w:t xml:space="preserve"> и </w:t>
      </w:r>
      <w:r w:rsidR="00F55F9F" w:rsidRPr="00D86DA4">
        <w:rPr>
          <w:rFonts w:ascii="Times New Roman" w:hAnsi="Times New Roman" w:cs="Times New Roman"/>
        </w:rPr>
        <w:t>д</w:t>
      </w:r>
      <w:r w:rsidR="00C34034">
        <w:rPr>
          <w:rFonts w:ascii="Times New Roman" w:hAnsi="Times New Roman" w:cs="Times New Roman"/>
        </w:rPr>
        <w:t>олжно содержать текущие цены на</w:t>
      </w:r>
      <w:r w:rsidR="00983749" w:rsidRPr="00D86DA4">
        <w:rPr>
          <w:rFonts w:ascii="Times New Roman" w:hAnsi="Times New Roman" w:cs="Times New Roman"/>
        </w:rPr>
        <w:t xml:space="preserve"> </w:t>
      </w:r>
      <w:r w:rsidR="00C97726">
        <w:rPr>
          <w:rFonts w:ascii="Times New Roman" w:hAnsi="Times New Roman" w:cs="Times New Roman"/>
        </w:rPr>
        <w:t>поставку товара</w:t>
      </w:r>
      <w:r w:rsidR="00F55F9F" w:rsidRPr="00D86DA4">
        <w:rPr>
          <w:rFonts w:ascii="Times New Roman" w:hAnsi="Times New Roman" w:cs="Times New Roman"/>
        </w:rPr>
        <w:t>.</w:t>
      </w:r>
    </w:p>
    <w:p w14:paraId="705CAA8F" w14:textId="5640B215" w:rsidR="00512E2C" w:rsidRDefault="00512E2C" w:rsidP="00B52927">
      <w:pPr>
        <w:pStyle w:val="ConsNonformat"/>
        <w:widowControl/>
        <w:jc w:val="both"/>
        <w:rPr>
          <w:rFonts w:ascii="Times New Roman" w:hAnsi="Times New Roman" w:cs="Times New Roman"/>
        </w:rPr>
      </w:pPr>
      <w:r>
        <w:rPr>
          <w:rFonts w:ascii="Times New Roman" w:hAnsi="Times New Roman" w:cs="Times New Roman"/>
        </w:rPr>
        <w:t>Предложение о цене договора не может превышать начальную (максимальную) цену договора.</w:t>
      </w:r>
    </w:p>
    <w:p w14:paraId="0AFCBD41" w14:textId="24D76BA2" w:rsidR="007B4EFF" w:rsidRPr="00152665" w:rsidRDefault="007B4EFF" w:rsidP="00B52927">
      <w:pPr>
        <w:pStyle w:val="ConsNonformat"/>
        <w:widowControl/>
        <w:jc w:val="both"/>
        <w:rPr>
          <w:rFonts w:ascii="Times New Roman" w:hAnsi="Times New Roman" w:cs="Times New Roman"/>
        </w:rPr>
      </w:pPr>
      <w:r>
        <w:rPr>
          <w:rFonts w:ascii="Times New Roman" w:hAnsi="Times New Roman" w:cs="Times New Roman"/>
        </w:rPr>
        <w:lastRenderedPageBreak/>
        <w:t xml:space="preserve">Предложение </w:t>
      </w:r>
      <w:r w:rsidRPr="007B4EFF">
        <w:rPr>
          <w:rFonts w:ascii="Times New Roman" w:hAnsi="Times New Roman" w:cs="Times New Roman"/>
        </w:rPr>
        <w:t xml:space="preserve">о </w:t>
      </w:r>
      <w:r>
        <w:rPr>
          <w:rFonts w:ascii="Times New Roman" w:hAnsi="Times New Roman" w:cs="Times New Roman"/>
        </w:rPr>
        <w:t xml:space="preserve">цене </w:t>
      </w:r>
      <w:r w:rsidRPr="007B4EFF">
        <w:rPr>
          <w:rFonts w:ascii="Times New Roman" w:hAnsi="Times New Roman" w:cs="Times New Roman"/>
        </w:rPr>
        <w:t>за 1 лицензию</w:t>
      </w:r>
      <w:r>
        <w:rPr>
          <w:rFonts w:ascii="Times New Roman" w:hAnsi="Times New Roman" w:cs="Times New Roman"/>
        </w:rPr>
        <w:t xml:space="preserve"> не может превышать</w:t>
      </w:r>
      <w:r w:rsidRPr="007B4EFF">
        <w:rPr>
          <w:rFonts w:ascii="Times New Roman" w:hAnsi="Times New Roman" w:cs="Times New Roman"/>
        </w:rPr>
        <w:t xml:space="preserve"> начальную (максимальную) </w:t>
      </w:r>
      <w:r>
        <w:rPr>
          <w:rFonts w:ascii="Times New Roman" w:hAnsi="Times New Roman" w:cs="Times New Roman"/>
        </w:rPr>
        <w:t xml:space="preserve">цену </w:t>
      </w:r>
      <w:r w:rsidRPr="007B4EFF">
        <w:rPr>
          <w:rFonts w:ascii="Times New Roman" w:hAnsi="Times New Roman" w:cs="Times New Roman"/>
        </w:rPr>
        <w:t>за 1 лицензию, указанную в Приложении № 1 к Техническому заданию</w:t>
      </w:r>
    </w:p>
    <w:p w14:paraId="76A69675" w14:textId="1AA1C3A7" w:rsidR="001775AC" w:rsidRPr="00152665" w:rsidRDefault="001775AC" w:rsidP="00267C43">
      <w:pPr>
        <w:jc w:val="both"/>
        <w:rPr>
          <w:sz w:val="20"/>
          <w:szCs w:val="20"/>
          <w:u w:val="single"/>
        </w:rPr>
      </w:pPr>
      <w:r w:rsidRPr="00152665">
        <w:rPr>
          <w:sz w:val="20"/>
          <w:szCs w:val="20"/>
          <w:u w:val="single"/>
        </w:rPr>
        <w:t xml:space="preserve">Данное </w:t>
      </w:r>
      <w:r w:rsidR="00475052">
        <w:rPr>
          <w:sz w:val="20"/>
          <w:szCs w:val="20"/>
          <w:u w:val="single"/>
        </w:rPr>
        <w:t xml:space="preserve">ценовое </w:t>
      </w:r>
      <w:r w:rsidRPr="00152665">
        <w:rPr>
          <w:sz w:val="20"/>
          <w:szCs w:val="20"/>
          <w:u w:val="single"/>
        </w:rPr>
        <w:t xml:space="preserve">предложение подается в соответствии с правилами и регламентом подачи заявок электронно-торговой площадки </w:t>
      </w:r>
      <w:r w:rsidR="007E2CFD">
        <w:rPr>
          <w:sz w:val="20"/>
          <w:szCs w:val="20"/>
          <w:u w:val="single"/>
        </w:rPr>
        <w:t>«</w:t>
      </w:r>
      <w:r w:rsidRPr="00152665">
        <w:rPr>
          <w:sz w:val="20"/>
          <w:szCs w:val="20"/>
          <w:u w:val="single"/>
        </w:rPr>
        <w:t>РТС-тендер</w:t>
      </w:r>
      <w:r w:rsidR="007E2CFD">
        <w:rPr>
          <w:sz w:val="20"/>
          <w:szCs w:val="20"/>
          <w:u w:val="single"/>
        </w:rPr>
        <w:t>»</w:t>
      </w:r>
      <w:r w:rsidRPr="00152665">
        <w:rPr>
          <w:sz w:val="20"/>
          <w:szCs w:val="20"/>
          <w:u w:val="single"/>
        </w:rPr>
        <w:t>.</w:t>
      </w:r>
    </w:p>
    <w:p w14:paraId="6FE6FAF1" w14:textId="600712A7" w:rsidR="005F0CC3" w:rsidRPr="00152665" w:rsidRDefault="00F55F9F" w:rsidP="00B52927">
      <w:pPr>
        <w:jc w:val="both"/>
        <w:rPr>
          <w:sz w:val="20"/>
          <w:szCs w:val="20"/>
        </w:rPr>
      </w:pPr>
      <w:r w:rsidRPr="00152665">
        <w:rPr>
          <w:sz w:val="20"/>
          <w:szCs w:val="20"/>
        </w:rPr>
        <w:t xml:space="preserve">В случае, если в </w:t>
      </w:r>
      <w:r w:rsidR="00CB49AD" w:rsidRPr="00152665">
        <w:rPr>
          <w:sz w:val="20"/>
          <w:szCs w:val="20"/>
        </w:rPr>
        <w:t xml:space="preserve">ценовом </w:t>
      </w:r>
      <w:r w:rsidR="00484EC9">
        <w:rPr>
          <w:sz w:val="20"/>
          <w:szCs w:val="20"/>
        </w:rPr>
        <w:t>п</w:t>
      </w:r>
      <w:r w:rsidR="007E3A89" w:rsidRPr="00152665">
        <w:rPr>
          <w:sz w:val="20"/>
          <w:szCs w:val="20"/>
        </w:rPr>
        <w:t>редложении</w:t>
      </w:r>
      <w:r w:rsidR="00CB49AD" w:rsidRPr="00152665">
        <w:rPr>
          <w:sz w:val="20"/>
          <w:szCs w:val="20"/>
        </w:rPr>
        <w:t xml:space="preserve"> </w:t>
      </w:r>
      <w:r w:rsidRPr="00152665">
        <w:rPr>
          <w:sz w:val="20"/>
          <w:szCs w:val="20"/>
        </w:rPr>
        <w:t xml:space="preserve">не будут учтены какие-либо условия на </w:t>
      </w:r>
      <w:r w:rsidR="00C97726">
        <w:rPr>
          <w:sz w:val="20"/>
          <w:szCs w:val="20"/>
        </w:rPr>
        <w:t>поставку товара</w:t>
      </w:r>
      <w:r w:rsidRPr="00152665">
        <w:rPr>
          <w:sz w:val="20"/>
          <w:szCs w:val="20"/>
        </w:rPr>
        <w:t>, то неучтенные затраты по договору будут осуществлять</w:t>
      </w:r>
      <w:r w:rsidR="007E3A89" w:rsidRPr="00152665">
        <w:rPr>
          <w:sz w:val="20"/>
          <w:szCs w:val="20"/>
        </w:rPr>
        <w:t xml:space="preserve">ся Претендентом </w:t>
      </w:r>
      <w:r w:rsidRPr="00152665">
        <w:rPr>
          <w:sz w:val="20"/>
          <w:szCs w:val="20"/>
        </w:rPr>
        <w:t>за свой счет.</w:t>
      </w:r>
    </w:p>
    <w:p w14:paraId="0B35D3E2" w14:textId="2477B49E" w:rsidR="00F55F9F" w:rsidRPr="00152665" w:rsidRDefault="00F55F9F" w:rsidP="00B52927">
      <w:pPr>
        <w:jc w:val="both"/>
        <w:rPr>
          <w:sz w:val="20"/>
          <w:szCs w:val="20"/>
        </w:rPr>
      </w:pPr>
      <w:r w:rsidRPr="00152665">
        <w:rPr>
          <w:sz w:val="20"/>
          <w:szCs w:val="20"/>
        </w:rPr>
        <w:t xml:space="preserve">В </w:t>
      </w:r>
      <w:r w:rsidR="00CB49AD" w:rsidRPr="00152665">
        <w:rPr>
          <w:sz w:val="20"/>
          <w:szCs w:val="20"/>
        </w:rPr>
        <w:t>ценовое предложение на</w:t>
      </w:r>
      <w:r w:rsidRPr="00152665">
        <w:rPr>
          <w:sz w:val="20"/>
          <w:szCs w:val="20"/>
        </w:rPr>
        <w:t xml:space="preserve"> </w:t>
      </w:r>
      <w:r w:rsidR="00C97726">
        <w:rPr>
          <w:sz w:val="20"/>
          <w:szCs w:val="20"/>
        </w:rPr>
        <w:t>поставку товара</w:t>
      </w:r>
      <w:r w:rsidRPr="00D86DA4">
        <w:rPr>
          <w:sz w:val="20"/>
          <w:szCs w:val="20"/>
        </w:rPr>
        <w:t xml:space="preserve"> должны</w:t>
      </w:r>
      <w:r w:rsidRPr="00152665">
        <w:rPr>
          <w:sz w:val="20"/>
          <w:szCs w:val="20"/>
        </w:rPr>
        <w:t xml:space="preserve"> быть включены</w:t>
      </w:r>
      <w:r w:rsidR="007E3A89" w:rsidRPr="00152665">
        <w:rPr>
          <w:sz w:val="20"/>
          <w:szCs w:val="20"/>
        </w:rPr>
        <w:t xml:space="preserve"> все возможные расходы Претендента</w:t>
      </w:r>
      <w:r w:rsidRPr="00152665">
        <w:rPr>
          <w:sz w:val="20"/>
          <w:szCs w:val="20"/>
        </w:rPr>
        <w:t xml:space="preserve">, связанные с исполнением обязательств по договору, </w:t>
      </w:r>
      <w:r w:rsidR="008D1DC3" w:rsidRPr="00152665">
        <w:rPr>
          <w:sz w:val="20"/>
          <w:szCs w:val="20"/>
        </w:rPr>
        <w:t>включая информацию о расходах на перевозку, страхование, уплату таможенных пошлин, налогов и других обязательных платежей, предусмотренных законами Российской Федерации.</w:t>
      </w:r>
    </w:p>
    <w:p w14:paraId="2B0E40F9" w14:textId="30A8D1A8" w:rsidR="00F55F9F" w:rsidRPr="00152665" w:rsidRDefault="00F55F9F" w:rsidP="00B52927">
      <w:pPr>
        <w:jc w:val="both"/>
        <w:rPr>
          <w:sz w:val="20"/>
          <w:szCs w:val="20"/>
        </w:rPr>
      </w:pPr>
      <w:r w:rsidRPr="00152665">
        <w:rPr>
          <w:sz w:val="20"/>
          <w:szCs w:val="20"/>
        </w:rPr>
        <w:t>Заявка должна</w:t>
      </w:r>
      <w:r w:rsidR="007E3A89" w:rsidRPr="00152665">
        <w:rPr>
          <w:sz w:val="20"/>
          <w:szCs w:val="20"/>
        </w:rPr>
        <w:t xml:space="preserve"> содержать предложения Претендента</w:t>
      </w:r>
      <w:r w:rsidRPr="00152665">
        <w:rPr>
          <w:sz w:val="20"/>
          <w:szCs w:val="20"/>
        </w:rPr>
        <w:t xml:space="preserve"> на </w:t>
      </w:r>
      <w:r w:rsidR="007E2CFD">
        <w:rPr>
          <w:sz w:val="20"/>
          <w:szCs w:val="20"/>
        </w:rPr>
        <w:t>поставку товара</w:t>
      </w:r>
      <w:r w:rsidR="00983749" w:rsidRPr="00D86DA4">
        <w:rPr>
          <w:sz w:val="20"/>
          <w:szCs w:val="20"/>
        </w:rPr>
        <w:t xml:space="preserve"> </w:t>
      </w:r>
      <w:r w:rsidRPr="00D86DA4">
        <w:rPr>
          <w:sz w:val="20"/>
          <w:szCs w:val="20"/>
        </w:rPr>
        <w:t>в соответствии</w:t>
      </w:r>
      <w:r w:rsidRPr="00152665">
        <w:rPr>
          <w:sz w:val="20"/>
          <w:szCs w:val="20"/>
        </w:rPr>
        <w:t xml:space="preserve"> с требованиями и на условия</w:t>
      </w:r>
      <w:r w:rsidR="00AB6937">
        <w:rPr>
          <w:sz w:val="20"/>
          <w:szCs w:val="20"/>
        </w:rPr>
        <w:t>х, указанных в проекте договора</w:t>
      </w:r>
      <w:r w:rsidR="00FB0338" w:rsidRPr="00152665">
        <w:rPr>
          <w:sz w:val="20"/>
          <w:szCs w:val="20"/>
        </w:rPr>
        <w:t xml:space="preserve"> и</w:t>
      </w:r>
      <w:r w:rsidR="00855904" w:rsidRPr="00152665">
        <w:rPr>
          <w:sz w:val="20"/>
          <w:szCs w:val="20"/>
        </w:rPr>
        <w:t xml:space="preserve"> техническом задании</w:t>
      </w:r>
      <w:r w:rsidR="002866F3" w:rsidRPr="00152665">
        <w:rPr>
          <w:sz w:val="20"/>
          <w:szCs w:val="20"/>
        </w:rPr>
        <w:t>.</w:t>
      </w:r>
    </w:p>
    <w:p w14:paraId="5CDF48F4" w14:textId="1B7841DF" w:rsidR="000B53C4" w:rsidRDefault="000B53C4" w:rsidP="00B52927">
      <w:pPr>
        <w:jc w:val="both"/>
        <w:rPr>
          <w:sz w:val="20"/>
          <w:szCs w:val="20"/>
        </w:rPr>
      </w:pPr>
      <w:r w:rsidRPr="00152665">
        <w:rPr>
          <w:sz w:val="20"/>
          <w:szCs w:val="20"/>
        </w:rPr>
        <w:t xml:space="preserve">В случае если форма «Предложение об условиях исполнения договора», входящая в состав заявки </w:t>
      </w:r>
      <w:r w:rsidR="007E3A89" w:rsidRPr="00152665">
        <w:rPr>
          <w:sz w:val="20"/>
          <w:szCs w:val="20"/>
        </w:rPr>
        <w:t>Претендента</w:t>
      </w:r>
      <w:r w:rsidRPr="00152665">
        <w:rPr>
          <w:sz w:val="20"/>
          <w:szCs w:val="20"/>
        </w:rPr>
        <w:t xml:space="preserve">, заполнена неполно или неправильно, то </w:t>
      </w:r>
      <w:r w:rsidR="007E3A89" w:rsidRPr="00152665">
        <w:rPr>
          <w:sz w:val="20"/>
          <w:szCs w:val="20"/>
        </w:rPr>
        <w:t>данный Претендент</w:t>
      </w:r>
      <w:r w:rsidRPr="00152665">
        <w:rPr>
          <w:sz w:val="20"/>
          <w:szCs w:val="20"/>
        </w:rPr>
        <w:t xml:space="preserve"> не будет допущен к участи</w:t>
      </w:r>
      <w:r w:rsidR="00855904" w:rsidRPr="00152665">
        <w:rPr>
          <w:sz w:val="20"/>
          <w:szCs w:val="20"/>
        </w:rPr>
        <w:t>ю в открытом запросе котировок в электронной форме</w:t>
      </w:r>
      <w:r w:rsidRPr="00152665">
        <w:rPr>
          <w:sz w:val="20"/>
          <w:szCs w:val="20"/>
        </w:rPr>
        <w:t>.</w:t>
      </w:r>
    </w:p>
    <w:p w14:paraId="6F83B75D" w14:textId="4EFBC969" w:rsidR="00B0141E" w:rsidRDefault="00B0141E" w:rsidP="00B52927">
      <w:pPr>
        <w:jc w:val="both"/>
        <w:rPr>
          <w:sz w:val="20"/>
          <w:szCs w:val="20"/>
        </w:rPr>
      </w:pPr>
      <w:r w:rsidRPr="00B0141E">
        <w:rPr>
          <w:sz w:val="20"/>
          <w:szCs w:val="20"/>
        </w:rPr>
        <w:t>В случае если</w:t>
      </w:r>
      <w:r>
        <w:rPr>
          <w:sz w:val="20"/>
          <w:szCs w:val="20"/>
        </w:rPr>
        <w:t xml:space="preserve"> </w:t>
      </w:r>
      <w:r w:rsidRPr="00B0141E">
        <w:rPr>
          <w:sz w:val="20"/>
          <w:szCs w:val="20"/>
        </w:rPr>
        <w:t>ценово</w:t>
      </w:r>
      <w:r>
        <w:rPr>
          <w:sz w:val="20"/>
          <w:szCs w:val="20"/>
        </w:rPr>
        <w:t>е</w:t>
      </w:r>
      <w:r w:rsidRPr="00B0141E">
        <w:rPr>
          <w:sz w:val="20"/>
          <w:szCs w:val="20"/>
        </w:rPr>
        <w:t xml:space="preserve"> предложени</w:t>
      </w:r>
      <w:r>
        <w:rPr>
          <w:sz w:val="20"/>
          <w:szCs w:val="20"/>
        </w:rPr>
        <w:t>е</w:t>
      </w:r>
      <w:r w:rsidRPr="00B0141E">
        <w:rPr>
          <w:sz w:val="20"/>
          <w:szCs w:val="20"/>
        </w:rPr>
        <w:t xml:space="preserve"> по форме № 3 «Предложение об условиях исполнения договора»</w:t>
      </w:r>
      <w:r>
        <w:rPr>
          <w:sz w:val="20"/>
          <w:szCs w:val="20"/>
        </w:rPr>
        <w:t xml:space="preserve"> </w:t>
      </w:r>
      <w:r w:rsidRPr="00B0141E">
        <w:rPr>
          <w:sz w:val="20"/>
          <w:szCs w:val="20"/>
        </w:rPr>
        <w:t>посчитано неверно (неправильно), то данный Претендент не будет допущен к участию в открытом запросе котировок в электронной форме.</w:t>
      </w:r>
    </w:p>
    <w:p w14:paraId="229244DB" w14:textId="49BC4158" w:rsidR="00342120" w:rsidRPr="001B1130" w:rsidRDefault="007E2CFD" w:rsidP="00B52927">
      <w:pPr>
        <w:ind w:firstLine="720"/>
        <w:jc w:val="center"/>
        <w:rPr>
          <w:sz w:val="20"/>
          <w:szCs w:val="20"/>
        </w:rPr>
      </w:pPr>
      <w:r>
        <w:rPr>
          <w:b/>
          <w:sz w:val="20"/>
          <w:szCs w:val="20"/>
        </w:rPr>
        <w:t>4</w:t>
      </w:r>
      <w:r w:rsidR="00CF67EC" w:rsidRPr="001B1130">
        <w:rPr>
          <w:b/>
          <w:sz w:val="20"/>
          <w:szCs w:val="20"/>
        </w:rPr>
        <w:t xml:space="preserve">. </w:t>
      </w:r>
      <w:r w:rsidR="0029542E" w:rsidRPr="001B1130">
        <w:rPr>
          <w:b/>
          <w:sz w:val="20"/>
          <w:szCs w:val="20"/>
        </w:rPr>
        <w:t>Сведения о валюте, используемой для формирования цен</w:t>
      </w:r>
      <w:r w:rsidR="004A6FCC" w:rsidRPr="001B1130">
        <w:rPr>
          <w:b/>
          <w:sz w:val="20"/>
          <w:szCs w:val="20"/>
        </w:rPr>
        <w:t xml:space="preserve"> </w:t>
      </w:r>
      <w:r w:rsidR="0053589E" w:rsidRPr="001B1130">
        <w:rPr>
          <w:b/>
          <w:sz w:val="20"/>
          <w:szCs w:val="20"/>
        </w:rPr>
        <w:t xml:space="preserve">при </w:t>
      </w:r>
      <w:r w:rsidR="0034337B">
        <w:rPr>
          <w:b/>
          <w:sz w:val="20"/>
          <w:szCs w:val="20"/>
        </w:rPr>
        <w:t>поставке товара</w:t>
      </w:r>
      <w:r w:rsidR="00A47E5E">
        <w:rPr>
          <w:b/>
          <w:sz w:val="20"/>
          <w:szCs w:val="20"/>
        </w:rPr>
        <w:t>.</w:t>
      </w:r>
    </w:p>
    <w:p w14:paraId="60684B8A" w14:textId="5BAB1985" w:rsidR="00D979A8" w:rsidRPr="001B1130" w:rsidRDefault="00D979A8" w:rsidP="00B52927">
      <w:pPr>
        <w:jc w:val="both"/>
        <w:rPr>
          <w:sz w:val="20"/>
          <w:szCs w:val="20"/>
        </w:rPr>
      </w:pPr>
      <w:r w:rsidRPr="001B1130">
        <w:rPr>
          <w:sz w:val="20"/>
          <w:szCs w:val="20"/>
        </w:rPr>
        <w:t xml:space="preserve">Цены </w:t>
      </w:r>
      <w:r w:rsidRPr="00D86DA4">
        <w:rPr>
          <w:sz w:val="20"/>
          <w:szCs w:val="20"/>
        </w:rPr>
        <w:t xml:space="preserve">на </w:t>
      </w:r>
      <w:r w:rsidR="00C97726">
        <w:rPr>
          <w:sz w:val="20"/>
          <w:szCs w:val="20"/>
        </w:rPr>
        <w:t>поставку товара</w:t>
      </w:r>
      <w:r w:rsidRPr="00D86DA4">
        <w:rPr>
          <w:sz w:val="20"/>
          <w:szCs w:val="20"/>
        </w:rPr>
        <w:t>,</w:t>
      </w:r>
      <w:r w:rsidRPr="001B1130">
        <w:rPr>
          <w:sz w:val="20"/>
          <w:szCs w:val="20"/>
        </w:rPr>
        <w:t xml:space="preserve"> содержащиеся в </w:t>
      </w:r>
      <w:r w:rsidRPr="00F451C2">
        <w:rPr>
          <w:sz w:val="20"/>
          <w:szCs w:val="20"/>
        </w:rPr>
        <w:t xml:space="preserve">Заявке, должны быть выражены </w:t>
      </w:r>
      <w:r w:rsidRPr="00D86DA4">
        <w:rPr>
          <w:sz w:val="20"/>
          <w:szCs w:val="20"/>
        </w:rPr>
        <w:t>в</w:t>
      </w:r>
      <w:r w:rsidR="0034337B">
        <w:rPr>
          <w:sz w:val="20"/>
          <w:szCs w:val="20"/>
        </w:rPr>
        <w:t xml:space="preserve"> российских</w:t>
      </w:r>
      <w:r w:rsidRPr="00D86DA4">
        <w:rPr>
          <w:sz w:val="20"/>
          <w:szCs w:val="20"/>
        </w:rPr>
        <w:t xml:space="preserve"> </w:t>
      </w:r>
      <w:r w:rsidR="009D7372">
        <w:rPr>
          <w:sz w:val="20"/>
          <w:szCs w:val="20"/>
        </w:rPr>
        <w:t>рублях</w:t>
      </w:r>
      <w:r w:rsidRPr="00D86DA4">
        <w:rPr>
          <w:sz w:val="20"/>
          <w:szCs w:val="20"/>
        </w:rPr>
        <w:t>.</w:t>
      </w:r>
    </w:p>
    <w:p w14:paraId="1C26E000" w14:textId="0DAAFFB9" w:rsidR="00D979A8" w:rsidRPr="001B1130" w:rsidRDefault="00D979A8" w:rsidP="00B52927">
      <w:pPr>
        <w:jc w:val="both"/>
        <w:rPr>
          <w:sz w:val="20"/>
          <w:szCs w:val="20"/>
        </w:rPr>
      </w:pPr>
      <w:r w:rsidRPr="001B1130">
        <w:rPr>
          <w:sz w:val="20"/>
          <w:szCs w:val="20"/>
        </w:rPr>
        <w:t>Сведения о начальной (максимальной) цене договора</w:t>
      </w:r>
      <w:r w:rsidR="00047B2E">
        <w:rPr>
          <w:sz w:val="20"/>
          <w:szCs w:val="20"/>
        </w:rPr>
        <w:t xml:space="preserve"> и о </w:t>
      </w:r>
      <w:r w:rsidR="00047B2E" w:rsidRPr="00047B2E">
        <w:rPr>
          <w:sz w:val="20"/>
          <w:szCs w:val="20"/>
        </w:rPr>
        <w:t>начальн</w:t>
      </w:r>
      <w:r w:rsidR="00047B2E">
        <w:rPr>
          <w:sz w:val="20"/>
          <w:szCs w:val="20"/>
        </w:rPr>
        <w:t>ой</w:t>
      </w:r>
      <w:r w:rsidR="00047B2E" w:rsidRPr="00047B2E">
        <w:rPr>
          <w:sz w:val="20"/>
          <w:szCs w:val="20"/>
        </w:rPr>
        <w:t xml:space="preserve"> (максимальн</w:t>
      </w:r>
      <w:r w:rsidR="00047B2E">
        <w:rPr>
          <w:sz w:val="20"/>
          <w:szCs w:val="20"/>
        </w:rPr>
        <w:t>ой</w:t>
      </w:r>
      <w:r w:rsidR="00047B2E" w:rsidRPr="00047B2E">
        <w:rPr>
          <w:sz w:val="20"/>
          <w:szCs w:val="20"/>
        </w:rPr>
        <w:t>) цен</w:t>
      </w:r>
      <w:r w:rsidR="00047B2E">
        <w:rPr>
          <w:sz w:val="20"/>
          <w:szCs w:val="20"/>
        </w:rPr>
        <w:t>е</w:t>
      </w:r>
      <w:r w:rsidR="00047B2E" w:rsidRPr="00047B2E">
        <w:rPr>
          <w:sz w:val="20"/>
          <w:szCs w:val="20"/>
        </w:rPr>
        <w:t xml:space="preserve"> за 1 лицензию</w:t>
      </w:r>
      <w:r w:rsidR="00CB49AD" w:rsidRPr="001B1130">
        <w:rPr>
          <w:sz w:val="20"/>
          <w:szCs w:val="20"/>
        </w:rPr>
        <w:t>,</w:t>
      </w:r>
      <w:r w:rsidR="00C978AB" w:rsidRPr="001B1130">
        <w:rPr>
          <w:sz w:val="20"/>
          <w:szCs w:val="20"/>
        </w:rPr>
        <w:t xml:space="preserve"> </w:t>
      </w:r>
      <w:r w:rsidRPr="001B1130">
        <w:rPr>
          <w:sz w:val="20"/>
          <w:szCs w:val="20"/>
        </w:rPr>
        <w:t xml:space="preserve">указаны в </w:t>
      </w:r>
      <w:r w:rsidR="00FA0973" w:rsidRPr="001B1130">
        <w:rPr>
          <w:sz w:val="20"/>
          <w:szCs w:val="20"/>
        </w:rPr>
        <w:t xml:space="preserve">Информационной карте Закупки (Раздел </w:t>
      </w:r>
      <w:r w:rsidR="00FA0973" w:rsidRPr="001B1130">
        <w:rPr>
          <w:sz w:val="20"/>
          <w:szCs w:val="20"/>
          <w:lang w:val="en-US"/>
        </w:rPr>
        <w:t>III</w:t>
      </w:r>
      <w:r w:rsidR="00FA0973" w:rsidRPr="001B1130">
        <w:rPr>
          <w:sz w:val="20"/>
          <w:szCs w:val="20"/>
        </w:rPr>
        <w:t xml:space="preserve"> Документации).</w:t>
      </w:r>
    </w:p>
    <w:p w14:paraId="1A6C24F0" w14:textId="12FF2463" w:rsidR="008914EC" w:rsidRPr="00B16B55" w:rsidRDefault="00D979A8" w:rsidP="00B16B55">
      <w:pPr>
        <w:jc w:val="both"/>
        <w:rPr>
          <w:sz w:val="20"/>
          <w:szCs w:val="20"/>
        </w:rPr>
      </w:pPr>
      <w:r w:rsidRPr="001B1130">
        <w:rPr>
          <w:sz w:val="20"/>
          <w:szCs w:val="20"/>
        </w:rPr>
        <w:t xml:space="preserve">Форма, сроки и порядок </w:t>
      </w:r>
      <w:r w:rsidR="00C97726" w:rsidRPr="001B1130">
        <w:rPr>
          <w:sz w:val="20"/>
          <w:szCs w:val="20"/>
        </w:rPr>
        <w:t xml:space="preserve">оплаты </w:t>
      </w:r>
      <w:r w:rsidR="00C97726">
        <w:rPr>
          <w:sz w:val="20"/>
          <w:szCs w:val="20"/>
        </w:rPr>
        <w:t>определены</w:t>
      </w:r>
      <w:r w:rsidRPr="001B1130">
        <w:rPr>
          <w:sz w:val="20"/>
          <w:szCs w:val="20"/>
        </w:rPr>
        <w:t xml:space="preserve"> в проекте договора (Раздел </w:t>
      </w:r>
      <w:r w:rsidR="00983749">
        <w:rPr>
          <w:sz w:val="20"/>
          <w:szCs w:val="20"/>
          <w:lang w:val="en-US"/>
        </w:rPr>
        <w:t>III</w:t>
      </w:r>
      <w:r w:rsidR="00B16B55">
        <w:rPr>
          <w:sz w:val="20"/>
          <w:szCs w:val="20"/>
        </w:rPr>
        <w:t xml:space="preserve"> настоящей Документации)</w:t>
      </w:r>
      <w:r w:rsidR="00120E1C">
        <w:rPr>
          <w:sz w:val="20"/>
          <w:szCs w:val="20"/>
        </w:rPr>
        <w:t>.</w:t>
      </w:r>
    </w:p>
    <w:p w14:paraId="41D1C2DC" w14:textId="673F1623" w:rsidR="00A1107C" w:rsidRPr="001B1130" w:rsidRDefault="0034337B" w:rsidP="00B52927">
      <w:pPr>
        <w:pStyle w:val="ConsNonformat"/>
        <w:widowControl/>
        <w:ind w:firstLine="180"/>
        <w:jc w:val="center"/>
        <w:rPr>
          <w:rFonts w:ascii="Times New Roman" w:hAnsi="Times New Roman" w:cs="Times New Roman"/>
          <w:b/>
        </w:rPr>
      </w:pPr>
      <w:r>
        <w:rPr>
          <w:rFonts w:ascii="Times New Roman" w:hAnsi="Times New Roman" w:cs="Times New Roman"/>
          <w:b/>
        </w:rPr>
        <w:t>5</w:t>
      </w:r>
      <w:r w:rsidR="00CF67EC" w:rsidRPr="001B1130">
        <w:rPr>
          <w:rFonts w:ascii="Times New Roman" w:hAnsi="Times New Roman" w:cs="Times New Roman"/>
          <w:b/>
        </w:rPr>
        <w:t xml:space="preserve">. </w:t>
      </w:r>
      <w:r w:rsidR="00A1107C" w:rsidRPr="001B1130">
        <w:rPr>
          <w:rFonts w:ascii="Times New Roman" w:hAnsi="Times New Roman" w:cs="Times New Roman"/>
          <w:b/>
        </w:rPr>
        <w:t xml:space="preserve">Порядок предоставления документации о проведении </w:t>
      </w:r>
      <w:r w:rsidR="001C428B" w:rsidRPr="001B1130">
        <w:rPr>
          <w:rFonts w:ascii="Times New Roman" w:hAnsi="Times New Roman" w:cs="Times New Roman"/>
          <w:b/>
        </w:rPr>
        <w:t xml:space="preserve">открытого </w:t>
      </w:r>
      <w:r w:rsidR="00A1107C" w:rsidRPr="001B1130">
        <w:rPr>
          <w:rFonts w:ascii="Times New Roman" w:hAnsi="Times New Roman" w:cs="Times New Roman"/>
          <w:b/>
        </w:rPr>
        <w:t xml:space="preserve">запроса </w:t>
      </w:r>
      <w:r w:rsidR="001C428B" w:rsidRPr="001B1130">
        <w:rPr>
          <w:rFonts w:ascii="Times New Roman" w:hAnsi="Times New Roman" w:cs="Times New Roman"/>
          <w:b/>
        </w:rPr>
        <w:t>котировок в электронной форме</w:t>
      </w:r>
      <w:r w:rsidR="00A1107C" w:rsidRPr="001B1130">
        <w:rPr>
          <w:rFonts w:ascii="Times New Roman" w:hAnsi="Times New Roman" w:cs="Times New Roman"/>
          <w:b/>
        </w:rPr>
        <w:t xml:space="preserve"> и разъяснения ее положений, внесение изменений в документацию</w:t>
      </w:r>
      <w:r w:rsidR="00A47E5E">
        <w:rPr>
          <w:rFonts w:ascii="Times New Roman" w:hAnsi="Times New Roman" w:cs="Times New Roman"/>
          <w:b/>
        </w:rPr>
        <w:t>.</w:t>
      </w:r>
      <w:r w:rsidR="00A1107C" w:rsidRPr="001B1130">
        <w:rPr>
          <w:rFonts w:ascii="Times New Roman" w:hAnsi="Times New Roman" w:cs="Times New Roman"/>
          <w:b/>
        </w:rPr>
        <w:t xml:space="preserve"> </w:t>
      </w:r>
      <w:bookmarkEnd w:id="1"/>
      <w:bookmarkEnd w:id="2"/>
    </w:p>
    <w:p w14:paraId="272D4A30" w14:textId="77777777"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.1. Документация о проведении </w:t>
      </w:r>
      <w:r w:rsidR="001C428B" w:rsidRPr="001B1130">
        <w:rPr>
          <w:sz w:val="20"/>
          <w:szCs w:val="20"/>
        </w:rPr>
        <w:t xml:space="preserve">открытого </w:t>
      </w:r>
      <w:r w:rsidR="00A1107C" w:rsidRPr="001B1130">
        <w:rPr>
          <w:sz w:val="20"/>
          <w:szCs w:val="20"/>
        </w:rPr>
        <w:t>зап</w:t>
      </w:r>
      <w:r w:rsidR="001C428B" w:rsidRPr="001B1130">
        <w:rPr>
          <w:sz w:val="20"/>
          <w:szCs w:val="20"/>
        </w:rPr>
        <w:t>роса котировок в электронной форме</w:t>
      </w:r>
      <w:r w:rsidR="00A1107C" w:rsidRPr="001B1130">
        <w:rPr>
          <w:sz w:val="20"/>
          <w:szCs w:val="20"/>
        </w:rPr>
        <w:t xml:space="preserve"> размещена на официальном сайте </w:t>
      </w:r>
      <w:r w:rsidR="001C428B" w:rsidRPr="001B1130">
        <w:rPr>
          <w:sz w:val="20"/>
          <w:szCs w:val="20"/>
        </w:rPr>
        <w:t>в Единой информационн</w:t>
      </w:r>
      <w:r w:rsidR="003104BA" w:rsidRPr="001B1130">
        <w:rPr>
          <w:sz w:val="20"/>
          <w:szCs w:val="20"/>
        </w:rPr>
        <w:t>ой системе, на сайте электронно</w:t>
      </w:r>
      <w:r w:rsidR="001C428B" w:rsidRPr="001B1130">
        <w:rPr>
          <w:sz w:val="20"/>
          <w:szCs w:val="20"/>
        </w:rPr>
        <w:t xml:space="preserve">-торговой площадки </w:t>
      </w:r>
      <w:r w:rsidR="001D4198" w:rsidRPr="001B1130">
        <w:rPr>
          <w:rStyle w:val="fc1178614507455-3"/>
          <w:sz w:val="20"/>
          <w:szCs w:val="20"/>
        </w:rPr>
        <w:t xml:space="preserve">«РТС-тендер» </w:t>
      </w:r>
      <w:r w:rsidR="001D4198" w:rsidRPr="001B1130">
        <w:rPr>
          <w:sz w:val="20"/>
          <w:szCs w:val="20"/>
        </w:rPr>
        <w:t xml:space="preserve">по адресу </w:t>
      </w:r>
      <w:hyperlink r:id="rId10" w:history="1">
        <w:r w:rsidR="001D4198" w:rsidRPr="001B1130">
          <w:rPr>
            <w:rStyle w:val="ae"/>
            <w:sz w:val="20"/>
            <w:szCs w:val="20"/>
          </w:rPr>
          <w:t>https://www.rts-tender.ru/</w:t>
        </w:r>
      </w:hyperlink>
      <w:r w:rsidR="005D3DF0">
        <w:rPr>
          <w:rStyle w:val="ae"/>
          <w:sz w:val="20"/>
          <w:szCs w:val="20"/>
        </w:rPr>
        <w:t>,</w:t>
      </w:r>
      <w:r w:rsidR="001D4198" w:rsidRPr="001B1130">
        <w:rPr>
          <w:sz w:val="20"/>
          <w:szCs w:val="20"/>
        </w:rPr>
        <w:t xml:space="preserve"> </w:t>
      </w:r>
      <w:r w:rsidR="001C428B" w:rsidRPr="001B1130">
        <w:rPr>
          <w:rStyle w:val="ae"/>
          <w:color w:val="auto"/>
          <w:sz w:val="20"/>
          <w:szCs w:val="20"/>
          <w:u w:val="none"/>
        </w:rPr>
        <w:t>а так же на официальном сайте АО «ЛЕНМОРНИИПРОЕКТ» по адресу</w:t>
      </w:r>
      <w:r w:rsidR="001C428B" w:rsidRPr="001B1130">
        <w:rPr>
          <w:rStyle w:val="ae"/>
          <w:sz w:val="20"/>
          <w:szCs w:val="20"/>
          <w:u w:val="none"/>
        </w:rPr>
        <w:t xml:space="preserve"> http://www.lenmor.ru/</w:t>
      </w:r>
      <w:r w:rsidR="00484EC9">
        <w:rPr>
          <w:rStyle w:val="ae"/>
          <w:sz w:val="20"/>
          <w:szCs w:val="20"/>
          <w:u w:val="none"/>
        </w:rPr>
        <w:t>.</w:t>
      </w:r>
    </w:p>
    <w:p w14:paraId="0F83EC3B" w14:textId="77777777" w:rsidR="00A1107C" w:rsidRPr="001B1130" w:rsidRDefault="00C5199E" w:rsidP="00B52927">
      <w:pPr>
        <w:autoSpaceDE w:val="0"/>
        <w:autoSpaceDN w:val="0"/>
        <w:adjustRightInd w:val="0"/>
        <w:jc w:val="both"/>
        <w:rPr>
          <w:sz w:val="20"/>
          <w:szCs w:val="20"/>
        </w:rPr>
      </w:pPr>
      <w:r>
        <w:rPr>
          <w:sz w:val="20"/>
          <w:szCs w:val="20"/>
        </w:rPr>
        <w:t>5</w:t>
      </w:r>
      <w:r w:rsidR="00BB12BD" w:rsidRPr="001B1130">
        <w:rPr>
          <w:sz w:val="20"/>
          <w:szCs w:val="20"/>
        </w:rPr>
        <w:t xml:space="preserve">.2. </w:t>
      </w:r>
      <w:r w:rsidR="00A1107C" w:rsidRPr="001B1130">
        <w:rPr>
          <w:sz w:val="20"/>
          <w:szCs w:val="20"/>
        </w:rPr>
        <w:t xml:space="preserve">Документация о проведении </w:t>
      </w:r>
      <w:r w:rsidR="001C428B" w:rsidRPr="001B1130">
        <w:rPr>
          <w:sz w:val="20"/>
          <w:szCs w:val="20"/>
        </w:rPr>
        <w:t>открытого запроса котировок в электронной форме</w:t>
      </w:r>
      <w:r w:rsidR="00A1107C" w:rsidRPr="001B1130">
        <w:rPr>
          <w:sz w:val="20"/>
          <w:szCs w:val="20"/>
        </w:rPr>
        <w:t xml:space="preserve"> доступна для ознакомления без взимания платы.</w:t>
      </w:r>
    </w:p>
    <w:p w14:paraId="530A5046" w14:textId="77777777"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.3. Со дня размещения в ЕИС </w:t>
      </w:r>
      <w:r w:rsidR="001C428B" w:rsidRPr="001B1130">
        <w:rPr>
          <w:sz w:val="20"/>
          <w:szCs w:val="20"/>
        </w:rPr>
        <w:t>Документации</w:t>
      </w:r>
      <w:r w:rsidR="00A1107C" w:rsidRPr="001B1130">
        <w:rPr>
          <w:sz w:val="20"/>
          <w:szCs w:val="20"/>
        </w:rPr>
        <w:t xml:space="preserve"> о проведении </w:t>
      </w:r>
      <w:r w:rsidR="001C428B" w:rsidRPr="001B1130">
        <w:rPr>
          <w:sz w:val="20"/>
          <w:szCs w:val="20"/>
        </w:rPr>
        <w:t>открытого запроса котировок в электронной форме</w:t>
      </w:r>
      <w:r w:rsidR="00A1107C" w:rsidRPr="001B1130">
        <w:rPr>
          <w:sz w:val="20"/>
          <w:szCs w:val="20"/>
        </w:rPr>
        <w:t xml:space="preserve"> </w:t>
      </w:r>
      <w:r w:rsidR="00983749">
        <w:rPr>
          <w:sz w:val="20"/>
          <w:szCs w:val="20"/>
        </w:rPr>
        <w:t>Заказчик</w:t>
      </w:r>
      <w:r w:rsidR="00224680" w:rsidRPr="001B1130">
        <w:rPr>
          <w:sz w:val="20"/>
          <w:szCs w:val="20"/>
        </w:rPr>
        <w:t xml:space="preserve"> </w:t>
      </w:r>
      <w:r w:rsidR="00A1107C" w:rsidRPr="001B1130">
        <w:rPr>
          <w:sz w:val="20"/>
          <w:szCs w:val="20"/>
        </w:rPr>
        <w:t>на основании заявления любого заинтересованного лица, поданного в письменной и</w:t>
      </w:r>
      <w:r w:rsidR="00D07DDD" w:rsidRPr="001B1130">
        <w:rPr>
          <w:sz w:val="20"/>
          <w:szCs w:val="20"/>
        </w:rPr>
        <w:t xml:space="preserve">ли  </w:t>
      </w:r>
      <w:r w:rsidR="00A1107C" w:rsidRPr="001B1130">
        <w:rPr>
          <w:sz w:val="20"/>
          <w:szCs w:val="20"/>
        </w:rPr>
        <w:t>в электронной форме</w:t>
      </w:r>
      <w:r w:rsidR="003B616B">
        <w:rPr>
          <w:sz w:val="20"/>
          <w:szCs w:val="20"/>
        </w:rPr>
        <w:t xml:space="preserve"> посредство</w:t>
      </w:r>
      <w:r w:rsidR="00612768" w:rsidRPr="001B1130">
        <w:rPr>
          <w:sz w:val="20"/>
          <w:szCs w:val="20"/>
        </w:rPr>
        <w:t>м</w:t>
      </w:r>
      <w:r w:rsidR="00EE19DF" w:rsidRPr="001B1130">
        <w:rPr>
          <w:sz w:val="20"/>
          <w:szCs w:val="20"/>
        </w:rPr>
        <w:t xml:space="preserve"> электронно-торговой площадки «РТС-тендер»</w:t>
      </w:r>
      <w:r w:rsidR="00A1107C" w:rsidRPr="001B1130">
        <w:rPr>
          <w:sz w:val="20"/>
          <w:szCs w:val="20"/>
        </w:rPr>
        <w:t>, в течение двух рабочих дней со дня получения соответствующего заяв</w:t>
      </w:r>
      <w:r w:rsidR="00D07DDD" w:rsidRPr="001B1130">
        <w:rPr>
          <w:sz w:val="20"/>
          <w:szCs w:val="20"/>
        </w:rPr>
        <w:t xml:space="preserve">ления предоставляет такому лицу </w:t>
      </w:r>
      <w:r w:rsidR="00A1107C" w:rsidRPr="001B1130">
        <w:rPr>
          <w:sz w:val="20"/>
          <w:szCs w:val="20"/>
        </w:rPr>
        <w:t xml:space="preserve">документацию о проведении </w:t>
      </w:r>
      <w:r w:rsidR="001E3834" w:rsidRPr="001B1130">
        <w:rPr>
          <w:sz w:val="20"/>
          <w:szCs w:val="20"/>
        </w:rPr>
        <w:t>открытого запроса котировок в электронной форме.</w:t>
      </w:r>
    </w:p>
    <w:p w14:paraId="4DB67A26" w14:textId="77777777"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.4. Запрос на получение </w:t>
      </w:r>
      <w:r w:rsidR="00F130CC" w:rsidRPr="001B1130">
        <w:rPr>
          <w:sz w:val="20"/>
          <w:szCs w:val="20"/>
        </w:rPr>
        <w:t>Д</w:t>
      </w:r>
      <w:r w:rsidR="00A1107C" w:rsidRPr="001B1130">
        <w:rPr>
          <w:sz w:val="20"/>
          <w:szCs w:val="20"/>
        </w:rPr>
        <w:t xml:space="preserve">окументации о проведении </w:t>
      </w:r>
      <w:r w:rsidR="00612768" w:rsidRPr="001B1130">
        <w:rPr>
          <w:sz w:val="20"/>
          <w:szCs w:val="20"/>
        </w:rPr>
        <w:t xml:space="preserve">открытого запроса котировок в электронной форме </w:t>
      </w:r>
      <w:r w:rsidR="00A1107C" w:rsidRPr="001B1130">
        <w:rPr>
          <w:sz w:val="20"/>
          <w:szCs w:val="20"/>
        </w:rPr>
        <w:t>долж</w:t>
      </w:r>
      <w:r w:rsidR="001C6610" w:rsidRPr="001B1130">
        <w:rPr>
          <w:sz w:val="20"/>
          <w:szCs w:val="20"/>
        </w:rPr>
        <w:t>ен</w:t>
      </w:r>
      <w:r w:rsidR="00A1107C" w:rsidRPr="001B1130">
        <w:rPr>
          <w:sz w:val="20"/>
          <w:szCs w:val="20"/>
        </w:rPr>
        <w:t xml:space="preserve"> содержать следующие сведения: </w:t>
      </w:r>
    </w:p>
    <w:p w14:paraId="6C78F325" w14:textId="77777777" w:rsidR="00A1107C" w:rsidRPr="001B1130" w:rsidRDefault="00A1107C" w:rsidP="00B52927">
      <w:pPr>
        <w:autoSpaceDE w:val="0"/>
        <w:autoSpaceDN w:val="0"/>
        <w:adjustRightInd w:val="0"/>
        <w:jc w:val="both"/>
        <w:rPr>
          <w:sz w:val="20"/>
          <w:szCs w:val="20"/>
        </w:rPr>
      </w:pPr>
      <w:r w:rsidRPr="001B1130">
        <w:rPr>
          <w:sz w:val="20"/>
          <w:szCs w:val="20"/>
        </w:rPr>
        <w:t xml:space="preserve">– наименование предмета </w:t>
      </w:r>
      <w:r w:rsidR="00791D15" w:rsidRPr="001B1130">
        <w:rPr>
          <w:sz w:val="20"/>
          <w:szCs w:val="20"/>
        </w:rPr>
        <w:t>о</w:t>
      </w:r>
      <w:r w:rsidR="00984B3D">
        <w:rPr>
          <w:sz w:val="20"/>
          <w:szCs w:val="20"/>
        </w:rPr>
        <w:t xml:space="preserve">ткрытого запроса котировок в электронной </w:t>
      </w:r>
      <w:r w:rsidR="00791D15" w:rsidRPr="001B1130">
        <w:rPr>
          <w:sz w:val="20"/>
          <w:szCs w:val="20"/>
        </w:rPr>
        <w:t>форме</w:t>
      </w:r>
      <w:r w:rsidRPr="001B1130">
        <w:rPr>
          <w:sz w:val="20"/>
          <w:szCs w:val="20"/>
        </w:rPr>
        <w:t xml:space="preserve">, номер извещения в ЕИС; </w:t>
      </w:r>
    </w:p>
    <w:p w14:paraId="7714CF7E" w14:textId="77777777" w:rsidR="00A1107C" w:rsidRPr="001B1130" w:rsidRDefault="00A1107C" w:rsidP="00B52927">
      <w:pPr>
        <w:autoSpaceDE w:val="0"/>
        <w:autoSpaceDN w:val="0"/>
        <w:adjustRightInd w:val="0"/>
        <w:jc w:val="both"/>
        <w:rPr>
          <w:sz w:val="20"/>
          <w:szCs w:val="20"/>
        </w:rPr>
      </w:pPr>
      <w:r w:rsidRPr="001B1130">
        <w:rPr>
          <w:sz w:val="20"/>
          <w:szCs w:val="20"/>
        </w:rPr>
        <w:t xml:space="preserve">– наименование организации-заявителя; </w:t>
      </w:r>
    </w:p>
    <w:p w14:paraId="74691B1E" w14:textId="77777777" w:rsidR="00A1107C" w:rsidRPr="001B1130" w:rsidRDefault="00A1107C" w:rsidP="00B52927">
      <w:pPr>
        <w:autoSpaceDE w:val="0"/>
        <w:autoSpaceDN w:val="0"/>
        <w:adjustRightInd w:val="0"/>
        <w:jc w:val="both"/>
        <w:rPr>
          <w:sz w:val="20"/>
          <w:szCs w:val="20"/>
        </w:rPr>
      </w:pPr>
      <w:r w:rsidRPr="001B1130">
        <w:rPr>
          <w:sz w:val="20"/>
          <w:szCs w:val="20"/>
        </w:rPr>
        <w:t xml:space="preserve">– юридический, почтовый адрес; </w:t>
      </w:r>
    </w:p>
    <w:p w14:paraId="7F4241F5" w14:textId="77777777" w:rsidR="00A1107C" w:rsidRPr="001B1130" w:rsidRDefault="00A1107C" w:rsidP="00B52927">
      <w:pPr>
        <w:autoSpaceDE w:val="0"/>
        <w:autoSpaceDN w:val="0"/>
        <w:adjustRightInd w:val="0"/>
        <w:jc w:val="both"/>
        <w:rPr>
          <w:sz w:val="20"/>
          <w:szCs w:val="20"/>
        </w:rPr>
      </w:pPr>
      <w:r w:rsidRPr="001B1130">
        <w:rPr>
          <w:sz w:val="20"/>
          <w:szCs w:val="20"/>
        </w:rPr>
        <w:t xml:space="preserve">– код города, номер телефона и факса; </w:t>
      </w:r>
    </w:p>
    <w:p w14:paraId="2BE96225" w14:textId="77777777" w:rsidR="00A1107C" w:rsidRPr="001B1130" w:rsidRDefault="00A1107C" w:rsidP="00B52927">
      <w:pPr>
        <w:autoSpaceDE w:val="0"/>
        <w:autoSpaceDN w:val="0"/>
        <w:adjustRightInd w:val="0"/>
        <w:jc w:val="both"/>
        <w:rPr>
          <w:sz w:val="20"/>
          <w:szCs w:val="20"/>
        </w:rPr>
      </w:pPr>
      <w:r w:rsidRPr="001B1130">
        <w:rPr>
          <w:sz w:val="20"/>
          <w:szCs w:val="20"/>
        </w:rPr>
        <w:t xml:space="preserve">– адрес электронной почты; </w:t>
      </w:r>
    </w:p>
    <w:p w14:paraId="3366EEF2" w14:textId="77777777" w:rsidR="00A1107C" w:rsidRPr="001B1130" w:rsidRDefault="00A1107C" w:rsidP="00B52927">
      <w:pPr>
        <w:autoSpaceDE w:val="0"/>
        <w:autoSpaceDN w:val="0"/>
        <w:adjustRightInd w:val="0"/>
        <w:jc w:val="both"/>
        <w:rPr>
          <w:sz w:val="20"/>
          <w:szCs w:val="20"/>
        </w:rPr>
      </w:pPr>
      <w:r w:rsidRPr="001B1130">
        <w:rPr>
          <w:sz w:val="20"/>
          <w:szCs w:val="20"/>
        </w:rPr>
        <w:t xml:space="preserve">– фамилия, имя, отчество и должность контактного лица, его телефон. </w:t>
      </w:r>
    </w:p>
    <w:p w14:paraId="0EE99B06" w14:textId="77777777"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.5. Документация предоставляется представителю лица, подавшему заявление, в день и время согласованные</w:t>
      </w:r>
      <w:r w:rsidR="007E3A89" w:rsidRPr="001B1130">
        <w:rPr>
          <w:sz w:val="20"/>
          <w:szCs w:val="20"/>
        </w:rPr>
        <w:t xml:space="preserve"> с контактным лицом Заказчика</w:t>
      </w:r>
      <w:r w:rsidR="00A1107C" w:rsidRPr="001B1130">
        <w:rPr>
          <w:sz w:val="20"/>
          <w:szCs w:val="20"/>
        </w:rPr>
        <w:t xml:space="preserve"> либо в электронной форме.</w:t>
      </w:r>
    </w:p>
    <w:p w14:paraId="4801A568" w14:textId="7A4134F9" w:rsidR="00FE5522" w:rsidRPr="001B1130" w:rsidRDefault="00C5199E" w:rsidP="00FE5522">
      <w:pPr>
        <w:autoSpaceDE w:val="0"/>
        <w:autoSpaceDN w:val="0"/>
        <w:adjustRightInd w:val="0"/>
        <w:jc w:val="both"/>
        <w:rPr>
          <w:sz w:val="20"/>
          <w:szCs w:val="20"/>
        </w:rPr>
      </w:pPr>
      <w:r>
        <w:rPr>
          <w:sz w:val="20"/>
          <w:szCs w:val="20"/>
        </w:rPr>
        <w:t>5</w:t>
      </w:r>
      <w:r w:rsidR="00A1107C" w:rsidRPr="001B1130">
        <w:rPr>
          <w:sz w:val="20"/>
          <w:szCs w:val="20"/>
        </w:rPr>
        <w:t xml:space="preserve">.6. </w:t>
      </w:r>
      <w:r w:rsidR="00FE5522" w:rsidRPr="00886971">
        <w:rPr>
          <w:sz w:val="20"/>
          <w:szCs w:val="20"/>
        </w:rPr>
        <w:t>Любое</w:t>
      </w:r>
      <w:r w:rsidR="00FE5522" w:rsidRPr="001B1130">
        <w:rPr>
          <w:sz w:val="20"/>
          <w:szCs w:val="20"/>
        </w:rPr>
        <w:t xml:space="preserve"> заинтересованное лицо вправе направить</w:t>
      </w:r>
      <w:r w:rsidR="00FE5522" w:rsidRPr="000D5B7A">
        <w:t xml:space="preserve"> </w:t>
      </w:r>
      <w:r w:rsidR="00FE5522" w:rsidRPr="000D5B7A">
        <w:rPr>
          <w:sz w:val="20"/>
          <w:szCs w:val="20"/>
        </w:rPr>
        <w:t>на</w:t>
      </w:r>
      <w:r w:rsidR="00FE5522">
        <w:t xml:space="preserve"> </w:t>
      </w:r>
      <w:r w:rsidR="00FE5522" w:rsidRPr="000D5B7A">
        <w:rPr>
          <w:sz w:val="20"/>
          <w:szCs w:val="20"/>
        </w:rPr>
        <w:t>электронно-торговой площадк</w:t>
      </w:r>
      <w:r w:rsidR="00FE5522">
        <w:rPr>
          <w:sz w:val="20"/>
          <w:szCs w:val="20"/>
        </w:rPr>
        <w:t>е</w:t>
      </w:r>
      <w:r w:rsidR="00FE5522" w:rsidRPr="000D5B7A">
        <w:rPr>
          <w:sz w:val="20"/>
          <w:szCs w:val="20"/>
        </w:rPr>
        <w:t xml:space="preserve"> «РТС-тендер» по адресу </w:t>
      </w:r>
      <w:hyperlink r:id="rId11" w:history="1">
        <w:r w:rsidR="00FE5522" w:rsidRPr="00513B49">
          <w:rPr>
            <w:rStyle w:val="ae"/>
            <w:sz w:val="20"/>
            <w:szCs w:val="20"/>
          </w:rPr>
          <w:t>https://www.rts-tender.ru/</w:t>
        </w:r>
      </w:hyperlink>
      <w:r w:rsidR="00FE5522">
        <w:rPr>
          <w:sz w:val="20"/>
          <w:szCs w:val="20"/>
        </w:rPr>
        <w:t xml:space="preserve"> </w:t>
      </w:r>
      <w:r w:rsidR="00FE5522" w:rsidRPr="000D5B7A">
        <w:rPr>
          <w:sz w:val="20"/>
          <w:szCs w:val="20"/>
        </w:rPr>
        <w:t>в форме электронного документа Запрос о разъяснении положений документации о проведении открытого запроса котировок в электронной форме.</w:t>
      </w:r>
    </w:p>
    <w:p w14:paraId="47FC2BCE" w14:textId="0233571C"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.7. В течение </w:t>
      </w:r>
      <w:r w:rsidR="00765F5A" w:rsidRPr="001B1130">
        <w:rPr>
          <w:sz w:val="20"/>
          <w:szCs w:val="20"/>
        </w:rPr>
        <w:t>трех</w:t>
      </w:r>
      <w:r w:rsidR="00A1107C" w:rsidRPr="001B1130">
        <w:rPr>
          <w:sz w:val="20"/>
          <w:szCs w:val="20"/>
        </w:rPr>
        <w:t xml:space="preserve"> рабочих дней со дня по</w:t>
      </w:r>
      <w:r w:rsidR="007E3A89" w:rsidRPr="001B1130">
        <w:rPr>
          <w:sz w:val="20"/>
          <w:szCs w:val="20"/>
        </w:rPr>
        <w:t xml:space="preserve">ступления указанного запроса </w:t>
      </w:r>
      <w:r w:rsidR="00983749">
        <w:rPr>
          <w:sz w:val="20"/>
          <w:szCs w:val="20"/>
        </w:rPr>
        <w:t>Заказчик</w:t>
      </w:r>
      <w:r w:rsidR="00A1107C" w:rsidRPr="001B1130">
        <w:rPr>
          <w:sz w:val="20"/>
          <w:szCs w:val="20"/>
        </w:rPr>
        <w:t xml:space="preserve"> направляет в форме электронного документа разъяснения положений документации, если</w:t>
      </w:r>
      <w:r w:rsidR="007E3A89" w:rsidRPr="001B1130">
        <w:rPr>
          <w:sz w:val="20"/>
          <w:szCs w:val="20"/>
        </w:rPr>
        <w:t xml:space="preserve"> указанный запрос поступил </w:t>
      </w:r>
      <w:r w:rsidR="003A36E4">
        <w:rPr>
          <w:sz w:val="20"/>
          <w:szCs w:val="20"/>
        </w:rPr>
        <w:t>Заказчику</w:t>
      </w:r>
      <w:r w:rsidR="00A1107C" w:rsidRPr="001B1130">
        <w:rPr>
          <w:sz w:val="20"/>
          <w:szCs w:val="20"/>
        </w:rPr>
        <w:t xml:space="preserve"> не позднее, чем за </w:t>
      </w:r>
      <w:r w:rsidR="007D5FF5">
        <w:rPr>
          <w:sz w:val="20"/>
          <w:szCs w:val="20"/>
        </w:rPr>
        <w:t>три рабочих</w:t>
      </w:r>
      <w:r w:rsidR="00A1107C" w:rsidRPr="001B1130">
        <w:rPr>
          <w:sz w:val="20"/>
          <w:szCs w:val="20"/>
        </w:rPr>
        <w:t xml:space="preserve"> дня до дня окончания подачи заявок на участие в </w:t>
      </w:r>
      <w:r w:rsidR="00765F5A" w:rsidRPr="001B1130">
        <w:rPr>
          <w:sz w:val="20"/>
          <w:szCs w:val="20"/>
        </w:rPr>
        <w:t>закупке</w:t>
      </w:r>
      <w:r w:rsidR="00A1107C" w:rsidRPr="001B1130">
        <w:rPr>
          <w:sz w:val="20"/>
          <w:szCs w:val="20"/>
        </w:rPr>
        <w:t xml:space="preserve">. </w:t>
      </w:r>
      <w:r w:rsidR="00407C7A" w:rsidRPr="001B1130">
        <w:rPr>
          <w:sz w:val="20"/>
          <w:szCs w:val="20"/>
        </w:rPr>
        <w:t xml:space="preserve"> </w:t>
      </w:r>
    </w:p>
    <w:p w14:paraId="30294A0A" w14:textId="2B139F47"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.8. В течение </w:t>
      </w:r>
      <w:r w:rsidR="00A1107C" w:rsidRPr="00291AD3">
        <w:rPr>
          <w:sz w:val="20"/>
          <w:szCs w:val="20"/>
        </w:rPr>
        <w:t>одного дня с даты направления разъяснения положений документации по запросу заинтересованного лиц</w:t>
      </w:r>
      <w:r w:rsidR="001C6610" w:rsidRPr="00291AD3">
        <w:rPr>
          <w:sz w:val="20"/>
          <w:szCs w:val="20"/>
        </w:rPr>
        <w:t xml:space="preserve">а такое разъяснение размещается </w:t>
      </w:r>
      <w:r w:rsidR="00983749" w:rsidRPr="00291AD3">
        <w:rPr>
          <w:sz w:val="20"/>
          <w:szCs w:val="20"/>
        </w:rPr>
        <w:t>Заказчиком</w:t>
      </w:r>
      <w:r w:rsidR="00A1107C" w:rsidRPr="001B1130">
        <w:rPr>
          <w:sz w:val="20"/>
          <w:szCs w:val="20"/>
        </w:rPr>
        <w:t xml:space="preserve"> в ЕИС</w:t>
      </w:r>
      <w:r w:rsidR="00612768" w:rsidRPr="001B1130">
        <w:rPr>
          <w:sz w:val="20"/>
          <w:szCs w:val="20"/>
        </w:rPr>
        <w:t>, а также на сайте</w:t>
      </w:r>
      <w:r w:rsidR="000A1646" w:rsidRPr="001B1130">
        <w:rPr>
          <w:sz w:val="20"/>
          <w:szCs w:val="20"/>
        </w:rPr>
        <w:t xml:space="preserve"> электронно-торговой площадки </w:t>
      </w:r>
      <w:r w:rsidR="00EE19DF" w:rsidRPr="001B1130">
        <w:rPr>
          <w:sz w:val="20"/>
          <w:szCs w:val="20"/>
        </w:rPr>
        <w:t>«РТС-тендер»</w:t>
      </w:r>
      <w:r w:rsidR="00A1107C" w:rsidRPr="001B1130">
        <w:rPr>
          <w:sz w:val="20"/>
          <w:szCs w:val="20"/>
        </w:rPr>
        <w:t xml:space="preserve"> с указанием предмета запроса, но без указания заинтересованного лица, от которого поступил запрос. Разъяснение положений документации не должно изменять ее суть.</w:t>
      </w:r>
    </w:p>
    <w:p w14:paraId="3B0A310F" w14:textId="0E52F364"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.9. </w:t>
      </w:r>
      <w:r w:rsidR="007E3A89" w:rsidRPr="001B1130">
        <w:rPr>
          <w:sz w:val="20"/>
          <w:szCs w:val="20"/>
        </w:rPr>
        <w:t xml:space="preserve">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извещение и документацию о закупке. Изменения, вносимые в извещение о закупке, документацию о закупке, разъяснения положений такой документации размещаются Заказчиком в </w:t>
      </w:r>
      <w:r w:rsidR="007E3A89" w:rsidRPr="001B1130">
        <w:rPr>
          <w:sz w:val="20"/>
          <w:szCs w:val="20"/>
        </w:rPr>
        <w:lastRenderedPageBreak/>
        <w:t>ЕИС</w:t>
      </w:r>
      <w:r w:rsidR="00612768" w:rsidRPr="001B1130">
        <w:rPr>
          <w:sz w:val="20"/>
          <w:szCs w:val="20"/>
        </w:rPr>
        <w:t xml:space="preserve">, а </w:t>
      </w:r>
      <w:r w:rsidR="00E57C77" w:rsidRPr="001B1130">
        <w:rPr>
          <w:sz w:val="20"/>
          <w:szCs w:val="20"/>
        </w:rPr>
        <w:t>также</w:t>
      </w:r>
      <w:r w:rsidR="00612768" w:rsidRPr="001B1130">
        <w:rPr>
          <w:sz w:val="20"/>
          <w:szCs w:val="20"/>
        </w:rPr>
        <w:t xml:space="preserve"> на сайт</w:t>
      </w:r>
      <w:r w:rsidR="000A1646" w:rsidRPr="001B1130">
        <w:rPr>
          <w:sz w:val="20"/>
          <w:szCs w:val="20"/>
        </w:rPr>
        <w:t xml:space="preserve">е электронно-торговой площадки </w:t>
      </w:r>
      <w:r w:rsidR="00EE19DF" w:rsidRPr="001B1130">
        <w:rPr>
          <w:sz w:val="20"/>
          <w:szCs w:val="20"/>
        </w:rPr>
        <w:t xml:space="preserve">«РТС-тендер» </w:t>
      </w:r>
      <w:r w:rsidR="007E3A89" w:rsidRPr="001B1130">
        <w:rPr>
          <w:sz w:val="20"/>
          <w:szCs w:val="20"/>
        </w:rPr>
        <w:t xml:space="preserve">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w:t>
      </w:r>
      <w:r w:rsidR="001C6610" w:rsidRPr="001B1130">
        <w:rPr>
          <w:sz w:val="20"/>
          <w:szCs w:val="20"/>
        </w:rPr>
        <w:t>Документацией о закупке.</w:t>
      </w:r>
    </w:p>
    <w:p w14:paraId="1108D49C" w14:textId="77777777"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.10. До истечения срока окончания приема заявок </w:t>
      </w:r>
      <w:r w:rsidR="00983749">
        <w:rPr>
          <w:sz w:val="20"/>
          <w:szCs w:val="20"/>
        </w:rPr>
        <w:t>Заказчик</w:t>
      </w:r>
      <w:r w:rsidR="00A1107C" w:rsidRPr="001B1130">
        <w:rPr>
          <w:sz w:val="20"/>
          <w:szCs w:val="20"/>
        </w:rPr>
        <w:t xml:space="preserve"> по любой причине может продлить этот срок.</w:t>
      </w:r>
    </w:p>
    <w:p w14:paraId="1AD11514" w14:textId="77777777"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.11. Участники закупки, получившие документацию в порядке, отличном от указанного в настоящем разделе, самостоятельно отслеживают возможные изменения, внесенные в документацию. </w:t>
      </w:r>
    </w:p>
    <w:p w14:paraId="622260C7" w14:textId="77777777" w:rsidR="00A1107C" w:rsidRPr="001B1130" w:rsidRDefault="00A1107C" w:rsidP="00B52927">
      <w:pPr>
        <w:autoSpaceDE w:val="0"/>
        <w:autoSpaceDN w:val="0"/>
        <w:adjustRightInd w:val="0"/>
        <w:jc w:val="both"/>
        <w:rPr>
          <w:b/>
          <w:bCs/>
          <w:sz w:val="20"/>
          <w:szCs w:val="20"/>
        </w:rPr>
      </w:pPr>
      <w:r w:rsidRPr="001B1130">
        <w:rPr>
          <w:sz w:val="20"/>
          <w:szCs w:val="20"/>
        </w:rPr>
        <w:t>Заказчик не несет ответственности в случае, если участник закупки не ознакомился с изменениями, внесенными в документацию, размещенными и опубликованными надлежащим образом.</w:t>
      </w:r>
    </w:p>
    <w:p w14:paraId="5BE79B31" w14:textId="5E3407F9" w:rsidR="00094C68" w:rsidRPr="001B1130" w:rsidRDefault="0034337B" w:rsidP="00B52927">
      <w:pPr>
        <w:pStyle w:val="ConsNonformat"/>
        <w:widowControl/>
        <w:tabs>
          <w:tab w:val="left" w:pos="9540"/>
          <w:tab w:val="left" w:pos="9637"/>
        </w:tabs>
        <w:jc w:val="center"/>
        <w:rPr>
          <w:rFonts w:ascii="Times New Roman" w:hAnsi="Times New Roman" w:cs="Times New Roman"/>
          <w:b/>
        </w:rPr>
      </w:pPr>
      <w:r>
        <w:rPr>
          <w:rFonts w:ascii="Times New Roman" w:hAnsi="Times New Roman" w:cs="Times New Roman"/>
          <w:b/>
        </w:rPr>
        <w:t>6</w:t>
      </w:r>
      <w:r w:rsidR="00CF67EC" w:rsidRPr="001B1130">
        <w:rPr>
          <w:rFonts w:ascii="Times New Roman" w:hAnsi="Times New Roman" w:cs="Times New Roman"/>
          <w:b/>
        </w:rPr>
        <w:t xml:space="preserve">. </w:t>
      </w:r>
      <w:r w:rsidR="00156B4F" w:rsidRPr="001B1130">
        <w:rPr>
          <w:rFonts w:ascii="Times New Roman" w:hAnsi="Times New Roman" w:cs="Times New Roman"/>
          <w:b/>
        </w:rPr>
        <w:t>Изменения и отзыв заявок на участие в</w:t>
      </w:r>
      <w:r w:rsidR="00D77A1F" w:rsidRPr="001B1130">
        <w:rPr>
          <w:rFonts w:ascii="Times New Roman" w:hAnsi="Times New Roman" w:cs="Times New Roman"/>
          <w:b/>
        </w:rPr>
        <w:t xml:space="preserve"> открытом запросе котировок в электронной форме</w:t>
      </w:r>
      <w:r w:rsidR="00A47E5E">
        <w:rPr>
          <w:rFonts w:ascii="Times New Roman" w:hAnsi="Times New Roman" w:cs="Times New Roman"/>
          <w:b/>
        </w:rPr>
        <w:t>.</w:t>
      </w:r>
    </w:p>
    <w:p w14:paraId="5F398C07" w14:textId="77777777" w:rsidR="003908E6" w:rsidRPr="00DE3FF7" w:rsidRDefault="00C5199E" w:rsidP="003908E6">
      <w:pPr>
        <w:jc w:val="both"/>
        <w:rPr>
          <w:sz w:val="20"/>
          <w:szCs w:val="20"/>
        </w:rPr>
      </w:pPr>
      <w:r>
        <w:rPr>
          <w:sz w:val="20"/>
          <w:szCs w:val="20"/>
        </w:rPr>
        <w:t>6</w:t>
      </w:r>
      <w:r w:rsidR="008F1899" w:rsidRPr="001B1130">
        <w:rPr>
          <w:sz w:val="20"/>
          <w:szCs w:val="20"/>
        </w:rPr>
        <w:t>.1</w:t>
      </w:r>
      <w:r w:rsidR="008F1899" w:rsidRPr="00291AD3">
        <w:rPr>
          <w:sz w:val="20"/>
          <w:szCs w:val="20"/>
        </w:rPr>
        <w:t>.</w:t>
      </w:r>
      <w:r w:rsidR="003908E6">
        <w:rPr>
          <w:sz w:val="20"/>
          <w:szCs w:val="20"/>
        </w:rPr>
        <w:t xml:space="preserve"> </w:t>
      </w:r>
      <w:r w:rsidR="003908E6" w:rsidRPr="00DE3FF7">
        <w:rPr>
          <w:sz w:val="20"/>
          <w:szCs w:val="20"/>
        </w:rPr>
        <w:t>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3DBDD198" w14:textId="77777777" w:rsidR="003908E6" w:rsidRPr="00DE3FF7" w:rsidRDefault="003908E6" w:rsidP="003908E6">
      <w:pPr>
        <w:widowControl w:val="0"/>
        <w:tabs>
          <w:tab w:val="left" w:pos="1670"/>
        </w:tabs>
        <w:autoSpaceDE w:val="0"/>
        <w:autoSpaceDN w:val="0"/>
        <w:jc w:val="both"/>
        <w:rPr>
          <w:sz w:val="20"/>
          <w:szCs w:val="20"/>
        </w:rPr>
      </w:pPr>
      <w:r>
        <w:rPr>
          <w:sz w:val="20"/>
          <w:szCs w:val="20"/>
        </w:rPr>
        <w:t xml:space="preserve">6.2. </w:t>
      </w:r>
      <w:r w:rsidRPr="00DE3FF7">
        <w:rPr>
          <w:sz w:val="20"/>
          <w:szCs w:val="20"/>
        </w:rPr>
        <w:t>Порядок изменения или отзыва заявок на участие в открытом запросе котировок в электронной форме осуществляется посредством и в соответствии с регламентом электронно-торговой площадки «РТС-тендер» по адресу https://www.rts-tender.ru/</w:t>
      </w:r>
      <w:r w:rsidR="00A834A0">
        <w:rPr>
          <w:sz w:val="20"/>
          <w:szCs w:val="20"/>
        </w:rPr>
        <w:t>.</w:t>
      </w:r>
      <w:r w:rsidRPr="00DE3FF7">
        <w:rPr>
          <w:sz w:val="20"/>
          <w:szCs w:val="20"/>
        </w:rPr>
        <w:t xml:space="preserve"> </w:t>
      </w:r>
    </w:p>
    <w:p w14:paraId="361E8105" w14:textId="77777777" w:rsidR="003908E6" w:rsidRPr="00DE3FF7" w:rsidRDefault="003908E6" w:rsidP="003908E6">
      <w:pPr>
        <w:widowControl w:val="0"/>
        <w:tabs>
          <w:tab w:val="left" w:pos="1670"/>
        </w:tabs>
        <w:autoSpaceDE w:val="0"/>
        <w:autoSpaceDN w:val="0"/>
        <w:jc w:val="both"/>
        <w:rPr>
          <w:sz w:val="20"/>
          <w:szCs w:val="20"/>
        </w:rPr>
      </w:pPr>
      <w:r>
        <w:rPr>
          <w:sz w:val="20"/>
          <w:szCs w:val="20"/>
        </w:rPr>
        <w:t xml:space="preserve">6.3. </w:t>
      </w:r>
      <w:r w:rsidRPr="00DE3FF7">
        <w:rPr>
          <w:sz w:val="20"/>
          <w:szCs w:val="20"/>
        </w:rPr>
        <w:t xml:space="preserve">Если организатором закупки продлен срок подачи заявок, то участник открытого запроса котировок в электронной форме, уже подавший заявку, вправе принять любое из следующих решений: </w:t>
      </w:r>
    </w:p>
    <w:p w14:paraId="4B487DA0" w14:textId="77777777" w:rsidR="003908E6" w:rsidRPr="00DE3FF7" w:rsidRDefault="003908E6" w:rsidP="003908E6">
      <w:pPr>
        <w:widowControl w:val="0"/>
        <w:tabs>
          <w:tab w:val="left" w:pos="1670"/>
        </w:tabs>
        <w:autoSpaceDE w:val="0"/>
        <w:autoSpaceDN w:val="0"/>
        <w:jc w:val="both"/>
        <w:rPr>
          <w:sz w:val="20"/>
          <w:szCs w:val="20"/>
        </w:rPr>
      </w:pPr>
      <w:r>
        <w:rPr>
          <w:sz w:val="20"/>
          <w:szCs w:val="20"/>
        </w:rPr>
        <w:t xml:space="preserve">·  </w:t>
      </w:r>
      <w:r w:rsidRPr="00DE3FF7">
        <w:rPr>
          <w:sz w:val="20"/>
          <w:szCs w:val="20"/>
        </w:rPr>
        <w:t xml:space="preserve">отозвать поданную заявку; </w:t>
      </w:r>
    </w:p>
    <w:p w14:paraId="370830AD" w14:textId="77777777" w:rsidR="003908E6" w:rsidRPr="00DE3FF7" w:rsidRDefault="003908E6" w:rsidP="003908E6">
      <w:pPr>
        <w:widowControl w:val="0"/>
        <w:tabs>
          <w:tab w:val="left" w:pos="1670"/>
        </w:tabs>
        <w:autoSpaceDE w:val="0"/>
        <w:autoSpaceDN w:val="0"/>
        <w:jc w:val="both"/>
        <w:rPr>
          <w:sz w:val="20"/>
          <w:szCs w:val="20"/>
        </w:rPr>
      </w:pPr>
      <w:r>
        <w:rPr>
          <w:sz w:val="20"/>
          <w:szCs w:val="20"/>
        </w:rPr>
        <w:t>·</w:t>
      </w:r>
      <w:r w:rsidRPr="00DE3FF7">
        <w:rPr>
          <w:sz w:val="20"/>
          <w:szCs w:val="20"/>
        </w:rPr>
        <w:t xml:space="preserve">  изменить заявку; </w:t>
      </w:r>
    </w:p>
    <w:p w14:paraId="5040369C" w14:textId="77777777" w:rsidR="003D2078" w:rsidRPr="007F0D4C" w:rsidRDefault="003908E6" w:rsidP="007F0D4C">
      <w:pPr>
        <w:jc w:val="both"/>
        <w:rPr>
          <w:sz w:val="20"/>
          <w:szCs w:val="20"/>
        </w:rPr>
      </w:pPr>
      <w:r>
        <w:rPr>
          <w:sz w:val="20"/>
          <w:szCs w:val="20"/>
        </w:rPr>
        <w:t>·</w:t>
      </w:r>
      <w:r w:rsidRPr="00DE3FF7">
        <w:rPr>
          <w:sz w:val="20"/>
          <w:szCs w:val="20"/>
        </w:rPr>
        <w:t xml:space="preserve">  не отзывать поданную заявку и не изменять срок ее действия, при этом заявка утрачивает свою силу в первоначально установленный в ней срок.</w:t>
      </w:r>
    </w:p>
    <w:p w14:paraId="4A7BEFBD" w14:textId="0B606A71" w:rsidR="000119D1" w:rsidRPr="001B1130" w:rsidRDefault="0034337B" w:rsidP="00B52927">
      <w:pPr>
        <w:pStyle w:val="ConsNonformat"/>
        <w:widowControl/>
        <w:ind w:right="-2" w:firstLine="567"/>
        <w:jc w:val="center"/>
        <w:rPr>
          <w:rFonts w:ascii="Times New Roman" w:hAnsi="Times New Roman" w:cs="Times New Roman"/>
          <w:b/>
        </w:rPr>
      </w:pPr>
      <w:r>
        <w:rPr>
          <w:rFonts w:ascii="Times New Roman" w:hAnsi="Times New Roman" w:cs="Times New Roman"/>
          <w:b/>
        </w:rPr>
        <w:t>7</w:t>
      </w:r>
      <w:r w:rsidR="000119D1" w:rsidRPr="001B1130">
        <w:rPr>
          <w:rFonts w:ascii="Times New Roman" w:hAnsi="Times New Roman" w:cs="Times New Roman"/>
          <w:b/>
        </w:rPr>
        <w:t xml:space="preserve">. Порядок </w:t>
      </w:r>
      <w:r w:rsidR="00D77A1F" w:rsidRPr="001B1130">
        <w:rPr>
          <w:rFonts w:ascii="Times New Roman" w:hAnsi="Times New Roman" w:cs="Times New Roman"/>
          <w:b/>
        </w:rPr>
        <w:t>рассмотрения и оценки заявок</w:t>
      </w:r>
      <w:r w:rsidR="000119D1" w:rsidRPr="001B1130">
        <w:rPr>
          <w:rFonts w:ascii="Times New Roman" w:hAnsi="Times New Roman" w:cs="Times New Roman"/>
          <w:b/>
        </w:rPr>
        <w:t xml:space="preserve"> на участие в </w:t>
      </w:r>
      <w:r w:rsidR="00D77A1F" w:rsidRPr="001B1130">
        <w:rPr>
          <w:rFonts w:ascii="Times New Roman" w:hAnsi="Times New Roman" w:cs="Times New Roman"/>
          <w:b/>
        </w:rPr>
        <w:t>открытом запросе котировок в электронной форме</w:t>
      </w:r>
      <w:r w:rsidR="00A47E5E">
        <w:rPr>
          <w:rFonts w:ascii="Times New Roman" w:hAnsi="Times New Roman" w:cs="Times New Roman"/>
          <w:b/>
        </w:rPr>
        <w:t>.</w:t>
      </w:r>
    </w:p>
    <w:p w14:paraId="0FA9032D" w14:textId="77777777" w:rsidR="00FC1492" w:rsidRPr="001B1130" w:rsidRDefault="00C5199E" w:rsidP="00B52927">
      <w:pPr>
        <w:jc w:val="both"/>
        <w:rPr>
          <w:sz w:val="20"/>
          <w:szCs w:val="20"/>
        </w:rPr>
      </w:pPr>
      <w:r>
        <w:rPr>
          <w:sz w:val="20"/>
          <w:szCs w:val="20"/>
        </w:rPr>
        <w:t>7</w:t>
      </w:r>
      <w:r w:rsidR="00A805FA" w:rsidRPr="001B1130">
        <w:rPr>
          <w:sz w:val="20"/>
          <w:szCs w:val="20"/>
        </w:rPr>
        <w:t xml:space="preserve">.1. </w:t>
      </w:r>
      <w:r w:rsidR="00D77A1F" w:rsidRPr="001B1130">
        <w:rPr>
          <w:sz w:val="20"/>
          <w:szCs w:val="20"/>
        </w:rPr>
        <w:t>Открытие доступа к заявкам</w:t>
      </w:r>
      <w:r w:rsidR="00AA254E" w:rsidRPr="001B1130">
        <w:rPr>
          <w:sz w:val="20"/>
          <w:szCs w:val="20"/>
        </w:rPr>
        <w:t xml:space="preserve"> на участие в </w:t>
      </w:r>
      <w:r w:rsidR="00D77A1F" w:rsidRPr="001B1130">
        <w:rPr>
          <w:sz w:val="20"/>
          <w:szCs w:val="20"/>
        </w:rPr>
        <w:t>открытом запросе котировок в электронной форме</w:t>
      </w:r>
      <w:r w:rsidR="00AA254E" w:rsidRPr="001B1130">
        <w:rPr>
          <w:sz w:val="20"/>
          <w:szCs w:val="20"/>
        </w:rPr>
        <w:t xml:space="preserve"> происходит </w:t>
      </w:r>
      <w:r w:rsidR="003B616B">
        <w:rPr>
          <w:sz w:val="20"/>
          <w:szCs w:val="20"/>
        </w:rPr>
        <w:t>посредство</w:t>
      </w:r>
      <w:r w:rsidR="00A370CC" w:rsidRPr="001B1130">
        <w:rPr>
          <w:sz w:val="20"/>
          <w:szCs w:val="20"/>
        </w:rPr>
        <w:t xml:space="preserve">м электронно-торговой площадки </w:t>
      </w:r>
      <w:r w:rsidR="001D4198" w:rsidRPr="001B1130">
        <w:rPr>
          <w:rStyle w:val="fc1178614507455-3"/>
          <w:sz w:val="20"/>
          <w:szCs w:val="20"/>
        </w:rPr>
        <w:t xml:space="preserve">«РТС-тендер» </w:t>
      </w:r>
      <w:r w:rsidR="001D4198" w:rsidRPr="001B1130">
        <w:rPr>
          <w:sz w:val="20"/>
          <w:szCs w:val="20"/>
        </w:rPr>
        <w:t xml:space="preserve">по адресу </w:t>
      </w:r>
      <w:hyperlink r:id="rId12" w:history="1">
        <w:r w:rsidR="001D4198" w:rsidRPr="001B1130">
          <w:rPr>
            <w:rStyle w:val="ae"/>
            <w:sz w:val="20"/>
            <w:szCs w:val="20"/>
          </w:rPr>
          <w:t>https://www.rts-tender.ru/</w:t>
        </w:r>
      </w:hyperlink>
      <w:r w:rsidR="002E02F4">
        <w:rPr>
          <w:rStyle w:val="ae"/>
          <w:sz w:val="20"/>
          <w:szCs w:val="20"/>
        </w:rPr>
        <w:t>.</w:t>
      </w:r>
    </w:p>
    <w:p w14:paraId="61EB7CD5" w14:textId="77777777" w:rsidR="00117D26" w:rsidRDefault="00C5199E" w:rsidP="00B52927">
      <w:pPr>
        <w:widowControl w:val="0"/>
        <w:tabs>
          <w:tab w:val="left" w:pos="1526"/>
        </w:tabs>
        <w:autoSpaceDE w:val="0"/>
        <w:autoSpaceDN w:val="0"/>
        <w:jc w:val="both"/>
        <w:rPr>
          <w:sz w:val="20"/>
          <w:szCs w:val="20"/>
        </w:rPr>
      </w:pPr>
      <w:r>
        <w:rPr>
          <w:sz w:val="20"/>
          <w:szCs w:val="20"/>
        </w:rPr>
        <w:t>7</w:t>
      </w:r>
      <w:r w:rsidR="00D77A1F" w:rsidRPr="001B1130">
        <w:rPr>
          <w:sz w:val="20"/>
          <w:szCs w:val="20"/>
        </w:rPr>
        <w:t>.2</w:t>
      </w:r>
      <w:r w:rsidR="00117D26" w:rsidRPr="001B1130">
        <w:rPr>
          <w:sz w:val="20"/>
          <w:szCs w:val="20"/>
        </w:rPr>
        <w:t>. После открытия доступа к поданным в форме электронных документов заявкам Заказчик рассматривает заявки на участие в закупке на соответствие требованиям, установленным в извещении о закупке, и соответствие претендентов требованиям, установленным настоящей Документацией</w:t>
      </w:r>
      <w:r w:rsidR="00A370CC" w:rsidRPr="001B1130">
        <w:rPr>
          <w:sz w:val="20"/>
          <w:szCs w:val="20"/>
        </w:rPr>
        <w:t>.</w:t>
      </w:r>
    </w:p>
    <w:p w14:paraId="2220ED05" w14:textId="77777777" w:rsidR="00B17078" w:rsidRPr="0077675B" w:rsidRDefault="00B17078" w:rsidP="00B17078">
      <w:pPr>
        <w:ind w:right="-2"/>
        <w:jc w:val="both"/>
        <w:rPr>
          <w:sz w:val="20"/>
          <w:szCs w:val="20"/>
        </w:rPr>
      </w:pPr>
      <w:r w:rsidRPr="0077675B">
        <w:rPr>
          <w:sz w:val="20"/>
          <w:szCs w:val="20"/>
        </w:rPr>
        <w:t>Отвечающей требованиям признается Заявка, которая соответствует всем положениям, условиям и спецификациям настоящей Документации и не содержит существенных отклонений или оговорок.</w:t>
      </w:r>
    </w:p>
    <w:p w14:paraId="64319309" w14:textId="77777777" w:rsidR="00B17078" w:rsidRPr="0077675B" w:rsidRDefault="00B17078" w:rsidP="00B17078">
      <w:pPr>
        <w:ind w:right="-2"/>
        <w:jc w:val="both"/>
        <w:rPr>
          <w:sz w:val="20"/>
          <w:szCs w:val="20"/>
        </w:rPr>
      </w:pPr>
      <w:r w:rsidRPr="0077675B">
        <w:rPr>
          <w:sz w:val="20"/>
          <w:szCs w:val="20"/>
        </w:rPr>
        <w:t>7.3. Существенными отклонениями или оговорками являются отклонения или оговорки:</w:t>
      </w:r>
    </w:p>
    <w:p w14:paraId="5CE29F47" w14:textId="77777777" w:rsidR="00B17078" w:rsidRPr="0077675B" w:rsidRDefault="00B17078" w:rsidP="00B17078">
      <w:pPr>
        <w:ind w:right="-2"/>
        <w:jc w:val="both"/>
        <w:rPr>
          <w:sz w:val="20"/>
          <w:szCs w:val="20"/>
        </w:rPr>
      </w:pPr>
      <w:r w:rsidRPr="0077675B">
        <w:rPr>
          <w:sz w:val="20"/>
          <w:szCs w:val="20"/>
        </w:rPr>
        <w:t xml:space="preserve">а) которые любым существенным образом оказывают влияние на объем или </w:t>
      </w:r>
      <w:r w:rsidR="007F0D4C" w:rsidRPr="007F0D4C">
        <w:rPr>
          <w:sz w:val="20"/>
          <w:szCs w:val="20"/>
        </w:rPr>
        <w:t xml:space="preserve">качество </w:t>
      </w:r>
      <w:r w:rsidR="00A47E5E">
        <w:rPr>
          <w:sz w:val="20"/>
          <w:szCs w:val="20"/>
        </w:rPr>
        <w:t>оказания услуг</w:t>
      </w:r>
      <w:r w:rsidRPr="007F0D4C">
        <w:rPr>
          <w:sz w:val="20"/>
          <w:szCs w:val="20"/>
        </w:rPr>
        <w:t>;</w:t>
      </w:r>
    </w:p>
    <w:p w14:paraId="7D054CEB" w14:textId="77777777" w:rsidR="00B17078" w:rsidRPr="0077675B" w:rsidRDefault="00B17078" w:rsidP="00B17078">
      <w:pPr>
        <w:ind w:right="-2"/>
        <w:jc w:val="both"/>
        <w:rPr>
          <w:sz w:val="20"/>
          <w:szCs w:val="20"/>
        </w:rPr>
      </w:pPr>
      <w:r w:rsidRPr="0077675B">
        <w:rPr>
          <w:sz w:val="20"/>
          <w:szCs w:val="20"/>
        </w:rPr>
        <w:t>б) которые любым существенным образом ограничивают права Заказчика или обязательства Участника по договору, предусмотренные в настоящей Документации;</w:t>
      </w:r>
    </w:p>
    <w:p w14:paraId="4F64C350" w14:textId="77777777" w:rsidR="00B17078" w:rsidRPr="0077675B" w:rsidRDefault="00B17078" w:rsidP="00B17078">
      <w:pPr>
        <w:ind w:right="-2"/>
        <w:jc w:val="both"/>
        <w:rPr>
          <w:sz w:val="20"/>
          <w:szCs w:val="20"/>
        </w:rPr>
      </w:pPr>
      <w:r w:rsidRPr="0077675B">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67A5BC49" w14:textId="77777777" w:rsidR="00B17078" w:rsidRDefault="00B17078" w:rsidP="00B17078">
      <w:pPr>
        <w:widowControl w:val="0"/>
        <w:tabs>
          <w:tab w:val="left" w:pos="1526"/>
        </w:tabs>
        <w:autoSpaceDE w:val="0"/>
        <w:autoSpaceDN w:val="0"/>
        <w:jc w:val="both"/>
        <w:rPr>
          <w:sz w:val="20"/>
          <w:szCs w:val="20"/>
        </w:rPr>
      </w:pPr>
      <w:r w:rsidRPr="0077675B">
        <w:rPr>
          <w:sz w:val="20"/>
          <w:szCs w:val="20"/>
        </w:rPr>
        <w:t>7.4</w:t>
      </w:r>
      <w:r w:rsidR="00C72421">
        <w:rPr>
          <w:sz w:val="20"/>
          <w:szCs w:val="20"/>
        </w:rPr>
        <w:t>.</w:t>
      </w:r>
      <w:r w:rsidRPr="0077675B">
        <w:rPr>
          <w:sz w:val="20"/>
          <w:szCs w:val="20"/>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w:t>
      </w:r>
      <w:r>
        <w:rPr>
          <w:sz w:val="20"/>
          <w:szCs w:val="20"/>
        </w:rPr>
        <w:t>.</w:t>
      </w:r>
    </w:p>
    <w:p w14:paraId="5C352FC2" w14:textId="11305AD3" w:rsidR="003D2078" w:rsidRDefault="003D2078" w:rsidP="00B17078">
      <w:pPr>
        <w:widowControl w:val="0"/>
        <w:tabs>
          <w:tab w:val="left" w:pos="1526"/>
        </w:tabs>
        <w:autoSpaceDE w:val="0"/>
        <w:autoSpaceDN w:val="0"/>
        <w:jc w:val="both"/>
        <w:rPr>
          <w:sz w:val="20"/>
          <w:szCs w:val="20"/>
        </w:rPr>
      </w:pPr>
      <w:r>
        <w:rPr>
          <w:sz w:val="20"/>
          <w:szCs w:val="20"/>
        </w:rPr>
        <w:t xml:space="preserve">7.5. </w:t>
      </w:r>
      <w:r w:rsidRPr="0077675B">
        <w:rPr>
          <w:sz w:val="20"/>
          <w:szCs w:val="20"/>
        </w:rPr>
        <w:t>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071917D7" w14:textId="68790FA9" w:rsidR="0034337B" w:rsidRPr="001B1130" w:rsidRDefault="0034337B" w:rsidP="00B17078">
      <w:pPr>
        <w:widowControl w:val="0"/>
        <w:tabs>
          <w:tab w:val="left" w:pos="1526"/>
        </w:tabs>
        <w:autoSpaceDE w:val="0"/>
        <w:autoSpaceDN w:val="0"/>
        <w:jc w:val="both"/>
        <w:rPr>
          <w:sz w:val="20"/>
          <w:szCs w:val="20"/>
        </w:rPr>
      </w:pPr>
      <w:r>
        <w:rPr>
          <w:sz w:val="20"/>
          <w:szCs w:val="20"/>
        </w:rPr>
        <w:t>7.6.</w:t>
      </w:r>
      <w:r w:rsidRPr="0034337B">
        <w:t xml:space="preserve"> </w:t>
      </w:r>
      <w:r w:rsidRPr="0034337B">
        <w:rPr>
          <w:sz w:val="20"/>
          <w:szCs w:val="20"/>
        </w:rPr>
        <w:t>Заказчик вправе осуществить самостоятельную проверку товаров (работ, услуг) на их соответствие требованиям настоящей Документации, а также проверку на соответствие участника закупки требованиям, установленным законодательством Российской Федерации, информация о которых находится в общедоступных источниках.</w:t>
      </w:r>
    </w:p>
    <w:p w14:paraId="7F760D40" w14:textId="402B7122" w:rsidR="00117D26" w:rsidRPr="002460FD" w:rsidRDefault="00C5199E" w:rsidP="00B52927">
      <w:pPr>
        <w:widowControl w:val="0"/>
        <w:tabs>
          <w:tab w:val="left" w:pos="1507"/>
        </w:tabs>
        <w:autoSpaceDE w:val="0"/>
        <w:autoSpaceDN w:val="0"/>
        <w:jc w:val="both"/>
        <w:rPr>
          <w:sz w:val="20"/>
          <w:szCs w:val="20"/>
        </w:rPr>
      </w:pPr>
      <w:r>
        <w:rPr>
          <w:sz w:val="20"/>
          <w:szCs w:val="20"/>
        </w:rPr>
        <w:t>7</w:t>
      </w:r>
      <w:r w:rsidR="00117D26" w:rsidRPr="002460FD">
        <w:rPr>
          <w:sz w:val="20"/>
          <w:szCs w:val="20"/>
        </w:rPr>
        <w:t>.</w:t>
      </w:r>
      <w:r w:rsidR="0034337B">
        <w:rPr>
          <w:sz w:val="20"/>
          <w:szCs w:val="20"/>
        </w:rPr>
        <w:t>7</w:t>
      </w:r>
      <w:r w:rsidR="00117D26" w:rsidRPr="002460FD">
        <w:rPr>
          <w:sz w:val="20"/>
          <w:szCs w:val="20"/>
        </w:rPr>
        <w:t>.</w:t>
      </w:r>
      <w:r w:rsidR="00E4223D" w:rsidRPr="002460FD">
        <w:rPr>
          <w:sz w:val="20"/>
          <w:szCs w:val="20"/>
        </w:rPr>
        <w:t xml:space="preserve"> </w:t>
      </w:r>
      <w:r w:rsidR="00117D26" w:rsidRPr="002460FD">
        <w:rPr>
          <w:sz w:val="20"/>
          <w:szCs w:val="20"/>
        </w:rPr>
        <w:t xml:space="preserve">На основании результатов рассмотрения заявок на участие в открытом запросе котировок в электронной форме </w:t>
      </w:r>
      <w:r w:rsidR="00983749" w:rsidRPr="002460FD">
        <w:rPr>
          <w:sz w:val="20"/>
          <w:szCs w:val="20"/>
        </w:rPr>
        <w:t>Комиссией по закупкам</w:t>
      </w:r>
      <w:r w:rsidR="00117D26" w:rsidRPr="002460FD">
        <w:rPr>
          <w:sz w:val="20"/>
          <w:szCs w:val="20"/>
        </w:rPr>
        <w:t xml:space="preserve"> принимается решение о допуске к участию в закупке и о признании претендента участником открытого запроса котировок в электронной форме или об отказе в допуске такого претендента к участию в запросе</w:t>
      </w:r>
      <w:r w:rsidR="00117D26" w:rsidRPr="002460FD">
        <w:rPr>
          <w:spacing w:val="-2"/>
          <w:sz w:val="20"/>
          <w:szCs w:val="20"/>
        </w:rPr>
        <w:t xml:space="preserve"> </w:t>
      </w:r>
      <w:r w:rsidR="00117D26" w:rsidRPr="002460FD">
        <w:rPr>
          <w:sz w:val="20"/>
          <w:szCs w:val="20"/>
        </w:rPr>
        <w:t>котировок.</w:t>
      </w:r>
    </w:p>
    <w:p w14:paraId="6EE7400A" w14:textId="5F443E81" w:rsidR="00117D26" w:rsidRPr="002460FD" w:rsidRDefault="00C5199E" w:rsidP="00B52927">
      <w:pPr>
        <w:widowControl w:val="0"/>
        <w:tabs>
          <w:tab w:val="left" w:pos="1507"/>
        </w:tabs>
        <w:autoSpaceDE w:val="0"/>
        <w:autoSpaceDN w:val="0"/>
        <w:jc w:val="both"/>
        <w:rPr>
          <w:sz w:val="20"/>
          <w:szCs w:val="20"/>
        </w:rPr>
      </w:pPr>
      <w:r>
        <w:rPr>
          <w:sz w:val="20"/>
          <w:szCs w:val="20"/>
        </w:rPr>
        <w:t>7</w:t>
      </w:r>
      <w:r w:rsidR="00117D26" w:rsidRPr="002460FD">
        <w:rPr>
          <w:sz w:val="20"/>
          <w:szCs w:val="20"/>
        </w:rPr>
        <w:t>.</w:t>
      </w:r>
      <w:r w:rsidR="0034337B">
        <w:rPr>
          <w:sz w:val="20"/>
          <w:szCs w:val="20"/>
        </w:rPr>
        <w:t>8</w:t>
      </w:r>
      <w:r w:rsidR="00117D26" w:rsidRPr="002460FD">
        <w:rPr>
          <w:sz w:val="20"/>
          <w:szCs w:val="20"/>
        </w:rPr>
        <w:t>.</w:t>
      </w:r>
      <w:r w:rsidR="00E4223D" w:rsidRPr="002460FD">
        <w:rPr>
          <w:sz w:val="20"/>
          <w:szCs w:val="20"/>
        </w:rPr>
        <w:t xml:space="preserve"> </w:t>
      </w:r>
      <w:r w:rsidR="00117D26" w:rsidRPr="002460FD">
        <w:rPr>
          <w:sz w:val="20"/>
          <w:szCs w:val="20"/>
        </w:rPr>
        <w:t xml:space="preserve">Победителем в проведении открытого запроса котировок в электронной форме признается участник закупки, соответствующий требованиям Заказчика, подавший котировочную заявку с наиболее низкой </w:t>
      </w:r>
      <w:r w:rsidR="00CB49AD" w:rsidRPr="002460FD">
        <w:rPr>
          <w:sz w:val="20"/>
          <w:szCs w:val="20"/>
        </w:rPr>
        <w:t>суммой на товары</w:t>
      </w:r>
      <w:r w:rsidR="00117D26" w:rsidRPr="002460FD">
        <w:rPr>
          <w:sz w:val="20"/>
          <w:szCs w:val="20"/>
        </w:rPr>
        <w:t>, работ</w:t>
      </w:r>
      <w:r w:rsidR="00CB49AD" w:rsidRPr="002460FD">
        <w:rPr>
          <w:sz w:val="20"/>
          <w:szCs w:val="20"/>
        </w:rPr>
        <w:t>ы</w:t>
      </w:r>
      <w:r w:rsidR="00117D26" w:rsidRPr="002460FD">
        <w:rPr>
          <w:sz w:val="20"/>
          <w:szCs w:val="20"/>
        </w:rPr>
        <w:t>,</w:t>
      </w:r>
      <w:r w:rsidR="00117D26" w:rsidRPr="002460FD">
        <w:rPr>
          <w:spacing w:val="-3"/>
          <w:sz w:val="20"/>
          <w:szCs w:val="20"/>
        </w:rPr>
        <w:t xml:space="preserve"> </w:t>
      </w:r>
      <w:r w:rsidR="00117D26" w:rsidRPr="002460FD">
        <w:rPr>
          <w:sz w:val="20"/>
          <w:szCs w:val="20"/>
        </w:rPr>
        <w:t>услуг</w:t>
      </w:r>
      <w:r w:rsidR="00CB49AD" w:rsidRPr="002460FD">
        <w:rPr>
          <w:sz w:val="20"/>
          <w:szCs w:val="20"/>
        </w:rPr>
        <w:t>и</w:t>
      </w:r>
      <w:r w:rsidR="00117D26" w:rsidRPr="002460FD">
        <w:rPr>
          <w:sz w:val="20"/>
          <w:szCs w:val="20"/>
        </w:rPr>
        <w:t>.</w:t>
      </w:r>
    </w:p>
    <w:p w14:paraId="3890C023" w14:textId="2F405575" w:rsidR="00117D26" w:rsidRPr="001B1130" w:rsidRDefault="00C5199E" w:rsidP="00B52927">
      <w:pPr>
        <w:widowControl w:val="0"/>
        <w:tabs>
          <w:tab w:val="left" w:pos="1507"/>
        </w:tabs>
        <w:autoSpaceDE w:val="0"/>
        <w:autoSpaceDN w:val="0"/>
        <w:jc w:val="both"/>
        <w:rPr>
          <w:sz w:val="20"/>
          <w:szCs w:val="20"/>
        </w:rPr>
      </w:pPr>
      <w:r>
        <w:rPr>
          <w:sz w:val="20"/>
          <w:szCs w:val="20"/>
        </w:rPr>
        <w:t>7</w:t>
      </w:r>
      <w:r w:rsidR="00117D26" w:rsidRPr="002460FD">
        <w:rPr>
          <w:sz w:val="20"/>
          <w:szCs w:val="20"/>
        </w:rPr>
        <w:t>.</w:t>
      </w:r>
      <w:r w:rsidR="0034337B">
        <w:rPr>
          <w:sz w:val="20"/>
          <w:szCs w:val="20"/>
        </w:rPr>
        <w:t>9</w:t>
      </w:r>
      <w:r w:rsidR="00117D26" w:rsidRPr="002460FD">
        <w:rPr>
          <w:sz w:val="20"/>
          <w:szCs w:val="20"/>
        </w:rPr>
        <w:t>.</w:t>
      </w:r>
      <w:r w:rsidR="00E4223D" w:rsidRPr="002460FD">
        <w:rPr>
          <w:sz w:val="20"/>
          <w:szCs w:val="20"/>
        </w:rPr>
        <w:t xml:space="preserve"> </w:t>
      </w:r>
      <w:r w:rsidR="00117D26" w:rsidRPr="002460FD">
        <w:rPr>
          <w:sz w:val="20"/>
          <w:szCs w:val="20"/>
        </w:rPr>
        <w:t>При предложении</w:t>
      </w:r>
      <w:r w:rsidR="00117D26" w:rsidRPr="001B1130">
        <w:rPr>
          <w:sz w:val="20"/>
          <w:szCs w:val="20"/>
        </w:rPr>
        <w:t xml:space="preserve"> наиболее низкой </w:t>
      </w:r>
      <w:r w:rsidR="00A044BF" w:rsidRPr="001B1130">
        <w:rPr>
          <w:sz w:val="20"/>
          <w:szCs w:val="20"/>
        </w:rPr>
        <w:t xml:space="preserve">суммы </w:t>
      </w:r>
      <w:r w:rsidR="00117D26" w:rsidRPr="001B1130">
        <w:rPr>
          <w:sz w:val="20"/>
          <w:szCs w:val="20"/>
        </w:rPr>
        <w:t>товаров, работ, услуг несколькими Участниками закупок победителем в проведении открытого запроса котировок в электронной форме признается Участник закупки, котировочная заявка которого поступила ранее котировочных заявок других участников Закупок.</w:t>
      </w:r>
    </w:p>
    <w:p w14:paraId="2427C5F9" w14:textId="5D00D4B6" w:rsidR="00C32CDF" w:rsidRDefault="00C5199E" w:rsidP="00B52927">
      <w:pPr>
        <w:widowControl w:val="0"/>
        <w:tabs>
          <w:tab w:val="left" w:pos="1507"/>
        </w:tabs>
        <w:autoSpaceDE w:val="0"/>
        <w:autoSpaceDN w:val="0"/>
        <w:jc w:val="both"/>
        <w:rPr>
          <w:sz w:val="20"/>
          <w:szCs w:val="20"/>
        </w:rPr>
      </w:pPr>
      <w:r>
        <w:rPr>
          <w:sz w:val="20"/>
          <w:szCs w:val="20"/>
        </w:rPr>
        <w:lastRenderedPageBreak/>
        <w:t>7</w:t>
      </w:r>
      <w:r w:rsidR="00C32CDF" w:rsidRPr="001B1130">
        <w:rPr>
          <w:sz w:val="20"/>
          <w:szCs w:val="20"/>
        </w:rPr>
        <w:t>.</w:t>
      </w:r>
      <w:r w:rsidR="0034337B">
        <w:rPr>
          <w:sz w:val="20"/>
          <w:szCs w:val="20"/>
        </w:rPr>
        <w:t>10</w:t>
      </w:r>
      <w:r w:rsidR="00C32CDF" w:rsidRPr="001B1130">
        <w:rPr>
          <w:sz w:val="20"/>
          <w:szCs w:val="20"/>
        </w:rPr>
        <w:t xml:space="preserve">. Комиссия по закупкам не рассматривает и отклоняет котировочные заявки, если они не соответствуют требованиям, установленным в Документации о проведении открытого запроса котировок в электронной форме, или предложенная в котировочных заявках </w:t>
      </w:r>
      <w:r w:rsidR="00A044BF" w:rsidRPr="001B1130">
        <w:rPr>
          <w:sz w:val="20"/>
          <w:szCs w:val="20"/>
        </w:rPr>
        <w:t xml:space="preserve">сумма </w:t>
      </w:r>
      <w:r w:rsidR="00FE5522" w:rsidRPr="001B1130">
        <w:rPr>
          <w:sz w:val="20"/>
          <w:szCs w:val="20"/>
        </w:rPr>
        <w:t>превышает начальную</w:t>
      </w:r>
      <w:r w:rsidR="00C32CDF" w:rsidRPr="001B1130">
        <w:rPr>
          <w:sz w:val="20"/>
          <w:szCs w:val="20"/>
        </w:rPr>
        <w:t xml:space="preserve"> (максимальную) </w:t>
      </w:r>
      <w:r w:rsidR="00FE5522">
        <w:rPr>
          <w:sz w:val="20"/>
          <w:szCs w:val="20"/>
        </w:rPr>
        <w:t>цену</w:t>
      </w:r>
      <w:r w:rsidR="00C32CDF" w:rsidRPr="001B1130">
        <w:rPr>
          <w:sz w:val="20"/>
          <w:szCs w:val="20"/>
        </w:rPr>
        <w:t>, указанную в Извещении и Документации о проведении открытого запроса котировок в электронной форме.</w:t>
      </w:r>
    </w:p>
    <w:p w14:paraId="24E2B155" w14:textId="3D386C47" w:rsidR="00B17078" w:rsidRPr="001B1130" w:rsidRDefault="003D2078" w:rsidP="00B52927">
      <w:pPr>
        <w:widowControl w:val="0"/>
        <w:tabs>
          <w:tab w:val="left" w:pos="1507"/>
        </w:tabs>
        <w:autoSpaceDE w:val="0"/>
        <w:autoSpaceDN w:val="0"/>
        <w:jc w:val="both"/>
        <w:rPr>
          <w:sz w:val="20"/>
          <w:szCs w:val="20"/>
        </w:rPr>
      </w:pPr>
      <w:r>
        <w:rPr>
          <w:sz w:val="20"/>
          <w:szCs w:val="20"/>
        </w:rPr>
        <w:t>7.1</w:t>
      </w:r>
      <w:r w:rsidR="0034337B">
        <w:rPr>
          <w:sz w:val="20"/>
          <w:szCs w:val="20"/>
        </w:rPr>
        <w:t>1</w:t>
      </w:r>
      <w:r>
        <w:rPr>
          <w:sz w:val="20"/>
          <w:szCs w:val="20"/>
        </w:rPr>
        <w:t>.</w:t>
      </w:r>
      <w:r w:rsidR="00B17078">
        <w:rPr>
          <w:sz w:val="20"/>
          <w:szCs w:val="20"/>
        </w:rPr>
        <w:t xml:space="preserve"> </w:t>
      </w:r>
      <w:r w:rsidR="00B17078" w:rsidRPr="00B17078">
        <w:rPr>
          <w:sz w:val="20"/>
          <w:szCs w:val="20"/>
        </w:rPr>
        <w:t>В случае установления недостоверности сведений, содержащихся в документах, представленных Участником Закупки в соответствии с разделом I Документации,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27B9D57C" w14:textId="3B8C55CD" w:rsidR="00117D26" w:rsidRDefault="00C5199E" w:rsidP="00B52927">
      <w:pPr>
        <w:widowControl w:val="0"/>
        <w:tabs>
          <w:tab w:val="left" w:pos="1526"/>
        </w:tabs>
        <w:autoSpaceDE w:val="0"/>
        <w:autoSpaceDN w:val="0"/>
        <w:jc w:val="both"/>
        <w:rPr>
          <w:sz w:val="20"/>
          <w:szCs w:val="20"/>
        </w:rPr>
      </w:pPr>
      <w:r>
        <w:rPr>
          <w:sz w:val="20"/>
          <w:szCs w:val="20"/>
        </w:rPr>
        <w:t>7</w:t>
      </w:r>
      <w:r w:rsidR="00117D26" w:rsidRPr="001B1130">
        <w:rPr>
          <w:sz w:val="20"/>
          <w:szCs w:val="20"/>
        </w:rPr>
        <w:t>.</w:t>
      </w:r>
      <w:r w:rsidR="003D2078">
        <w:rPr>
          <w:sz w:val="20"/>
          <w:szCs w:val="20"/>
        </w:rPr>
        <w:t>1</w:t>
      </w:r>
      <w:r w:rsidR="0034337B">
        <w:rPr>
          <w:sz w:val="20"/>
          <w:szCs w:val="20"/>
        </w:rPr>
        <w:t>2</w:t>
      </w:r>
      <w:r w:rsidR="00117D26" w:rsidRPr="001B1130">
        <w:rPr>
          <w:sz w:val="20"/>
          <w:szCs w:val="20"/>
        </w:rPr>
        <w:t>.</w:t>
      </w:r>
      <w:r w:rsidR="00E4223D" w:rsidRPr="001B1130">
        <w:rPr>
          <w:sz w:val="20"/>
          <w:szCs w:val="20"/>
        </w:rPr>
        <w:t xml:space="preserve"> </w:t>
      </w:r>
      <w:r w:rsidR="00117D26" w:rsidRPr="001B1130">
        <w:rPr>
          <w:sz w:val="20"/>
          <w:szCs w:val="20"/>
        </w:rPr>
        <w:t xml:space="preserve">На основании результатов рассмотрения </w:t>
      </w:r>
      <w:r w:rsidR="007A44BD" w:rsidRPr="001B1130">
        <w:rPr>
          <w:sz w:val="20"/>
          <w:szCs w:val="20"/>
        </w:rPr>
        <w:t>заявок участников открытого запроса котировок в электронной форме и подведения итогов процедуры закупки</w:t>
      </w:r>
      <w:r w:rsidR="00117D26" w:rsidRPr="001B1130">
        <w:rPr>
          <w:sz w:val="20"/>
          <w:szCs w:val="20"/>
        </w:rPr>
        <w:t xml:space="preserve"> Комиссией по закупкам составляется протокол. В данном протоколе должны содержаться сведения обо всех претендентах (наименования, ИНН), подавших заявки на участие в </w:t>
      </w:r>
      <w:r w:rsidR="00C32CDF" w:rsidRPr="001B1130">
        <w:rPr>
          <w:sz w:val="20"/>
          <w:szCs w:val="20"/>
        </w:rPr>
        <w:t xml:space="preserve">открытом </w:t>
      </w:r>
      <w:r w:rsidR="00117D26" w:rsidRPr="001B1130">
        <w:rPr>
          <w:sz w:val="20"/>
          <w:szCs w:val="20"/>
        </w:rPr>
        <w:t>запросе котировок</w:t>
      </w:r>
      <w:r w:rsidR="00C32CDF" w:rsidRPr="001B1130">
        <w:rPr>
          <w:sz w:val="20"/>
          <w:szCs w:val="20"/>
        </w:rPr>
        <w:t xml:space="preserve"> в электронной форме</w:t>
      </w:r>
      <w:r w:rsidR="00117D26" w:rsidRPr="001B1130">
        <w:rPr>
          <w:sz w:val="20"/>
          <w:szCs w:val="20"/>
        </w:rPr>
        <w:t>; сведения о претендентах,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w:t>
      </w:r>
      <w:r w:rsidR="00117D26" w:rsidRPr="001B1130">
        <w:rPr>
          <w:spacing w:val="-7"/>
          <w:sz w:val="20"/>
          <w:szCs w:val="20"/>
        </w:rPr>
        <w:t xml:space="preserve"> </w:t>
      </w:r>
      <w:r w:rsidR="00117D26" w:rsidRPr="001B1130">
        <w:rPr>
          <w:sz w:val="20"/>
          <w:szCs w:val="20"/>
        </w:rPr>
        <w:t>номер).</w:t>
      </w:r>
    </w:p>
    <w:p w14:paraId="1F3FB417" w14:textId="77777777" w:rsidR="00B17078" w:rsidRPr="001B1130" w:rsidRDefault="00B17078" w:rsidP="00B52927">
      <w:pPr>
        <w:widowControl w:val="0"/>
        <w:tabs>
          <w:tab w:val="left" w:pos="1526"/>
        </w:tabs>
        <w:autoSpaceDE w:val="0"/>
        <w:autoSpaceDN w:val="0"/>
        <w:jc w:val="both"/>
        <w:rPr>
          <w:sz w:val="20"/>
          <w:szCs w:val="20"/>
        </w:rPr>
      </w:pPr>
      <w:r w:rsidRPr="00827F4F">
        <w:rPr>
          <w:sz w:val="20"/>
          <w:szCs w:val="20"/>
        </w:rPr>
        <w:t>Протокол размещается в течение трех дней, следующих после дня его подписания, на официальном сайте</w:t>
      </w:r>
    </w:p>
    <w:p w14:paraId="69EC991D" w14:textId="37BF5ECA" w:rsidR="00C32CDF" w:rsidRPr="001B1130" w:rsidRDefault="00C5199E" w:rsidP="00B52927">
      <w:pPr>
        <w:widowControl w:val="0"/>
        <w:tabs>
          <w:tab w:val="left" w:pos="1526"/>
        </w:tabs>
        <w:autoSpaceDE w:val="0"/>
        <w:autoSpaceDN w:val="0"/>
        <w:jc w:val="both"/>
        <w:rPr>
          <w:sz w:val="20"/>
          <w:szCs w:val="20"/>
        </w:rPr>
      </w:pPr>
      <w:r>
        <w:rPr>
          <w:sz w:val="20"/>
          <w:szCs w:val="20"/>
        </w:rPr>
        <w:t>7</w:t>
      </w:r>
      <w:r w:rsidR="00C32CDF" w:rsidRPr="001B1130">
        <w:rPr>
          <w:sz w:val="20"/>
          <w:szCs w:val="20"/>
        </w:rPr>
        <w:t>.</w:t>
      </w:r>
      <w:r w:rsidR="003D2078">
        <w:rPr>
          <w:sz w:val="20"/>
          <w:szCs w:val="20"/>
        </w:rPr>
        <w:t>1</w:t>
      </w:r>
      <w:r w:rsidR="0034337B">
        <w:rPr>
          <w:sz w:val="20"/>
          <w:szCs w:val="20"/>
        </w:rPr>
        <w:t>3</w:t>
      </w:r>
      <w:r w:rsidR="00C32CDF" w:rsidRPr="001B1130">
        <w:rPr>
          <w:sz w:val="20"/>
          <w:szCs w:val="20"/>
        </w:rPr>
        <w:t xml:space="preserve">. В случае, если по окончании срока подачи заявок на участие в открытом запросе котировок в электронной форме не подано ни одной заявки, либо если на основании результатов рассмотрения заявок на участие в открытом запросе котировок в электронной форме принято решение об отказе в допуске к участию в закупке всех претендентов закупки, то открытый запрос котировок в электронной форме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 открытого запроса котировок в электронной форме, у единственного поставщика (подрядчика, исполнителя) без проведения торгов. При этом </w:t>
      </w:r>
      <w:r w:rsidR="00A044BF" w:rsidRPr="001B1130">
        <w:rPr>
          <w:sz w:val="20"/>
          <w:szCs w:val="20"/>
        </w:rPr>
        <w:t xml:space="preserve">сумма </w:t>
      </w:r>
      <w:r w:rsidR="00C32CDF" w:rsidRPr="001B1130">
        <w:rPr>
          <w:sz w:val="20"/>
          <w:szCs w:val="20"/>
        </w:rPr>
        <w:t>не может превыша</w:t>
      </w:r>
      <w:r w:rsidR="00A044BF" w:rsidRPr="001B1130">
        <w:rPr>
          <w:sz w:val="20"/>
          <w:szCs w:val="20"/>
        </w:rPr>
        <w:t xml:space="preserve">ть начальную (максимальную) </w:t>
      </w:r>
      <w:r w:rsidR="00FE5522">
        <w:rPr>
          <w:sz w:val="20"/>
          <w:szCs w:val="20"/>
        </w:rPr>
        <w:t>цену</w:t>
      </w:r>
      <w:r w:rsidR="00C32CDF" w:rsidRPr="001B1130">
        <w:rPr>
          <w:sz w:val="20"/>
          <w:szCs w:val="20"/>
        </w:rPr>
        <w:t xml:space="preserve">, указанную в извещении о проведении </w:t>
      </w:r>
      <w:r w:rsidR="003104BA" w:rsidRPr="001B1130">
        <w:rPr>
          <w:sz w:val="20"/>
          <w:szCs w:val="20"/>
        </w:rPr>
        <w:t>открытого</w:t>
      </w:r>
      <w:r w:rsidR="00C32CDF" w:rsidRPr="001B1130">
        <w:rPr>
          <w:sz w:val="20"/>
          <w:szCs w:val="20"/>
        </w:rPr>
        <w:t xml:space="preserve"> </w:t>
      </w:r>
      <w:r w:rsidR="003104BA" w:rsidRPr="001B1130">
        <w:rPr>
          <w:sz w:val="20"/>
          <w:szCs w:val="20"/>
        </w:rPr>
        <w:t>запроса</w:t>
      </w:r>
      <w:r w:rsidR="00C32CDF" w:rsidRPr="001B1130">
        <w:rPr>
          <w:sz w:val="20"/>
          <w:szCs w:val="20"/>
        </w:rPr>
        <w:t xml:space="preserve"> котировок в электронной форме.</w:t>
      </w:r>
    </w:p>
    <w:p w14:paraId="34BAE7AB" w14:textId="0D2C0DF9" w:rsidR="00C32CDF" w:rsidRPr="001B1130" w:rsidRDefault="00C5199E" w:rsidP="00B52927">
      <w:pPr>
        <w:widowControl w:val="0"/>
        <w:tabs>
          <w:tab w:val="left" w:pos="1526"/>
        </w:tabs>
        <w:autoSpaceDE w:val="0"/>
        <w:autoSpaceDN w:val="0"/>
        <w:jc w:val="both"/>
        <w:rPr>
          <w:sz w:val="20"/>
          <w:szCs w:val="20"/>
        </w:rPr>
      </w:pPr>
      <w:r>
        <w:rPr>
          <w:sz w:val="20"/>
          <w:szCs w:val="20"/>
        </w:rPr>
        <w:t>7</w:t>
      </w:r>
      <w:r w:rsidR="00C32CDF" w:rsidRPr="001B1130">
        <w:rPr>
          <w:sz w:val="20"/>
          <w:szCs w:val="20"/>
        </w:rPr>
        <w:t>.</w:t>
      </w:r>
      <w:r w:rsidR="003D2078">
        <w:rPr>
          <w:sz w:val="20"/>
          <w:szCs w:val="20"/>
        </w:rPr>
        <w:t>1</w:t>
      </w:r>
      <w:r w:rsidR="0034337B">
        <w:rPr>
          <w:sz w:val="20"/>
          <w:szCs w:val="20"/>
        </w:rPr>
        <w:t>4</w:t>
      </w:r>
      <w:r w:rsidR="00C32CDF" w:rsidRPr="001B1130">
        <w:rPr>
          <w:sz w:val="20"/>
          <w:szCs w:val="20"/>
        </w:rPr>
        <w:t>.</w:t>
      </w:r>
      <w:r w:rsidR="00E4223D" w:rsidRPr="001B1130">
        <w:rPr>
          <w:sz w:val="20"/>
          <w:szCs w:val="20"/>
        </w:rPr>
        <w:t xml:space="preserve"> </w:t>
      </w:r>
      <w:r w:rsidR="00C32CDF" w:rsidRPr="001B1130">
        <w:rPr>
          <w:sz w:val="20"/>
          <w:szCs w:val="20"/>
        </w:rPr>
        <w:t>В случае</w:t>
      </w:r>
      <w:r w:rsidR="00156B8A">
        <w:rPr>
          <w:sz w:val="20"/>
          <w:szCs w:val="20"/>
        </w:rPr>
        <w:t>,</w:t>
      </w:r>
      <w:r w:rsidR="00C32CDF" w:rsidRPr="001B1130">
        <w:rPr>
          <w:sz w:val="20"/>
          <w:szCs w:val="20"/>
        </w:rPr>
        <w:t xml:space="preserve"> если по окончании срока подачи заявок на участие в открытом запросе котировок в электронной форме подана только одна заявка, либо если по результатам рассмотрения заявок на участие в открытом запросе котировок в электронной форме по решению Заказчика только одна заявка не была отклонена, то такой претендент признается единственным участником </w:t>
      </w:r>
      <w:r w:rsidR="00EF0E27" w:rsidRPr="001B1130">
        <w:rPr>
          <w:sz w:val="20"/>
          <w:szCs w:val="20"/>
        </w:rPr>
        <w:t xml:space="preserve">открытого запроса котировок в электронной форме </w:t>
      </w:r>
      <w:r w:rsidR="00C32CDF" w:rsidRPr="001B1130">
        <w:rPr>
          <w:sz w:val="20"/>
          <w:szCs w:val="20"/>
        </w:rPr>
        <w:t xml:space="preserve">и </w:t>
      </w:r>
      <w:r w:rsidR="00EF0E27" w:rsidRPr="001B1130">
        <w:rPr>
          <w:sz w:val="20"/>
          <w:szCs w:val="20"/>
        </w:rPr>
        <w:t xml:space="preserve">открытый запрос котировок в электронной форме </w:t>
      </w:r>
      <w:r w:rsidR="00C32CDF" w:rsidRPr="001B1130">
        <w:rPr>
          <w:sz w:val="20"/>
          <w:szCs w:val="20"/>
        </w:rPr>
        <w:t>признается несостоявшимся.</w:t>
      </w:r>
    </w:p>
    <w:p w14:paraId="015667D0" w14:textId="77777777" w:rsidR="00C32CDF" w:rsidRPr="001B1130" w:rsidRDefault="00C32CDF" w:rsidP="00B52927">
      <w:pPr>
        <w:widowControl w:val="0"/>
        <w:tabs>
          <w:tab w:val="left" w:pos="1526"/>
        </w:tabs>
        <w:autoSpaceDE w:val="0"/>
        <w:autoSpaceDN w:val="0"/>
        <w:jc w:val="both"/>
        <w:rPr>
          <w:sz w:val="20"/>
          <w:szCs w:val="20"/>
        </w:rPr>
      </w:pPr>
      <w:r w:rsidRPr="001B1130">
        <w:rPr>
          <w:sz w:val="20"/>
          <w:szCs w:val="20"/>
        </w:rPr>
        <w:t xml:space="preserve">В указанных случаях Заказчик вправе заключить договор с таким единственным участником закупки, на условиях извещения о проведении </w:t>
      </w:r>
      <w:r w:rsidR="00EF0E27" w:rsidRPr="001B1130">
        <w:rPr>
          <w:sz w:val="20"/>
          <w:szCs w:val="20"/>
        </w:rPr>
        <w:t>открытого запроса котировок в электронной форме</w:t>
      </w:r>
      <w:r w:rsidR="007D5398">
        <w:rPr>
          <w:sz w:val="20"/>
          <w:szCs w:val="20"/>
        </w:rPr>
        <w:t>,</w:t>
      </w:r>
      <w:r w:rsidRPr="001B1130">
        <w:rPr>
          <w:sz w:val="20"/>
          <w:szCs w:val="20"/>
        </w:rPr>
        <w:t xml:space="preserve"> проекта договора и заявки, поданной участником. Такой участник не вправе отказаться от заключения договора с Заказчиком.</w:t>
      </w:r>
    </w:p>
    <w:p w14:paraId="6AD93E1F" w14:textId="79532A9D" w:rsidR="00D67AAB" w:rsidRPr="001B1130" w:rsidRDefault="0034337B" w:rsidP="00B52927">
      <w:pPr>
        <w:pStyle w:val="ConsNonformat"/>
        <w:widowControl/>
        <w:ind w:right="-2" w:firstLine="567"/>
        <w:jc w:val="both"/>
        <w:rPr>
          <w:rFonts w:ascii="Times New Roman" w:hAnsi="Times New Roman" w:cs="Times New Roman"/>
          <w:b/>
        </w:rPr>
      </w:pPr>
      <w:r>
        <w:rPr>
          <w:rFonts w:ascii="Times New Roman" w:hAnsi="Times New Roman" w:cs="Times New Roman"/>
          <w:b/>
        </w:rPr>
        <w:t>8</w:t>
      </w:r>
      <w:r w:rsidR="003A16C5" w:rsidRPr="001B1130">
        <w:rPr>
          <w:rFonts w:ascii="Times New Roman" w:hAnsi="Times New Roman" w:cs="Times New Roman"/>
          <w:b/>
        </w:rPr>
        <w:t>. Оценка и сопоставление Заявок на участие в Закупке и определение победителя Закупки</w:t>
      </w:r>
      <w:r w:rsidR="00A47E5E">
        <w:rPr>
          <w:rFonts w:ascii="Times New Roman" w:hAnsi="Times New Roman" w:cs="Times New Roman"/>
          <w:b/>
        </w:rPr>
        <w:t>.</w:t>
      </w:r>
    </w:p>
    <w:p w14:paraId="2B3127DF" w14:textId="4C3531E3" w:rsidR="00E55ADF" w:rsidRPr="001B1130" w:rsidRDefault="00E55ADF" w:rsidP="00B52927">
      <w:pPr>
        <w:widowControl w:val="0"/>
        <w:tabs>
          <w:tab w:val="left" w:pos="1526"/>
        </w:tabs>
        <w:autoSpaceDE w:val="0"/>
        <w:autoSpaceDN w:val="0"/>
        <w:jc w:val="both"/>
        <w:rPr>
          <w:sz w:val="20"/>
          <w:szCs w:val="20"/>
        </w:rPr>
      </w:pPr>
      <w:r w:rsidRPr="001B1130">
        <w:rPr>
          <w:b/>
          <w:sz w:val="20"/>
          <w:szCs w:val="20"/>
        </w:rPr>
        <w:t>Критерий оценки котировочных заявок</w:t>
      </w:r>
      <w:r w:rsidRPr="001B1130">
        <w:rPr>
          <w:sz w:val="20"/>
          <w:szCs w:val="20"/>
        </w:rPr>
        <w:t xml:space="preserve">: наименьшая </w:t>
      </w:r>
      <w:r w:rsidRPr="007F0D4C">
        <w:rPr>
          <w:sz w:val="20"/>
          <w:szCs w:val="20"/>
        </w:rPr>
        <w:t xml:space="preserve">стоимость </w:t>
      </w:r>
      <w:r w:rsidR="001E6DFD">
        <w:rPr>
          <w:sz w:val="20"/>
          <w:szCs w:val="20"/>
        </w:rPr>
        <w:t>товара</w:t>
      </w:r>
      <w:r w:rsidR="002001AC" w:rsidRPr="007F0D4C">
        <w:rPr>
          <w:sz w:val="20"/>
          <w:szCs w:val="20"/>
        </w:rPr>
        <w:t>,</w:t>
      </w:r>
      <w:r w:rsidR="002001AC">
        <w:rPr>
          <w:sz w:val="20"/>
          <w:szCs w:val="20"/>
        </w:rPr>
        <w:t xml:space="preserve"> являющегося</w:t>
      </w:r>
      <w:r w:rsidRPr="001B1130">
        <w:rPr>
          <w:sz w:val="20"/>
          <w:szCs w:val="20"/>
        </w:rPr>
        <w:t xml:space="preserve"> предметом </w:t>
      </w:r>
      <w:r w:rsidR="003104BA" w:rsidRPr="001B1130">
        <w:rPr>
          <w:sz w:val="20"/>
          <w:szCs w:val="20"/>
        </w:rPr>
        <w:t xml:space="preserve">открытого </w:t>
      </w:r>
      <w:r w:rsidR="00FE5522" w:rsidRPr="001B1130">
        <w:rPr>
          <w:sz w:val="20"/>
          <w:szCs w:val="20"/>
        </w:rPr>
        <w:t>запроса котировок</w:t>
      </w:r>
      <w:r w:rsidR="003104BA" w:rsidRPr="001B1130">
        <w:rPr>
          <w:sz w:val="20"/>
          <w:szCs w:val="20"/>
        </w:rPr>
        <w:t xml:space="preserve"> в электронной форме</w:t>
      </w:r>
      <w:r w:rsidRPr="001B1130">
        <w:rPr>
          <w:sz w:val="20"/>
          <w:szCs w:val="20"/>
        </w:rPr>
        <w:t>, предложенная участником при условии соответствия требованиям, установленным настоящей Документацией.</w:t>
      </w:r>
    </w:p>
    <w:p w14:paraId="17D357BA" w14:textId="77777777" w:rsidR="00497E99" w:rsidRDefault="00CE46A5" w:rsidP="00B52927">
      <w:pPr>
        <w:tabs>
          <w:tab w:val="left" w:pos="-108"/>
          <w:tab w:val="left" w:pos="0"/>
          <w:tab w:val="left" w:pos="426"/>
        </w:tabs>
        <w:ind w:right="-2"/>
        <w:jc w:val="both"/>
        <w:rPr>
          <w:color w:val="000000"/>
          <w:sz w:val="20"/>
          <w:szCs w:val="20"/>
        </w:rPr>
      </w:pPr>
      <w:r w:rsidRPr="00CE46A5">
        <w:rPr>
          <w:rFonts w:eastAsia="Calibri"/>
          <w:color w:val="000000"/>
          <w:sz w:val="20"/>
          <w:szCs w:val="20"/>
        </w:rPr>
        <w:t>Запрос котировок проводится путем снижения общей начальн</w:t>
      </w:r>
      <w:r>
        <w:rPr>
          <w:rFonts w:eastAsia="Calibri"/>
          <w:color w:val="000000"/>
          <w:sz w:val="20"/>
          <w:szCs w:val="20"/>
        </w:rPr>
        <w:t>ой (максимальной) цены договора</w:t>
      </w:r>
      <w:r w:rsidR="009F0D3A">
        <w:rPr>
          <w:color w:val="000000"/>
          <w:sz w:val="20"/>
          <w:szCs w:val="20"/>
        </w:rPr>
        <w:t>.</w:t>
      </w:r>
    </w:p>
    <w:p w14:paraId="21D93983" w14:textId="77777777" w:rsidR="007F0D4C" w:rsidRPr="001B1130" w:rsidRDefault="007F0D4C" w:rsidP="00B52927">
      <w:pPr>
        <w:tabs>
          <w:tab w:val="left" w:pos="-108"/>
          <w:tab w:val="left" w:pos="0"/>
          <w:tab w:val="left" w:pos="426"/>
        </w:tabs>
        <w:ind w:right="-2"/>
        <w:jc w:val="both"/>
        <w:rPr>
          <w:color w:val="000000"/>
          <w:sz w:val="20"/>
          <w:szCs w:val="20"/>
        </w:rPr>
      </w:pPr>
      <w:r w:rsidRPr="007F0D4C">
        <w:rPr>
          <w:color w:val="000000"/>
          <w:sz w:val="20"/>
          <w:szCs w:val="20"/>
        </w:rPr>
        <w:t xml:space="preserve">В качестве сравнения ценовых предложений используются наименьшие ценовые предложения, независимо от системы налогообложения участников.  </w:t>
      </w:r>
    </w:p>
    <w:p w14:paraId="2580203F" w14:textId="605A0A6D" w:rsidR="00156B4F" w:rsidRPr="001B1130" w:rsidRDefault="0034337B" w:rsidP="00B52927">
      <w:pPr>
        <w:pStyle w:val="ConsNonformat"/>
        <w:widowControl/>
        <w:ind w:firstLine="709"/>
        <w:jc w:val="center"/>
        <w:rPr>
          <w:rFonts w:ascii="Times New Roman" w:hAnsi="Times New Roman" w:cs="Times New Roman"/>
          <w:b/>
        </w:rPr>
      </w:pPr>
      <w:r>
        <w:rPr>
          <w:rFonts w:ascii="Times New Roman" w:hAnsi="Times New Roman" w:cs="Times New Roman"/>
          <w:b/>
        </w:rPr>
        <w:t>9</w:t>
      </w:r>
      <w:r w:rsidR="00CF67EC" w:rsidRPr="001B1130">
        <w:rPr>
          <w:rFonts w:ascii="Times New Roman" w:hAnsi="Times New Roman" w:cs="Times New Roman"/>
          <w:b/>
        </w:rPr>
        <w:t xml:space="preserve">. </w:t>
      </w:r>
      <w:r w:rsidR="00AF6705" w:rsidRPr="001B1130">
        <w:rPr>
          <w:rFonts w:ascii="Times New Roman" w:hAnsi="Times New Roman" w:cs="Times New Roman"/>
          <w:b/>
        </w:rPr>
        <w:t>Условия заключения</w:t>
      </w:r>
      <w:r w:rsidR="00EB5E63" w:rsidRPr="001B1130">
        <w:rPr>
          <w:rFonts w:ascii="Times New Roman" w:hAnsi="Times New Roman" w:cs="Times New Roman"/>
          <w:b/>
        </w:rPr>
        <w:t xml:space="preserve"> </w:t>
      </w:r>
      <w:r w:rsidR="00156B4F" w:rsidRPr="001B1130">
        <w:rPr>
          <w:rFonts w:ascii="Times New Roman" w:hAnsi="Times New Roman" w:cs="Times New Roman"/>
          <w:b/>
        </w:rPr>
        <w:t>договора</w:t>
      </w:r>
      <w:r w:rsidR="00A47E5E">
        <w:rPr>
          <w:rFonts w:ascii="Times New Roman" w:hAnsi="Times New Roman" w:cs="Times New Roman"/>
          <w:b/>
        </w:rPr>
        <w:t>.</w:t>
      </w:r>
    </w:p>
    <w:p w14:paraId="3F61D991" w14:textId="1EF083FF" w:rsidR="00983749" w:rsidRDefault="00C5199E" w:rsidP="00B52927">
      <w:pPr>
        <w:jc w:val="both"/>
        <w:rPr>
          <w:sz w:val="20"/>
          <w:szCs w:val="20"/>
          <w:shd w:val="clear" w:color="auto" w:fill="FFFFFF"/>
        </w:rPr>
      </w:pPr>
      <w:bookmarkStart w:id="3" w:name="_Toc84821565"/>
      <w:r>
        <w:rPr>
          <w:sz w:val="20"/>
          <w:szCs w:val="20"/>
          <w:shd w:val="clear" w:color="auto" w:fill="FFFFFF"/>
        </w:rPr>
        <w:t>9</w:t>
      </w:r>
      <w:r w:rsidR="00E55ADF" w:rsidRPr="001B1130">
        <w:rPr>
          <w:sz w:val="20"/>
          <w:szCs w:val="20"/>
          <w:shd w:val="clear" w:color="auto" w:fill="FFFFFF"/>
        </w:rPr>
        <w:t>.1.</w:t>
      </w:r>
      <w:r w:rsidR="00E4223D" w:rsidRPr="001B1130">
        <w:rPr>
          <w:sz w:val="20"/>
          <w:szCs w:val="20"/>
          <w:shd w:val="clear" w:color="auto" w:fill="FFFFFF"/>
        </w:rPr>
        <w:t xml:space="preserve"> </w:t>
      </w:r>
      <w:r w:rsidR="00E55ADF" w:rsidRPr="001B1130">
        <w:rPr>
          <w:sz w:val="20"/>
          <w:szCs w:val="20"/>
          <w:shd w:val="clear" w:color="auto" w:fill="FFFFFF"/>
        </w:rPr>
        <w:t xml:space="preserve">По результатам проведения открытого запроса котировок в электронной форме заключается договор, на условиях, предусмотренных извещением и (или) документацией о закупке, </w:t>
      </w:r>
      <w:r w:rsidR="008954AA" w:rsidRPr="008954AA">
        <w:rPr>
          <w:sz w:val="20"/>
          <w:szCs w:val="20"/>
          <w:shd w:val="clear" w:color="auto" w:fill="FFFFFF"/>
        </w:rPr>
        <w:t>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w:t>
      </w:r>
      <w:r w:rsidR="00E55ADF" w:rsidRPr="001B1130">
        <w:rPr>
          <w:sz w:val="20"/>
          <w:szCs w:val="20"/>
          <w:shd w:val="clear" w:color="auto" w:fill="FFFFFF"/>
        </w:rPr>
        <w:t xml:space="preserve">. </w:t>
      </w:r>
      <w:r w:rsidR="00983749">
        <w:rPr>
          <w:sz w:val="20"/>
          <w:szCs w:val="20"/>
          <w:shd w:val="clear" w:color="auto" w:fill="FFFFFF"/>
        </w:rPr>
        <w:t>Договор заключаетс</w:t>
      </w:r>
      <w:r w:rsidR="003B616B">
        <w:rPr>
          <w:sz w:val="20"/>
          <w:szCs w:val="20"/>
          <w:shd w:val="clear" w:color="auto" w:fill="FFFFFF"/>
        </w:rPr>
        <w:t>я в электронной форме посредство</w:t>
      </w:r>
      <w:r w:rsidR="00983749">
        <w:rPr>
          <w:sz w:val="20"/>
          <w:szCs w:val="20"/>
          <w:shd w:val="clear" w:color="auto" w:fill="FFFFFF"/>
        </w:rPr>
        <w:t xml:space="preserve">м электронно-торговой площадки </w:t>
      </w:r>
      <w:r w:rsidR="0034337B">
        <w:rPr>
          <w:sz w:val="20"/>
          <w:szCs w:val="20"/>
          <w:shd w:val="clear" w:color="auto" w:fill="FFFFFF"/>
        </w:rPr>
        <w:t>«</w:t>
      </w:r>
      <w:r w:rsidR="00983749">
        <w:rPr>
          <w:sz w:val="20"/>
          <w:szCs w:val="20"/>
          <w:shd w:val="clear" w:color="auto" w:fill="FFFFFF"/>
        </w:rPr>
        <w:t>РТС-тендер</w:t>
      </w:r>
      <w:r w:rsidR="0034337B">
        <w:rPr>
          <w:sz w:val="20"/>
          <w:szCs w:val="20"/>
          <w:shd w:val="clear" w:color="auto" w:fill="FFFFFF"/>
        </w:rPr>
        <w:t>»</w:t>
      </w:r>
      <w:r w:rsidR="00983749">
        <w:rPr>
          <w:sz w:val="20"/>
          <w:szCs w:val="20"/>
          <w:shd w:val="clear" w:color="auto" w:fill="FFFFFF"/>
        </w:rPr>
        <w:t>. Цена договора не может превышать начальную (максимальную) цену договора, указанную в извещении и (или) документации о закупке.</w:t>
      </w:r>
    </w:p>
    <w:p w14:paraId="27E470DC" w14:textId="77777777" w:rsidR="00D60EC5" w:rsidRPr="00D60EC5" w:rsidRDefault="00C5199E" w:rsidP="00D60EC5">
      <w:pPr>
        <w:jc w:val="both"/>
        <w:rPr>
          <w:rFonts w:eastAsia="Calibri"/>
          <w:sz w:val="20"/>
          <w:szCs w:val="20"/>
        </w:rPr>
      </w:pPr>
      <w:r>
        <w:rPr>
          <w:sz w:val="20"/>
          <w:szCs w:val="20"/>
        </w:rPr>
        <w:t>9</w:t>
      </w:r>
      <w:r w:rsidR="00E55ADF" w:rsidRPr="001B1130">
        <w:rPr>
          <w:sz w:val="20"/>
          <w:szCs w:val="20"/>
        </w:rPr>
        <w:t xml:space="preserve">.2. </w:t>
      </w:r>
      <w:r w:rsidR="00D60EC5" w:rsidRPr="00D60EC5">
        <w:rPr>
          <w:rFonts w:eastAsia="Calibri"/>
          <w:sz w:val="20"/>
          <w:szCs w:val="20"/>
          <w:shd w:val="clear" w:color="auto" w:fill="FFFFFF"/>
        </w:rPr>
        <w:t xml:space="preserve">По результатам проведения открытого запроса </w:t>
      </w:r>
      <w:r w:rsidR="001E273B">
        <w:rPr>
          <w:rFonts w:eastAsia="Calibri"/>
          <w:sz w:val="20"/>
          <w:szCs w:val="20"/>
          <w:shd w:val="clear" w:color="auto" w:fill="FFFFFF"/>
        </w:rPr>
        <w:t>котировок</w:t>
      </w:r>
      <w:r w:rsidR="009E3837">
        <w:rPr>
          <w:rFonts w:eastAsia="Calibri"/>
          <w:sz w:val="20"/>
          <w:szCs w:val="20"/>
          <w:shd w:val="clear" w:color="auto" w:fill="FFFFFF"/>
        </w:rPr>
        <w:t xml:space="preserve"> в электронной форме</w:t>
      </w:r>
      <w:r w:rsidR="00D60EC5" w:rsidRPr="00D60EC5">
        <w:rPr>
          <w:rFonts w:eastAsia="Calibri"/>
          <w:sz w:val="20"/>
          <w:szCs w:val="20"/>
          <w:shd w:val="clear" w:color="auto" w:fill="FFFFFF"/>
        </w:rPr>
        <w:t xml:space="preserve"> договор заключается </w:t>
      </w:r>
      <w:r w:rsidR="00D60EC5" w:rsidRPr="00D60EC5">
        <w:rPr>
          <w:rFonts w:eastAsia="Calibri"/>
          <w:i/>
          <w:iCs/>
          <w:sz w:val="20"/>
          <w:szCs w:val="20"/>
        </w:rPr>
        <w:t>не ранее чем через десять дней и не позднее чем через двадцать дней</w:t>
      </w:r>
      <w:r w:rsidR="00D60EC5" w:rsidRPr="00D60EC5">
        <w:rPr>
          <w:rFonts w:eastAsia="Calibri"/>
          <w:sz w:val="20"/>
          <w:szCs w:val="20"/>
        </w:rPr>
        <w:t xml:space="preserve"> с даты размещения в единой информационной системе итогового протокола, составленного по результатам закупки. </w:t>
      </w:r>
    </w:p>
    <w:p w14:paraId="01CA71F5" w14:textId="77777777" w:rsidR="00983749" w:rsidRPr="00D60EC5" w:rsidRDefault="00D60EC5" w:rsidP="00B52927">
      <w:pPr>
        <w:jc w:val="both"/>
        <w:rPr>
          <w:rFonts w:eastAsia="Calibri"/>
          <w:sz w:val="20"/>
          <w:szCs w:val="20"/>
        </w:rPr>
      </w:pPr>
      <w:r w:rsidRPr="00D60EC5">
        <w:rPr>
          <w:rFonts w:eastAsia="Calibri"/>
          <w:sz w:val="20"/>
          <w:szCs w:val="20"/>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w:t>
      </w:r>
      <w:r w:rsidRPr="00D60EC5">
        <w:rPr>
          <w:rFonts w:eastAsia="Calibri"/>
          <w:sz w:val="20"/>
          <w:szCs w:val="20"/>
        </w:rPr>
        <w:lastRenderedPageBreak/>
        <w:t>результатам обжалования действий (бездействия) заказчика, комиссии по осуществлению закупки, оператора электронной площадки.</w:t>
      </w:r>
      <w:r w:rsidRPr="00D60EC5">
        <w:rPr>
          <w:rFonts w:eastAsia="Calibri"/>
          <w:sz w:val="20"/>
          <w:szCs w:val="20"/>
          <w:shd w:val="clear" w:color="auto" w:fill="FFFFFF"/>
        </w:rPr>
        <w:t xml:space="preserve"> </w:t>
      </w:r>
    </w:p>
    <w:p w14:paraId="4E8262CD" w14:textId="1D6EA02C" w:rsidR="00244FB6" w:rsidRPr="00244FB6" w:rsidRDefault="00244FB6" w:rsidP="00B52927">
      <w:pPr>
        <w:jc w:val="both"/>
        <w:rPr>
          <w:sz w:val="20"/>
          <w:szCs w:val="20"/>
        </w:rPr>
      </w:pPr>
      <w:r>
        <w:rPr>
          <w:sz w:val="20"/>
          <w:szCs w:val="20"/>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w:t>
      </w:r>
      <w:r w:rsidR="00FE5522">
        <w:rPr>
          <w:sz w:val="20"/>
          <w:szCs w:val="20"/>
        </w:rPr>
        <w:t>в извещении</w:t>
      </w:r>
      <w:r>
        <w:rPr>
          <w:sz w:val="20"/>
          <w:szCs w:val="20"/>
        </w:rPr>
        <w:t xml:space="preserve"> и (или) документации о закупке. </w:t>
      </w:r>
    </w:p>
    <w:p w14:paraId="7B151F0C" w14:textId="77777777" w:rsidR="00E55ADF" w:rsidRPr="001B1130" w:rsidRDefault="00C5199E" w:rsidP="00B52927">
      <w:pPr>
        <w:autoSpaceDE w:val="0"/>
        <w:autoSpaceDN w:val="0"/>
        <w:adjustRightInd w:val="0"/>
        <w:jc w:val="both"/>
        <w:rPr>
          <w:sz w:val="20"/>
          <w:szCs w:val="20"/>
        </w:rPr>
      </w:pPr>
      <w:r>
        <w:rPr>
          <w:sz w:val="20"/>
          <w:szCs w:val="20"/>
        </w:rPr>
        <w:t>9</w:t>
      </w:r>
      <w:r w:rsidR="00277705">
        <w:rPr>
          <w:sz w:val="20"/>
          <w:szCs w:val="20"/>
        </w:rPr>
        <w:t>.3</w:t>
      </w:r>
      <w:r w:rsidR="00E55ADF" w:rsidRPr="001B1130">
        <w:rPr>
          <w:sz w:val="20"/>
          <w:szCs w:val="20"/>
        </w:rPr>
        <w:t>.</w:t>
      </w:r>
      <w:r w:rsidR="00E4223D" w:rsidRPr="001B1130">
        <w:rPr>
          <w:sz w:val="20"/>
          <w:szCs w:val="20"/>
        </w:rPr>
        <w:t xml:space="preserve"> </w:t>
      </w:r>
      <w:r w:rsidR="00E55ADF" w:rsidRPr="001B1130">
        <w:rPr>
          <w:sz w:val="20"/>
          <w:szCs w:val="20"/>
        </w:rPr>
        <w:t xml:space="preserve">В случае если победитель </w:t>
      </w:r>
      <w:r w:rsidR="00E55ADF" w:rsidRPr="001B1130">
        <w:rPr>
          <w:sz w:val="20"/>
          <w:szCs w:val="20"/>
          <w:shd w:val="clear" w:color="auto" w:fill="FFFFFF"/>
        </w:rPr>
        <w:t>открытого запроса котировок в электронной форме</w:t>
      </w:r>
      <w:r w:rsidR="00E55ADF" w:rsidRPr="001B1130">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745518A0" w14:textId="77777777" w:rsidR="00E55ADF" w:rsidRPr="001B1130" w:rsidRDefault="00E55ADF" w:rsidP="00B52927">
      <w:pPr>
        <w:autoSpaceDE w:val="0"/>
        <w:autoSpaceDN w:val="0"/>
        <w:adjustRightInd w:val="0"/>
        <w:jc w:val="both"/>
        <w:rPr>
          <w:sz w:val="20"/>
          <w:szCs w:val="20"/>
        </w:rPr>
      </w:pPr>
      <w:r w:rsidRPr="001B1130">
        <w:rPr>
          <w:sz w:val="20"/>
          <w:szCs w:val="20"/>
        </w:rPr>
        <w:t xml:space="preserve">В случае согласия такого участника заключить договор, этот участник признается победителем </w:t>
      </w:r>
      <w:r w:rsidRPr="001B1130">
        <w:rPr>
          <w:sz w:val="20"/>
          <w:szCs w:val="20"/>
          <w:shd w:val="clear" w:color="auto" w:fill="FFFFFF"/>
        </w:rPr>
        <w:t>открытого запроса котировок в электронной форме</w:t>
      </w:r>
      <w:r w:rsidRPr="001B1130">
        <w:rPr>
          <w:sz w:val="20"/>
          <w:szCs w:val="20"/>
        </w:rPr>
        <w:t>, и договор заключается на условиях указанных в документации о закупке с учетом положений заявки такого участника.</w:t>
      </w:r>
    </w:p>
    <w:p w14:paraId="7F9EA955" w14:textId="77777777" w:rsidR="00E55ADF" w:rsidRPr="001B1130" w:rsidRDefault="00C5199E" w:rsidP="00B52927">
      <w:pPr>
        <w:autoSpaceDE w:val="0"/>
        <w:autoSpaceDN w:val="0"/>
        <w:adjustRightInd w:val="0"/>
        <w:jc w:val="both"/>
        <w:rPr>
          <w:sz w:val="20"/>
          <w:szCs w:val="20"/>
        </w:rPr>
      </w:pPr>
      <w:r>
        <w:rPr>
          <w:sz w:val="20"/>
          <w:szCs w:val="20"/>
        </w:rPr>
        <w:t>9</w:t>
      </w:r>
      <w:r w:rsidR="00277705">
        <w:rPr>
          <w:sz w:val="20"/>
          <w:szCs w:val="20"/>
        </w:rPr>
        <w:t>.4</w:t>
      </w:r>
      <w:r w:rsidR="00E55ADF" w:rsidRPr="001B1130">
        <w:rPr>
          <w:sz w:val="20"/>
          <w:szCs w:val="20"/>
        </w:rPr>
        <w:t>.</w:t>
      </w:r>
      <w:r w:rsidR="00E4223D" w:rsidRPr="001B1130">
        <w:rPr>
          <w:sz w:val="20"/>
          <w:szCs w:val="20"/>
        </w:rPr>
        <w:t xml:space="preserve"> </w:t>
      </w:r>
      <w:r w:rsidR="00E55ADF" w:rsidRPr="001B1130">
        <w:rPr>
          <w:sz w:val="20"/>
          <w:szCs w:val="20"/>
        </w:rPr>
        <w:t xml:space="preserve">В случае уклонения единственного участника закупки или участника закупки, чьей заявке присвоен второй рейтинговый номер по итогам проведения </w:t>
      </w:r>
      <w:r w:rsidR="00E55ADF" w:rsidRPr="001B1130">
        <w:rPr>
          <w:sz w:val="20"/>
          <w:szCs w:val="20"/>
          <w:shd w:val="clear" w:color="auto" w:fill="FFFFFF"/>
        </w:rPr>
        <w:t>открытого запроса котировок в электронной форме</w:t>
      </w:r>
      <w:r w:rsidR="00E55ADF" w:rsidRPr="001B1130">
        <w:rPr>
          <w:sz w:val="20"/>
          <w:szCs w:val="20"/>
        </w:rPr>
        <w:t xml:space="preserve">, от заключения договора, </w:t>
      </w:r>
      <w:r w:rsidR="00E55ADF" w:rsidRPr="001B1130">
        <w:rPr>
          <w:sz w:val="20"/>
          <w:szCs w:val="20"/>
          <w:shd w:val="clear" w:color="auto" w:fill="FFFFFF"/>
        </w:rPr>
        <w:t xml:space="preserve">открытый запрос котировок в электронной форме </w:t>
      </w:r>
      <w:r w:rsidR="00E55ADF" w:rsidRPr="001B1130">
        <w:rPr>
          <w:sz w:val="20"/>
          <w:szCs w:val="20"/>
        </w:rPr>
        <w:t>признается несостоявшиеся.</w:t>
      </w:r>
    </w:p>
    <w:p w14:paraId="04D321C9" w14:textId="77777777" w:rsidR="00E55ADF" w:rsidRPr="001B1130" w:rsidRDefault="00C5199E" w:rsidP="00B52927">
      <w:pPr>
        <w:autoSpaceDE w:val="0"/>
        <w:autoSpaceDN w:val="0"/>
        <w:adjustRightInd w:val="0"/>
        <w:jc w:val="both"/>
        <w:rPr>
          <w:sz w:val="20"/>
          <w:szCs w:val="20"/>
        </w:rPr>
      </w:pPr>
      <w:r>
        <w:rPr>
          <w:sz w:val="20"/>
          <w:szCs w:val="20"/>
        </w:rPr>
        <w:t>9</w:t>
      </w:r>
      <w:r w:rsidR="00277705">
        <w:rPr>
          <w:sz w:val="20"/>
          <w:szCs w:val="20"/>
        </w:rPr>
        <w:t>.5</w:t>
      </w:r>
      <w:r w:rsidR="00E55ADF" w:rsidRPr="001B1130">
        <w:rPr>
          <w:sz w:val="20"/>
          <w:szCs w:val="20"/>
        </w:rPr>
        <w:t>.</w:t>
      </w:r>
      <w:r w:rsidR="00E4223D" w:rsidRPr="001B1130">
        <w:rPr>
          <w:sz w:val="20"/>
          <w:szCs w:val="20"/>
        </w:rPr>
        <w:t xml:space="preserve"> </w:t>
      </w:r>
      <w:r w:rsidR="00E55ADF" w:rsidRPr="001B1130">
        <w:rPr>
          <w:sz w:val="20"/>
          <w:szCs w:val="20"/>
        </w:rPr>
        <w:t xml:space="preserve">В случае если </w:t>
      </w:r>
      <w:r w:rsidR="00E55ADF" w:rsidRPr="001B1130">
        <w:rPr>
          <w:sz w:val="20"/>
          <w:szCs w:val="20"/>
          <w:shd w:val="clear" w:color="auto" w:fill="FFFFFF"/>
        </w:rPr>
        <w:t xml:space="preserve">открытый запрос котировок в электронной форме </w:t>
      </w:r>
      <w:r w:rsidR="00E55ADF" w:rsidRPr="001B1130">
        <w:rPr>
          <w:sz w:val="20"/>
          <w:szCs w:val="20"/>
        </w:rPr>
        <w:t>признается несостоявшиеся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32C3D1E5" w14:textId="77777777" w:rsidR="00E55ADF" w:rsidRPr="001B1130" w:rsidRDefault="00C5199E" w:rsidP="00B52927">
      <w:pPr>
        <w:autoSpaceDE w:val="0"/>
        <w:autoSpaceDN w:val="0"/>
        <w:adjustRightInd w:val="0"/>
        <w:jc w:val="both"/>
        <w:rPr>
          <w:sz w:val="20"/>
          <w:szCs w:val="20"/>
        </w:rPr>
      </w:pPr>
      <w:r>
        <w:rPr>
          <w:sz w:val="20"/>
          <w:szCs w:val="20"/>
        </w:rPr>
        <w:t>9</w:t>
      </w:r>
      <w:r w:rsidR="00277705">
        <w:rPr>
          <w:sz w:val="20"/>
          <w:szCs w:val="20"/>
        </w:rPr>
        <w:t>.6</w:t>
      </w:r>
      <w:r w:rsidR="00E55ADF" w:rsidRPr="001B1130">
        <w:rPr>
          <w:sz w:val="20"/>
          <w:szCs w:val="20"/>
        </w:rPr>
        <w:t>.</w:t>
      </w:r>
      <w:r w:rsidR="00E4223D" w:rsidRPr="001B1130">
        <w:rPr>
          <w:sz w:val="20"/>
          <w:szCs w:val="20"/>
        </w:rPr>
        <w:t xml:space="preserve"> </w:t>
      </w:r>
      <w:r w:rsidR="00E55ADF" w:rsidRPr="001B1130">
        <w:rPr>
          <w:sz w:val="20"/>
          <w:szCs w:val="20"/>
        </w:rPr>
        <w:t>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1D5808AC" w14:textId="77777777" w:rsidR="00E55ADF" w:rsidRPr="001B1130" w:rsidRDefault="00C5199E" w:rsidP="00B52927">
      <w:pPr>
        <w:autoSpaceDE w:val="0"/>
        <w:autoSpaceDN w:val="0"/>
        <w:adjustRightInd w:val="0"/>
        <w:jc w:val="both"/>
        <w:rPr>
          <w:sz w:val="20"/>
          <w:szCs w:val="20"/>
        </w:rPr>
      </w:pPr>
      <w:r>
        <w:rPr>
          <w:sz w:val="20"/>
          <w:szCs w:val="20"/>
        </w:rPr>
        <w:t>9</w:t>
      </w:r>
      <w:r w:rsidR="00277705">
        <w:rPr>
          <w:sz w:val="20"/>
          <w:szCs w:val="20"/>
        </w:rPr>
        <w:t>.7</w:t>
      </w:r>
      <w:r w:rsidR="00E55ADF" w:rsidRPr="001B1130">
        <w:rPr>
          <w:sz w:val="20"/>
          <w:szCs w:val="20"/>
        </w:rPr>
        <w:t>.</w:t>
      </w:r>
      <w:r w:rsidR="00E4223D" w:rsidRPr="001B1130">
        <w:rPr>
          <w:sz w:val="20"/>
          <w:szCs w:val="20"/>
        </w:rPr>
        <w:t xml:space="preserve"> </w:t>
      </w:r>
      <w:r w:rsidR="00E55ADF" w:rsidRPr="001B1130">
        <w:rPr>
          <w:sz w:val="20"/>
          <w:szCs w:val="20"/>
        </w:rPr>
        <w:t>Заказчик вправе отказаться от заключения договора с участником закупки, обязанным заключить договор, в случаях:</w:t>
      </w:r>
    </w:p>
    <w:p w14:paraId="55517717" w14:textId="77777777" w:rsidR="00E55ADF" w:rsidRPr="001B1130" w:rsidRDefault="00E55ADF" w:rsidP="00B52927">
      <w:pPr>
        <w:tabs>
          <w:tab w:val="left" w:pos="540"/>
          <w:tab w:val="num" w:pos="1080"/>
        </w:tabs>
        <w:jc w:val="both"/>
        <w:rPr>
          <w:sz w:val="20"/>
          <w:szCs w:val="20"/>
        </w:rPr>
      </w:pPr>
      <w:r w:rsidRPr="001B1130">
        <w:rPr>
          <w:sz w:val="20"/>
          <w:szCs w:val="20"/>
        </w:rPr>
        <w:t>- несоответствия участника закупки, обязанного заключить договор, требованиям, установленным в Документации;</w:t>
      </w:r>
    </w:p>
    <w:p w14:paraId="31528792" w14:textId="77777777" w:rsidR="00E55ADF" w:rsidRPr="001B1130" w:rsidRDefault="00E55ADF" w:rsidP="00B52927">
      <w:pPr>
        <w:tabs>
          <w:tab w:val="left" w:pos="0"/>
        </w:tabs>
        <w:jc w:val="both"/>
        <w:rPr>
          <w:sz w:val="20"/>
          <w:szCs w:val="20"/>
        </w:rPr>
      </w:pPr>
      <w:r w:rsidRPr="001B1130">
        <w:rPr>
          <w:sz w:val="20"/>
          <w:szCs w:val="20"/>
        </w:rPr>
        <w:t>- предоставления участником закупки, обязанным заключить договор, недостоверных сведений в заявке на участие в закупке.</w:t>
      </w:r>
    </w:p>
    <w:p w14:paraId="4627BA30" w14:textId="77777777" w:rsidR="00E55ADF" w:rsidRPr="001B1130" w:rsidRDefault="00C5199E" w:rsidP="00B52927">
      <w:pPr>
        <w:tabs>
          <w:tab w:val="left" w:pos="0"/>
        </w:tabs>
        <w:jc w:val="both"/>
        <w:rPr>
          <w:sz w:val="20"/>
          <w:szCs w:val="20"/>
        </w:rPr>
      </w:pPr>
      <w:r>
        <w:rPr>
          <w:sz w:val="20"/>
          <w:szCs w:val="20"/>
        </w:rPr>
        <w:t>9</w:t>
      </w:r>
      <w:r w:rsidR="00277705">
        <w:rPr>
          <w:sz w:val="20"/>
          <w:szCs w:val="20"/>
        </w:rPr>
        <w:t>.8</w:t>
      </w:r>
      <w:r w:rsidR="00E55ADF" w:rsidRPr="001B1130">
        <w:rPr>
          <w:sz w:val="20"/>
          <w:szCs w:val="20"/>
        </w:rPr>
        <w:t xml:space="preserve">.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00E55ADF" w:rsidRPr="001B1130">
        <w:rPr>
          <w:sz w:val="20"/>
          <w:szCs w:val="20"/>
          <w:lang w:val="en-US"/>
        </w:rPr>
        <w:t>N</w:t>
      </w:r>
      <w:r w:rsidR="00E55ADF" w:rsidRPr="001B1130">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14:paraId="7D1EAE95" w14:textId="77777777" w:rsidR="001431B8" w:rsidRPr="001B1130" w:rsidRDefault="00C5199E" w:rsidP="00B52927">
      <w:pPr>
        <w:tabs>
          <w:tab w:val="left" w:pos="0"/>
        </w:tabs>
        <w:jc w:val="both"/>
        <w:rPr>
          <w:sz w:val="20"/>
          <w:szCs w:val="20"/>
        </w:rPr>
      </w:pPr>
      <w:r>
        <w:rPr>
          <w:bCs/>
          <w:caps/>
          <w:sz w:val="20"/>
          <w:szCs w:val="20"/>
        </w:rPr>
        <w:t>9</w:t>
      </w:r>
      <w:r w:rsidR="00277705">
        <w:rPr>
          <w:bCs/>
          <w:caps/>
          <w:sz w:val="20"/>
          <w:szCs w:val="20"/>
        </w:rPr>
        <w:t>.9</w:t>
      </w:r>
      <w:r w:rsidR="00E55ADF" w:rsidRPr="001B1130">
        <w:rPr>
          <w:bCs/>
          <w:caps/>
          <w:sz w:val="20"/>
          <w:szCs w:val="20"/>
        </w:rPr>
        <w:t>.</w:t>
      </w:r>
      <w:r w:rsidR="00E4223D" w:rsidRPr="001B1130">
        <w:rPr>
          <w:bCs/>
          <w:caps/>
          <w:sz w:val="20"/>
          <w:szCs w:val="20"/>
        </w:rPr>
        <w:t xml:space="preserve"> </w:t>
      </w:r>
      <w:r w:rsidR="00E55ADF" w:rsidRPr="001B1130">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1D1C8098" w14:textId="34301462" w:rsidR="00C04703" w:rsidRPr="001B1130" w:rsidRDefault="005D09C6" w:rsidP="00B52927">
      <w:pPr>
        <w:pStyle w:val="ConsNonformat"/>
        <w:widowControl/>
        <w:jc w:val="center"/>
        <w:rPr>
          <w:rFonts w:ascii="Times New Roman" w:hAnsi="Times New Roman" w:cs="Times New Roman"/>
          <w:b/>
        </w:rPr>
      </w:pPr>
      <w:r>
        <w:rPr>
          <w:rFonts w:ascii="Times New Roman" w:hAnsi="Times New Roman" w:cs="Times New Roman"/>
          <w:b/>
        </w:rPr>
        <w:t>10</w:t>
      </w:r>
      <w:r w:rsidR="00CF67EC" w:rsidRPr="001B1130">
        <w:rPr>
          <w:rFonts w:ascii="Times New Roman" w:hAnsi="Times New Roman" w:cs="Times New Roman"/>
          <w:b/>
        </w:rPr>
        <w:t>.</w:t>
      </w:r>
      <w:r w:rsidR="00C04703" w:rsidRPr="001B1130">
        <w:rPr>
          <w:rFonts w:ascii="Times New Roman" w:hAnsi="Times New Roman" w:cs="Times New Roman"/>
          <w:b/>
        </w:rPr>
        <w:t xml:space="preserve"> Приоритет товаров российского происхождения, работ в соответствии с Постановлением Правительства Российской Федерации от 16.09.2016 № 925.</w:t>
      </w:r>
    </w:p>
    <w:p w14:paraId="697E0170"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.1.</w:t>
      </w:r>
      <w:r w:rsidR="00C04703" w:rsidRPr="001B1130">
        <w:rPr>
          <w:rFonts w:ascii="Times New Roman" w:hAnsi="Times New Roman" w:cs="Times New Roman"/>
        </w:rPr>
        <w:tab/>
        <w:t>Заказчик в соответствии с Постановлением Правительства Российской Федерации от 16 сентября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220A04B3"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.2.</w:t>
      </w:r>
      <w:r w:rsidR="00C04703" w:rsidRPr="001B1130">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56306CA"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.3.</w:t>
      </w:r>
      <w:r w:rsidR="00C04703" w:rsidRPr="001B1130">
        <w:rPr>
          <w:rFonts w:ascii="Times New Roman" w:hAnsi="Times New Roman" w:cs="Times New Roman"/>
        </w:rPr>
        <w:tab/>
        <w:t>Участник процедуры закупки должен указать (задекларировать) в заявке на участие в процедуре закупки (в соответствующей части заявки, содержащей предложение о поставке товара) наименование страны происхождения поставляемых товаров.</w:t>
      </w:r>
    </w:p>
    <w:p w14:paraId="73086353"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.4.</w:t>
      </w:r>
      <w:r w:rsidR="00C04703" w:rsidRPr="001B1130">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23D74F61"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.5.</w:t>
      </w:r>
      <w:r w:rsidR="00C04703" w:rsidRPr="001B1130">
        <w:rPr>
          <w:rFonts w:ascii="Times New Roman" w:hAnsi="Times New Roman" w:cs="Times New Roman"/>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160D0931"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.6.</w:t>
      </w:r>
      <w:r w:rsidR="00C04703" w:rsidRPr="001B1130">
        <w:rPr>
          <w:rFonts w:ascii="Times New Roman" w:hAnsi="Times New Roman" w:cs="Times New Roman"/>
        </w:rPr>
        <w:ta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w:t>
      </w:r>
      <w:r w:rsidR="00277705">
        <w:rPr>
          <w:rFonts w:ascii="Times New Roman" w:hAnsi="Times New Roman" w:cs="Times New Roman"/>
        </w:rPr>
        <w:t>и «г» и «д» пункта 6</w:t>
      </w:r>
      <w:r w:rsidR="00C04703" w:rsidRPr="001B1130">
        <w:rPr>
          <w:rFonts w:ascii="Times New Roman" w:hAnsi="Times New Roman" w:cs="Times New Roman"/>
        </w:rPr>
        <w:t xml:space="preserve"> </w:t>
      </w:r>
      <w:r w:rsidR="00277705" w:rsidRPr="00277705">
        <w:rPr>
          <w:rFonts w:ascii="Times New Roman" w:hAnsi="Times New Roman" w:cs="Times New Roman"/>
        </w:rPr>
        <w:t>Постановления Правительства Российской Федерации от 16.09.2016 № 925</w:t>
      </w:r>
      <w:r w:rsidR="00C04703" w:rsidRPr="001B1130">
        <w:rPr>
          <w:rFonts w:ascii="Times New Roman" w:hAnsi="Times New Roman" w:cs="Times New Roman"/>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процедуры закупки, на коэффициент изменения начальной </w:t>
      </w:r>
      <w:r w:rsidR="00C04703" w:rsidRPr="001B1130">
        <w:rPr>
          <w:rFonts w:ascii="Times New Roman" w:hAnsi="Times New Roman" w:cs="Times New Roman"/>
        </w:rPr>
        <w:lastRenderedPageBreak/>
        <w:t>(максимальной)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0D26652F"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.7.</w:t>
      </w:r>
      <w:r w:rsidR="00C04703" w:rsidRPr="001B1130">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15048163"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.8.</w:t>
      </w:r>
      <w:r w:rsidR="00C04703" w:rsidRPr="001B1130">
        <w:rPr>
          <w:rFonts w:ascii="Times New Roman" w:hAnsi="Times New Roman" w:cs="Times New Roman"/>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68E4671D"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.9.</w:t>
      </w:r>
      <w:r w:rsidR="00C04703" w:rsidRPr="001B1130">
        <w:rPr>
          <w:rFonts w:ascii="Times New Roman" w:hAnsi="Times New Roman" w:cs="Times New Roman"/>
        </w:rPr>
        <w:tab/>
        <w:t>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w:t>
      </w:r>
    </w:p>
    <w:p w14:paraId="1D54AD90"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.10.</w:t>
      </w:r>
      <w:r w:rsidR="00C04703" w:rsidRPr="001B1130">
        <w:rPr>
          <w:rFonts w:ascii="Times New Roman" w:hAnsi="Times New Roman" w:cs="Times New Roman"/>
        </w:rPr>
        <w:tab/>
        <w:t>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493219D" w14:textId="77777777"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10</w:t>
      </w:r>
      <w:r w:rsidR="00C04703" w:rsidRPr="001B1130">
        <w:rPr>
          <w:rFonts w:ascii="Times New Roman" w:hAnsi="Times New Roman" w:cs="Times New Roman"/>
        </w:rPr>
        <w:t>.11.</w:t>
      </w:r>
      <w:r w:rsidR="00C04703" w:rsidRPr="001B1130">
        <w:rPr>
          <w:rFonts w:ascii="Times New Roman" w:hAnsi="Times New Roman" w:cs="Times New Roman"/>
        </w:rPr>
        <w:tab/>
        <w:t>Приоритет не предоставляется в случаях, если:</w:t>
      </w:r>
    </w:p>
    <w:p w14:paraId="2B7D55A2" w14:textId="77777777"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а) процедура закупки признана несостоявшейся и договор заключается с единственным участником процедуры закупки;</w:t>
      </w:r>
    </w:p>
    <w:p w14:paraId="024AFA47" w14:textId="77777777"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117021C7" w14:textId="77777777"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15CC9AAD" w14:textId="5AE12C61"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 xml:space="preserve">г)  в заявке на участие в закупке, представленной участником </w:t>
      </w:r>
      <w:r w:rsidR="005D09C6">
        <w:rPr>
          <w:rFonts w:ascii="Times New Roman" w:hAnsi="Times New Roman" w:cs="Times New Roman"/>
        </w:rPr>
        <w:t>конкурса</w:t>
      </w:r>
      <w:r w:rsidRPr="001B1130">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65569EFC" w14:textId="77777777" w:rsidR="00C04703" w:rsidRPr="001B1130" w:rsidRDefault="00C04703" w:rsidP="00B52927">
      <w:pPr>
        <w:pStyle w:val="ConsNonformat"/>
        <w:widowControl/>
        <w:jc w:val="both"/>
        <w:rPr>
          <w:rFonts w:ascii="Times New Roman" w:hAnsi="Times New Roman" w:cs="Times New Roman"/>
        </w:rPr>
      </w:pPr>
      <w:r w:rsidRPr="001B1130">
        <w:rPr>
          <w:rFonts w:ascii="Times New Roman" w:hAnsi="Times New Roman" w:cs="Times New Roman"/>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471E15F8" w14:textId="71E24997" w:rsidR="00156B4F" w:rsidRPr="001B1130" w:rsidRDefault="009F0D3A" w:rsidP="00B52927">
      <w:pPr>
        <w:pStyle w:val="ConsNonformat"/>
        <w:widowControl/>
        <w:jc w:val="center"/>
        <w:rPr>
          <w:rFonts w:ascii="Times New Roman" w:hAnsi="Times New Roman" w:cs="Times New Roman"/>
          <w:b/>
        </w:rPr>
      </w:pPr>
      <w:r>
        <w:rPr>
          <w:rFonts w:ascii="Times New Roman" w:hAnsi="Times New Roman" w:cs="Times New Roman"/>
          <w:b/>
        </w:rPr>
        <w:t>1</w:t>
      </w:r>
      <w:r w:rsidR="005D09C6">
        <w:rPr>
          <w:rFonts w:ascii="Times New Roman" w:hAnsi="Times New Roman" w:cs="Times New Roman"/>
          <w:b/>
        </w:rPr>
        <w:t>1</w:t>
      </w:r>
      <w:r w:rsidR="00C04703" w:rsidRPr="001B1130">
        <w:rPr>
          <w:rFonts w:ascii="Times New Roman" w:hAnsi="Times New Roman" w:cs="Times New Roman"/>
          <w:b/>
        </w:rPr>
        <w:t xml:space="preserve">. </w:t>
      </w:r>
      <w:r w:rsidR="00156B4F" w:rsidRPr="001B1130">
        <w:rPr>
          <w:rFonts w:ascii="Times New Roman" w:hAnsi="Times New Roman" w:cs="Times New Roman"/>
          <w:b/>
        </w:rPr>
        <w:t>Прочие положения</w:t>
      </w:r>
      <w:bookmarkEnd w:id="3"/>
      <w:r w:rsidR="00A47E5E">
        <w:rPr>
          <w:rFonts w:ascii="Times New Roman" w:hAnsi="Times New Roman" w:cs="Times New Roman"/>
          <w:b/>
        </w:rPr>
        <w:t>.</w:t>
      </w:r>
    </w:p>
    <w:p w14:paraId="683D9E90" w14:textId="77777777" w:rsidR="00E55ADF" w:rsidRPr="001B1130" w:rsidRDefault="00C5199E" w:rsidP="00B52927">
      <w:pPr>
        <w:pStyle w:val="14"/>
        <w:spacing w:before="0" w:after="0"/>
        <w:jc w:val="both"/>
        <w:rPr>
          <w:sz w:val="20"/>
          <w:shd w:val="clear" w:color="auto" w:fill="FFFFFF"/>
        </w:rPr>
      </w:pPr>
      <w:bookmarkStart w:id="4" w:name="_Toc290304510"/>
      <w:bookmarkStart w:id="5" w:name="_Toc308775100"/>
      <w:bookmarkStart w:id="6" w:name="_Toc178409389"/>
      <w:bookmarkStart w:id="7" w:name="_Toc196818794"/>
      <w:r>
        <w:rPr>
          <w:sz w:val="20"/>
        </w:rPr>
        <w:t>11</w:t>
      </w:r>
      <w:r w:rsidR="00D50BA7" w:rsidRPr="001B1130">
        <w:rPr>
          <w:sz w:val="20"/>
        </w:rPr>
        <w:t xml:space="preserve">.1. </w:t>
      </w:r>
      <w:r w:rsidR="00C35411" w:rsidRPr="001B1130">
        <w:rPr>
          <w:sz w:val="20"/>
        </w:rPr>
        <w:t xml:space="preserve">Заказчик вправе отменить </w:t>
      </w:r>
      <w:r w:rsidR="00E55ADF" w:rsidRPr="001B1130">
        <w:rPr>
          <w:sz w:val="20"/>
          <w:shd w:val="clear" w:color="auto" w:fill="FFFFFF"/>
        </w:rPr>
        <w:t xml:space="preserve">открытый запрос котировок в электронной форме </w:t>
      </w:r>
      <w:r w:rsidR="00C35411" w:rsidRPr="001B1130">
        <w:rPr>
          <w:sz w:val="20"/>
        </w:rPr>
        <w:t xml:space="preserve">по предмету закупки (лоту) до наступления даты и времени окончания срока подачи заявок на участие в </w:t>
      </w:r>
      <w:r w:rsidR="00E55ADF" w:rsidRPr="001B1130">
        <w:rPr>
          <w:sz w:val="20"/>
          <w:shd w:val="clear" w:color="auto" w:fill="FFFFFF"/>
        </w:rPr>
        <w:t>открытом запросе котировок в электронной форме.</w:t>
      </w:r>
    </w:p>
    <w:p w14:paraId="1EF8E17E" w14:textId="77777777" w:rsidR="00B93EF2" w:rsidRPr="001B1130" w:rsidRDefault="00C5199E" w:rsidP="00B52927">
      <w:pPr>
        <w:pStyle w:val="14"/>
        <w:spacing w:before="0" w:after="0"/>
        <w:jc w:val="both"/>
        <w:rPr>
          <w:sz w:val="20"/>
        </w:rPr>
      </w:pPr>
      <w:r>
        <w:rPr>
          <w:sz w:val="20"/>
        </w:rPr>
        <w:t>11</w:t>
      </w:r>
      <w:r w:rsidR="00B93EF2" w:rsidRPr="001B1130">
        <w:rPr>
          <w:sz w:val="20"/>
        </w:rPr>
        <w:t>.2.</w:t>
      </w:r>
      <w:r w:rsidR="00E4223D" w:rsidRPr="001B1130">
        <w:rPr>
          <w:sz w:val="20"/>
        </w:rPr>
        <w:t xml:space="preserve"> </w:t>
      </w:r>
      <w:r w:rsidR="00B93EF2" w:rsidRPr="001B1130">
        <w:rPr>
          <w:sz w:val="20"/>
        </w:rPr>
        <w:t xml:space="preserve">По истечении срока отмены </w:t>
      </w:r>
      <w:r w:rsidR="00E55ADF" w:rsidRPr="001B1130">
        <w:rPr>
          <w:sz w:val="20"/>
          <w:shd w:val="clear" w:color="auto" w:fill="FFFFFF"/>
        </w:rPr>
        <w:t xml:space="preserve">открытого запроса котировок в электронной форме </w:t>
      </w:r>
      <w:r w:rsidR="007F0D4C">
        <w:rPr>
          <w:sz w:val="20"/>
        </w:rPr>
        <w:t>в соответствии с пунктом</w:t>
      </w:r>
      <w:r w:rsidR="00B93EF2" w:rsidRPr="001B1130">
        <w:rPr>
          <w:sz w:val="20"/>
        </w:rPr>
        <w:t xml:space="preserve"> 1.6 </w:t>
      </w:r>
      <w:r w:rsidR="00ED0BA5" w:rsidRPr="001B1130">
        <w:rPr>
          <w:sz w:val="20"/>
        </w:rPr>
        <w:t xml:space="preserve">раздела 1 Главы </w:t>
      </w:r>
      <w:r w:rsidR="00ED0BA5" w:rsidRPr="001B1130">
        <w:rPr>
          <w:sz w:val="20"/>
          <w:lang w:val="en-US"/>
        </w:rPr>
        <w:t>I</w:t>
      </w:r>
      <w:r w:rsidR="00ED0BA5" w:rsidRPr="001B1130">
        <w:rPr>
          <w:sz w:val="20"/>
        </w:rPr>
        <w:t xml:space="preserve"> Положения о закупках товаров, работ, услуг АО «ЛЕНМОРНИИПРОЕКТ»</w:t>
      </w:r>
      <w:r w:rsidR="00B93EF2" w:rsidRPr="001B1130">
        <w:rPr>
          <w:sz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CEF56D2" w14:textId="77777777" w:rsidR="00B93EF2" w:rsidRDefault="00C5199E" w:rsidP="00B52927">
      <w:pPr>
        <w:pStyle w:val="af1"/>
        <w:jc w:val="both"/>
        <w:rPr>
          <w:sz w:val="20"/>
          <w:szCs w:val="20"/>
        </w:rPr>
      </w:pPr>
      <w:r>
        <w:rPr>
          <w:sz w:val="20"/>
          <w:szCs w:val="20"/>
        </w:rPr>
        <w:t>11</w:t>
      </w:r>
      <w:r w:rsidR="00ED0BA5" w:rsidRPr="001B1130">
        <w:rPr>
          <w:sz w:val="20"/>
          <w:szCs w:val="20"/>
        </w:rPr>
        <w:t>.3</w:t>
      </w:r>
      <w:r w:rsidR="00B93EF2" w:rsidRPr="001B1130">
        <w:rPr>
          <w:sz w:val="20"/>
          <w:szCs w:val="20"/>
        </w:rPr>
        <w:t>. Решение об отмене конкурентной закупки размещается в единой информационной системе в день принятия этого решения.</w:t>
      </w:r>
    </w:p>
    <w:p w14:paraId="14E28B09" w14:textId="77777777" w:rsidR="00AA576F" w:rsidRDefault="00AA576F" w:rsidP="00B52927">
      <w:pPr>
        <w:pStyle w:val="af1"/>
        <w:jc w:val="both"/>
        <w:rPr>
          <w:sz w:val="20"/>
          <w:szCs w:val="20"/>
        </w:rPr>
      </w:pPr>
    </w:p>
    <w:p w14:paraId="51FC9C74" w14:textId="77777777" w:rsidR="00AA576F" w:rsidRDefault="00AA576F" w:rsidP="00B52927">
      <w:pPr>
        <w:pStyle w:val="af1"/>
        <w:jc w:val="both"/>
        <w:rPr>
          <w:sz w:val="20"/>
          <w:szCs w:val="20"/>
        </w:rPr>
      </w:pPr>
    </w:p>
    <w:p w14:paraId="630AF338" w14:textId="77777777" w:rsidR="007F0D4C" w:rsidRDefault="007F0D4C" w:rsidP="00B52927">
      <w:pPr>
        <w:pStyle w:val="af1"/>
        <w:jc w:val="both"/>
        <w:rPr>
          <w:sz w:val="20"/>
          <w:szCs w:val="20"/>
        </w:rPr>
      </w:pPr>
    </w:p>
    <w:p w14:paraId="36218675" w14:textId="77777777" w:rsidR="007F0D4C" w:rsidRDefault="007F0D4C" w:rsidP="00B52927">
      <w:pPr>
        <w:pStyle w:val="af1"/>
        <w:jc w:val="both"/>
        <w:rPr>
          <w:sz w:val="20"/>
          <w:szCs w:val="20"/>
        </w:rPr>
      </w:pPr>
    </w:p>
    <w:p w14:paraId="3F300B8C" w14:textId="77777777" w:rsidR="007F0D4C" w:rsidRDefault="007F0D4C" w:rsidP="00B52927">
      <w:pPr>
        <w:pStyle w:val="af1"/>
        <w:jc w:val="both"/>
        <w:rPr>
          <w:sz w:val="20"/>
          <w:szCs w:val="20"/>
        </w:rPr>
      </w:pPr>
    </w:p>
    <w:p w14:paraId="3137D9EB" w14:textId="77777777" w:rsidR="00E42C0E" w:rsidRDefault="00E42C0E" w:rsidP="00B52927">
      <w:pPr>
        <w:pStyle w:val="af1"/>
        <w:jc w:val="both"/>
        <w:rPr>
          <w:sz w:val="20"/>
          <w:szCs w:val="20"/>
        </w:rPr>
      </w:pPr>
    </w:p>
    <w:p w14:paraId="46AFE0F7" w14:textId="77777777" w:rsidR="00E42C0E" w:rsidRDefault="00E42C0E" w:rsidP="00B52927">
      <w:pPr>
        <w:pStyle w:val="af1"/>
        <w:jc w:val="both"/>
        <w:rPr>
          <w:sz w:val="20"/>
          <w:szCs w:val="20"/>
        </w:rPr>
      </w:pPr>
    </w:p>
    <w:p w14:paraId="64564057" w14:textId="77777777" w:rsidR="00E42C0E" w:rsidRDefault="00E42C0E" w:rsidP="00B52927">
      <w:pPr>
        <w:pStyle w:val="af1"/>
        <w:jc w:val="both"/>
        <w:rPr>
          <w:sz w:val="20"/>
          <w:szCs w:val="20"/>
        </w:rPr>
      </w:pPr>
    </w:p>
    <w:p w14:paraId="5BEF36ED" w14:textId="77777777" w:rsidR="00E42C0E" w:rsidRDefault="00E42C0E" w:rsidP="00B52927">
      <w:pPr>
        <w:pStyle w:val="af1"/>
        <w:jc w:val="both"/>
        <w:rPr>
          <w:sz w:val="20"/>
          <w:szCs w:val="20"/>
        </w:rPr>
      </w:pPr>
    </w:p>
    <w:p w14:paraId="2CEE9AAA" w14:textId="77777777" w:rsidR="0048121D" w:rsidRDefault="0048121D" w:rsidP="00B52927">
      <w:pPr>
        <w:pStyle w:val="af1"/>
        <w:jc w:val="both"/>
        <w:rPr>
          <w:sz w:val="20"/>
          <w:szCs w:val="20"/>
        </w:rPr>
      </w:pPr>
    </w:p>
    <w:p w14:paraId="6B2C7E06" w14:textId="77777777" w:rsidR="00D138C9" w:rsidRPr="001B1130" w:rsidRDefault="00D138C9" w:rsidP="00B52927">
      <w:pPr>
        <w:tabs>
          <w:tab w:val="num" w:pos="0"/>
        </w:tabs>
        <w:autoSpaceDE w:val="0"/>
        <w:autoSpaceDN w:val="0"/>
        <w:adjustRightInd w:val="0"/>
        <w:jc w:val="center"/>
        <w:rPr>
          <w:b/>
          <w:iCs/>
          <w:sz w:val="20"/>
          <w:szCs w:val="20"/>
        </w:rPr>
      </w:pPr>
      <w:r w:rsidRPr="001B1130">
        <w:rPr>
          <w:b/>
          <w:iCs/>
          <w:sz w:val="20"/>
          <w:szCs w:val="20"/>
        </w:rPr>
        <w:lastRenderedPageBreak/>
        <w:t>Разде</w:t>
      </w:r>
      <w:r w:rsidR="00C71F69" w:rsidRPr="001B1130">
        <w:rPr>
          <w:b/>
          <w:iCs/>
          <w:sz w:val="20"/>
          <w:szCs w:val="20"/>
        </w:rPr>
        <w:t>л</w:t>
      </w:r>
      <w:r w:rsidR="003A16C5" w:rsidRPr="001B1130">
        <w:rPr>
          <w:b/>
          <w:iCs/>
          <w:sz w:val="20"/>
          <w:szCs w:val="20"/>
        </w:rPr>
        <w:t xml:space="preserve"> </w:t>
      </w:r>
      <w:r w:rsidR="003A16C5" w:rsidRPr="001B1130">
        <w:rPr>
          <w:b/>
          <w:iCs/>
          <w:sz w:val="20"/>
          <w:szCs w:val="20"/>
          <w:lang w:val="en-US"/>
        </w:rPr>
        <w:t>I</w:t>
      </w:r>
      <w:r w:rsidR="00444C82" w:rsidRPr="001B1130">
        <w:rPr>
          <w:b/>
          <w:iCs/>
          <w:sz w:val="20"/>
          <w:szCs w:val="20"/>
          <w:lang w:val="en-US"/>
        </w:rPr>
        <w:t>I</w:t>
      </w:r>
      <w:r w:rsidR="003A16C5" w:rsidRPr="001B1130">
        <w:rPr>
          <w:b/>
          <w:iCs/>
          <w:sz w:val="20"/>
          <w:szCs w:val="20"/>
          <w:lang w:val="en-US"/>
        </w:rPr>
        <w:t>I</w:t>
      </w:r>
      <w:r w:rsidR="001D5B2C" w:rsidRPr="001B1130">
        <w:rPr>
          <w:b/>
          <w:iCs/>
          <w:sz w:val="20"/>
          <w:szCs w:val="20"/>
        </w:rPr>
        <w:t>.</w:t>
      </w:r>
      <w:r w:rsidRPr="001B1130">
        <w:rPr>
          <w:b/>
          <w:iCs/>
          <w:sz w:val="20"/>
          <w:szCs w:val="20"/>
        </w:rPr>
        <w:t xml:space="preserve"> Информационная карта</w:t>
      </w:r>
      <w:r w:rsidR="000151F4" w:rsidRPr="001B1130">
        <w:rPr>
          <w:b/>
          <w:sz w:val="20"/>
          <w:szCs w:val="20"/>
        </w:rPr>
        <w:t xml:space="preserve"> Закупки</w:t>
      </w:r>
      <w:r w:rsidRPr="001B1130">
        <w:rPr>
          <w:b/>
          <w:iCs/>
          <w:sz w:val="20"/>
          <w:szCs w:val="20"/>
        </w:rPr>
        <w:t>.</w:t>
      </w:r>
      <w:bookmarkEnd w:id="4"/>
      <w:bookmarkEnd w:id="5"/>
    </w:p>
    <w:p w14:paraId="24EBA2CB" w14:textId="77777777" w:rsidR="00AE24E9" w:rsidRPr="001B1130" w:rsidRDefault="00D138C9" w:rsidP="00B52927">
      <w:pPr>
        <w:ind w:firstLine="567"/>
        <w:jc w:val="both"/>
        <w:rPr>
          <w:sz w:val="20"/>
          <w:szCs w:val="20"/>
        </w:rPr>
      </w:pPr>
      <w:r w:rsidRPr="001B1130">
        <w:rPr>
          <w:sz w:val="20"/>
          <w:szCs w:val="20"/>
        </w:rPr>
        <w:t xml:space="preserve">Нижеследующие конкретные условия проведения </w:t>
      </w:r>
      <w:r w:rsidR="00C17A2C" w:rsidRPr="001B1130">
        <w:rPr>
          <w:sz w:val="20"/>
          <w:szCs w:val="20"/>
          <w:shd w:val="clear" w:color="auto" w:fill="FFFFFF"/>
        </w:rPr>
        <w:t xml:space="preserve">открытого запроса котировок в электронной форме </w:t>
      </w:r>
      <w:r w:rsidRPr="001B1130">
        <w:rPr>
          <w:sz w:val="20"/>
          <w:szCs w:val="20"/>
        </w:rPr>
        <w:t>являются неотъемлемо</w:t>
      </w:r>
      <w:r w:rsidR="002B5E2F" w:rsidRPr="001B1130">
        <w:rPr>
          <w:sz w:val="20"/>
          <w:szCs w:val="20"/>
        </w:rPr>
        <w:t>й частью настоящей документации.</w:t>
      </w:r>
      <w:bookmarkStart w:id="8" w:name="_Toc308775101"/>
    </w:p>
    <w:tbl>
      <w:tblPr>
        <w:tblW w:w="10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
        <w:gridCol w:w="3477"/>
        <w:gridCol w:w="5904"/>
      </w:tblGrid>
      <w:tr w:rsidR="00EE25CD" w:rsidRPr="00EE25CD" w14:paraId="7938D065" w14:textId="77777777" w:rsidTr="00B2796A">
        <w:trPr>
          <w:trHeight w:val="416"/>
          <w:jc w:val="center"/>
        </w:trPr>
        <w:tc>
          <w:tcPr>
            <w:tcW w:w="949" w:type="dxa"/>
            <w:vAlign w:val="center"/>
          </w:tcPr>
          <w:p w14:paraId="14E92271" w14:textId="77777777" w:rsidR="00EE25CD" w:rsidRPr="00EE25CD" w:rsidRDefault="00EE25CD" w:rsidP="00EE25CD">
            <w:pPr>
              <w:jc w:val="center"/>
              <w:rPr>
                <w:b/>
                <w:sz w:val="20"/>
                <w:szCs w:val="20"/>
              </w:rPr>
            </w:pPr>
            <w:r w:rsidRPr="00EE25CD">
              <w:rPr>
                <w:b/>
                <w:sz w:val="20"/>
                <w:szCs w:val="20"/>
              </w:rPr>
              <w:t>№ п/п</w:t>
            </w:r>
          </w:p>
        </w:tc>
        <w:tc>
          <w:tcPr>
            <w:tcW w:w="3477" w:type="dxa"/>
            <w:vAlign w:val="center"/>
          </w:tcPr>
          <w:p w14:paraId="4EDB1793" w14:textId="77777777" w:rsidR="00EE25CD" w:rsidRPr="00EE25CD" w:rsidRDefault="00EE25CD" w:rsidP="00EE25CD">
            <w:pPr>
              <w:jc w:val="center"/>
              <w:rPr>
                <w:b/>
                <w:sz w:val="20"/>
                <w:szCs w:val="20"/>
              </w:rPr>
            </w:pPr>
            <w:r w:rsidRPr="00EE25CD">
              <w:rPr>
                <w:b/>
                <w:sz w:val="20"/>
                <w:szCs w:val="20"/>
              </w:rPr>
              <w:t>Наименование</w:t>
            </w:r>
          </w:p>
        </w:tc>
        <w:tc>
          <w:tcPr>
            <w:tcW w:w="5904" w:type="dxa"/>
            <w:vAlign w:val="center"/>
          </w:tcPr>
          <w:p w14:paraId="46244A07" w14:textId="77777777" w:rsidR="00EE25CD" w:rsidRPr="00EE25CD" w:rsidRDefault="00EE25CD" w:rsidP="00EE25CD">
            <w:pPr>
              <w:jc w:val="center"/>
              <w:rPr>
                <w:b/>
                <w:bCs/>
                <w:sz w:val="20"/>
                <w:szCs w:val="20"/>
              </w:rPr>
            </w:pPr>
            <w:r w:rsidRPr="00EE25CD">
              <w:rPr>
                <w:b/>
                <w:bCs/>
                <w:sz w:val="20"/>
                <w:szCs w:val="20"/>
              </w:rPr>
              <w:t>ИНФОРМАЦИЯ</w:t>
            </w:r>
          </w:p>
        </w:tc>
      </w:tr>
      <w:tr w:rsidR="00EE25CD" w:rsidRPr="00EE25CD" w14:paraId="03A478F1" w14:textId="77777777" w:rsidTr="00B2796A">
        <w:trPr>
          <w:trHeight w:val="1006"/>
          <w:jc w:val="center"/>
        </w:trPr>
        <w:tc>
          <w:tcPr>
            <w:tcW w:w="949" w:type="dxa"/>
            <w:vAlign w:val="center"/>
          </w:tcPr>
          <w:p w14:paraId="139FBB70" w14:textId="77777777" w:rsidR="00EE25CD" w:rsidRPr="00EE25CD" w:rsidRDefault="00EE25CD" w:rsidP="00EE25CD">
            <w:pPr>
              <w:jc w:val="center"/>
              <w:rPr>
                <w:b/>
                <w:bCs/>
                <w:sz w:val="20"/>
                <w:szCs w:val="20"/>
              </w:rPr>
            </w:pPr>
            <w:r w:rsidRPr="00EE25CD">
              <w:rPr>
                <w:b/>
                <w:bCs/>
                <w:sz w:val="20"/>
                <w:szCs w:val="20"/>
              </w:rPr>
              <w:t>1</w:t>
            </w:r>
          </w:p>
        </w:tc>
        <w:tc>
          <w:tcPr>
            <w:tcW w:w="3477" w:type="dxa"/>
            <w:vAlign w:val="center"/>
          </w:tcPr>
          <w:p w14:paraId="71E67E31" w14:textId="77777777" w:rsidR="00EE25CD" w:rsidRPr="00EE25CD" w:rsidRDefault="00EE25CD" w:rsidP="00EE25CD">
            <w:pPr>
              <w:rPr>
                <w:sz w:val="20"/>
                <w:szCs w:val="20"/>
              </w:rPr>
            </w:pPr>
            <w:r w:rsidRPr="00EE25CD">
              <w:rPr>
                <w:b/>
                <w:bCs/>
                <w:sz w:val="20"/>
                <w:szCs w:val="20"/>
              </w:rPr>
              <w:t>Наименование и адрес Заказчика</w:t>
            </w:r>
            <w:r w:rsidRPr="00EE25CD">
              <w:rPr>
                <w:sz w:val="20"/>
                <w:szCs w:val="20"/>
              </w:rPr>
              <w:t>:</w:t>
            </w:r>
          </w:p>
          <w:p w14:paraId="32841B15" w14:textId="77777777" w:rsidR="00EE25CD" w:rsidRPr="00EE25CD" w:rsidRDefault="00EE25CD" w:rsidP="00EE25CD">
            <w:pPr>
              <w:rPr>
                <w:sz w:val="20"/>
                <w:szCs w:val="20"/>
              </w:rPr>
            </w:pPr>
          </w:p>
        </w:tc>
        <w:tc>
          <w:tcPr>
            <w:tcW w:w="5904" w:type="dxa"/>
          </w:tcPr>
          <w:p w14:paraId="110FC315" w14:textId="77777777" w:rsidR="00EE25CD" w:rsidRPr="00EE25CD" w:rsidRDefault="00EE25CD" w:rsidP="00EE25CD">
            <w:pPr>
              <w:jc w:val="both"/>
              <w:rPr>
                <w:sz w:val="20"/>
                <w:szCs w:val="20"/>
              </w:rPr>
            </w:pPr>
            <w:r w:rsidRPr="00EE25CD">
              <w:rPr>
                <w:sz w:val="20"/>
                <w:szCs w:val="20"/>
              </w:rPr>
              <w:t>АО «ЛЕНМОРНИИПРОЕКТ»</w:t>
            </w:r>
          </w:p>
          <w:p w14:paraId="24BBB6ED" w14:textId="77777777" w:rsidR="00EE25CD" w:rsidRPr="00EE25CD" w:rsidRDefault="00EE25CD" w:rsidP="00EE25CD">
            <w:pPr>
              <w:jc w:val="both"/>
              <w:rPr>
                <w:sz w:val="20"/>
                <w:szCs w:val="20"/>
              </w:rPr>
            </w:pPr>
            <w:r w:rsidRPr="00EE25CD">
              <w:rPr>
                <w:sz w:val="20"/>
                <w:szCs w:val="20"/>
              </w:rPr>
              <w:t>Адрес: Российская Федерация, 198035, Санкт-Петербург, Межевой канал, д. 3, к. 2</w:t>
            </w:r>
          </w:p>
          <w:p w14:paraId="506561B6" w14:textId="77777777" w:rsidR="00EE25CD" w:rsidRPr="00EE25CD" w:rsidRDefault="00EE25CD" w:rsidP="00EE25CD">
            <w:pPr>
              <w:jc w:val="both"/>
              <w:rPr>
                <w:sz w:val="20"/>
                <w:szCs w:val="20"/>
              </w:rPr>
            </w:pPr>
            <w:r w:rsidRPr="00EE25CD">
              <w:rPr>
                <w:sz w:val="20"/>
                <w:szCs w:val="20"/>
              </w:rPr>
              <w:t xml:space="preserve">сайт Заказчика - www.lenmor.ru </w:t>
            </w:r>
          </w:p>
          <w:p w14:paraId="5C62651F" w14:textId="223BF6EF" w:rsidR="00EE25CD" w:rsidRPr="00EE25CD" w:rsidRDefault="00EE25CD" w:rsidP="00EE25CD">
            <w:pPr>
              <w:jc w:val="both"/>
              <w:rPr>
                <w:sz w:val="20"/>
                <w:szCs w:val="20"/>
              </w:rPr>
            </w:pPr>
            <w:r w:rsidRPr="00EE25CD">
              <w:rPr>
                <w:sz w:val="20"/>
                <w:szCs w:val="20"/>
              </w:rPr>
              <w:t xml:space="preserve">Закупочная документация размещена в единой информационной системе в сфере закупок - </w:t>
            </w:r>
            <w:hyperlink r:id="rId13" w:history="1">
              <w:r w:rsidRPr="00EE25CD">
                <w:rPr>
                  <w:color w:val="0000FF"/>
                  <w:sz w:val="20"/>
                  <w:szCs w:val="20"/>
                  <w:u w:val="single"/>
                </w:rPr>
                <w:t>http://www.zakupki.gov.ru</w:t>
              </w:r>
            </w:hyperlink>
            <w:r w:rsidRPr="00EE25CD">
              <w:rPr>
                <w:sz w:val="20"/>
                <w:szCs w:val="20"/>
              </w:rPr>
              <w:t xml:space="preserve">, на сайте электронно-торговой площадки «РТС-тендер» по адресу </w:t>
            </w:r>
            <w:hyperlink r:id="rId14" w:history="1">
              <w:r w:rsidRPr="00EE25CD">
                <w:rPr>
                  <w:color w:val="0000FF"/>
                  <w:sz w:val="20"/>
                  <w:szCs w:val="20"/>
                  <w:u w:val="single"/>
                </w:rPr>
                <w:t>https://www.rts-tender.ru/</w:t>
              </w:r>
            </w:hyperlink>
            <w:r w:rsidR="00941D15">
              <w:rPr>
                <w:color w:val="0000FF"/>
                <w:sz w:val="20"/>
                <w:szCs w:val="20"/>
                <w:u w:val="single"/>
              </w:rPr>
              <w:t>,</w:t>
            </w:r>
            <w:r w:rsidRPr="00EE25CD">
              <w:rPr>
                <w:sz w:val="20"/>
                <w:szCs w:val="20"/>
              </w:rPr>
              <w:t xml:space="preserve"> </w:t>
            </w:r>
            <w:r w:rsidRPr="00EE25CD">
              <w:rPr>
                <w:color w:val="0000FF"/>
                <w:sz w:val="20"/>
                <w:szCs w:val="20"/>
                <w:u w:val="single"/>
              </w:rPr>
              <w:t>а так же на официальном сайте АО «ЛЕНМОРНИИПРОЕКТ» по адресу http://www.lenmor.ru/</w:t>
            </w:r>
          </w:p>
          <w:p w14:paraId="45CE4694" w14:textId="77777777" w:rsidR="00EE25CD" w:rsidRPr="00EE25CD" w:rsidRDefault="00EE25CD" w:rsidP="00EE25CD">
            <w:pPr>
              <w:jc w:val="both"/>
              <w:rPr>
                <w:sz w:val="20"/>
                <w:szCs w:val="20"/>
              </w:rPr>
            </w:pPr>
            <w:r w:rsidRPr="00EE25CD">
              <w:rPr>
                <w:sz w:val="20"/>
                <w:szCs w:val="20"/>
              </w:rPr>
              <w:t xml:space="preserve">Контактные лица: </w:t>
            </w:r>
          </w:p>
          <w:p w14:paraId="15768053" w14:textId="77777777" w:rsidR="00EE25CD" w:rsidRPr="00EE25CD" w:rsidRDefault="00EE25CD" w:rsidP="00EE25CD">
            <w:pPr>
              <w:jc w:val="both"/>
              <w:rPr>
                <w:bCs/>
                <w:sz w:val="20"/>
                <w:szCs w:val="20"/>
              </w:rPr>
            </w:pPr>
            <w:r w:rsidRPr="00EE25CD">
              <w:rPr>
                <w:bCs/>
                <w:sz w:val="20"/>
                <w:szCs w:val="20"/>
              </w:rPr>
              <w:t>Михеев Владимир Михайлович, тел. (812) 680-07-00, доб. 114 (технические вопросы);</w:t>
            </w:r>
          </w:p>
          <w:p w14:paraId="7E259A7C" w14:textId="77777777" w:rsidR="00EE25CD" w:rsidRPr="00EE25CD" w:rsidRDefault="00EE25CD" w:rsidP="00EE25CD">
            <w:pPr>
              <w:jc w:val="both"/>
              <w:rPr>
                <w:bCs/>
                <w:sz w:val="20"/>
                <w:szCs w:val="20"/>
              </w:rPr>
            </w:pPr>
            <w:r w:rsidRPr="00EE25CD">
              <w:rPr>
                <w:bCs/>
                <w:sz w:val="20"/>
                <w:szCs w:val="20"/>
              </w:rPr>
              <w:t>Тендерный отдел: (вопросы по оформлению заявки) тел. (812) 680-07-34; 680-07-00, доб. 148,149.</w:t>
            </w:r>
          </w:p>
        </w:tc>
      </w:tr>
      <w:tr w:rsidR="00EE25CD" w:rsidRPr="00EE25CD" w14:paraId="6210CA78" w14:textId="77777777" w:rsidTr="00B2796A">
        <w:trPr>
          <w:trHeight w:val="651"/>
          <w:jc w:val="center"/>
        </w:trPr>
        <w:tc>
          <w:tcPr>
            <w:tcW w:w="949" w:type="dxa"/>
            <w:vAlign w:val="center"/>
          </w:tcPr>
          <w:p w14:paraId="57C06C9F" w14:textId="77777777" w:rsidR="00EE25CD" w:rsidRPr="00EE25CD" w:rsidRDefault="00EE25CD" w:rsidP="00EE25CD">
            <w:pPr>
              <w:jc w:val="center"/>
              <w:rPr>
                <w:b/>
                <w:bCs/>
                <w:sz w:val="20"/>
                <w:szCs w:val="20"/>
              </w:rPr>
            </w:pPr>
            <w:r w:rsidRPr="00EE25CD">
              <w:rPr>
                <w:b/>
                <w:bCs/>
                <w:sz w:val="20"/>
                <w:szCs w:val="20"/>
              </w:rPr>
              <w:t>2</w:t>
            </w:r>
          </w:p>
        </w:tc>
        <w:tc>
          <w:tcPr>
            <w:tcW w:w="3477" w:type="dxa"/>
            <w:vAlign w:val="center"/>
          </w:tcPr>
          <w:p w14:paraId="0C13FD03" w14:textId="77777777" w:rsidR="00EE25CD" w:rsidRPr="00EE25CD" w:rsidRDefault="00EE25CD" w:rsidP="00EE25CD">
            <w:pPr>
              <w:rPr>
                <w:sz w:val="20"/>
                <w:szCs w:val="20"/>
              </w:rPr>
            </w:pPr>
            <w:r w:rsidRPr="00EE25CD">
              <w:rPr>
                <w:b/>
                <w:bCs/>
                <w:sz w:val="20"/>
                <w:szCs w:val="20"/>
              </w:rPr>
              <w:t>Наименование открытого запроса котировок в электронной форме:</w:t>
            </w:r>
          </w:p>
        </w:tc>
        <w:tc>
          <w:tcPr>
            <w:tcW w:w="5904" w:type="dxa"/>
            <w:vAlign w:val="center"/>
          </w:tcPr>
          <w:p w14:paraId="75DE091E" w14:textId="77777777" w:rsidR="00EE25CD" w:rsidRPr="00EE25CD" w:rsidRDefault="00EE25CD" w:rsidP="00EE25CD">
            <w:pPr>
              <w:suppressAutoHyphens/>
              <w:jc w:val="both"/>
              <w:rPr>
                <w:b/>
                <w:i/>
                <w:sz w:val="20"/>
                <w:szCs w:val="20"/>
                <w:highlight w:val="yellow"/>
                <w:lang w:eastAsia="ar-SA"/>
              </w:rPr>
            </w:pPr>
            <w:r w:rsidRPr="00EE25CD">
              <w:rPr>
                <w:b/>
                <w:i/>
                <w:sz w:val="20"/>
                <w:szCs w:val="20"/>
              </w:rPr>
              <w:t>«Оказание услуг по предоставлению неисключительного права на использование результатов интеллектуальной деятельности – программного продукта «nanoCAD» для нужд АО «ЛЕНМОРНИИПРОЕКТ»</w:t>
            </w:r>
          </w:p>
        </w:tc>
      </w:tr>
      <w:tr w:rsidR="00EE25CD" w:rsidRPr="00EE25CD" w14:paraId="2292604B" w14:textId="77777777" w:rsidTr="00B2796A">
        <w:trPr>
          <w:trHeight w:val="568"/>
          <w:jc w:val="center"/>
        </w:trPr>
        <w:tc>
          <w:tcPr>
            <w:tcW w:w="949" w:type="dxa"/>
            <w:vAlign w:val="center"/>
          </w:tcPr>
          <w:p w14:paraId="39344020" w14:textId="77777777" w:rsidR="00EE25CD" w:rsidRPr="00EE25CD" w:rsidRDefault="00EE25CD" w:rsidP="00EE25CD">
            <w:pPr>
              <w:jc w:val="center"/>
              <w:rPr>
                <w:b/>
                <w:sz w:val="20"/>
                <w:szCs w:val="20"/>
              </w:rPr>
            </w:pPr>
            <w:r w:rsidRPr="00EE25CD">
              <w:rPr>
                <w:b/>
                <w:sz w:val="20"/>
                <w:szCs w:val="20"/>
              </w:rPr>
              <w:t>3</w:t>
            </w:r>
          </w:p>
        </w:tc>
        <w:tc>
          <w:tcPr>
            <w:tcW w:w="3477" w:type="dxa"/>
            <w:vAlign w:val="center"/>
          </w:tcPr>
          <w:p w14:paraId="248CDFFF" w14:textId="77777777" w:rsidR="00EE25CD" w:rsidRPr="00EE25CD" w:rsidRDefault="00EE25CD" w:rsidP="00EE25CD">
            <w:pPr>
              <w:rPr>
                <w:b/>
                <w:bCs/>
                <w:sz w:val="20"/>
                <w:szCs w:val="20"/>
              </w:rPr>
            </w:pPr>
            <w:r w:rsidRPr="00EE25CD">
              <w:rPr>
                <w:b/>
                <w:bCs/>
                <w:sz w:val="20"/>
                <w:szCs w:val="20"/>
              </w:rPr>
              <w:t>Сроки действия неисключительных прав:</w:t>
            </w:r>
          </w:p>
        </w:tc>
        <w:tc>
          <w:tcPr>
            <w:tcW w:w="5904" w:type="dxa"/>
            <w:vAlign w:val="center"/>
          </w:tcPr>
          <w:p w14:paraId="4B7A0158" w14:textId="7E99C637" w:rsidR="00EE25CD" w:rsidRPr="00EE25CD" w:rsidRDefault="00EE25CD" w:rsidP="00941D15">
            <w:pPr>
              <w:autoSpaceDE w:val="0"/>
              <w:autoSpaceDN w:val="0"/>
              <w:adjustRightInd w:val="0"/>
              <w:jc w:val="both"/>
              <w:rPr>
                <w:color w:val="000000"/>
                <w:sz w:val="20"/>
                <w:szCs w:val="20"/>
              </w:rPr>
            </w:pPr>
            <w:r w:rsidRPr="00EE25CD">
              <w:rPr>
                <w:sz w:val="20"/>
                <w:szCs w:val="20"/>
              </w:rPr>
              <w:t xml:space="preserve">12 месяцев (1 год) с </w:t>
            </w:r>
            <w:r w:rsidR="00941D15" w:rsidRPr="00941D15">
              <w:rPr>
                <w:sz w:val="20"/>
                <w:szCs w:val="20"/>
              </w:rPr>
              <w:t xml:space="preserve">момента подписания сторонами </w:t>
            </w:r>
            <w:r w:rsidR="00B56FF7">
              <w:rPr>
                <w:sz w:val="20"/>
                <w:szCs w:val="20"/>
              </w:rPr>
              <w:t>а</w:t>
            </w:r>
            <w:r w:rsidR="00941D15" w:rsidRPr="00941D15">
              <w:rPr>
                <w:sz w:val="20"/>
                <w:szCs w:val="20"/>
              </w:rPr>
              <w:t>кта приемки-передачи прав</w:t>
            </w:r>
            <w:r w:rsidR="00941D15">
              <w:rPr>
                <w:sz w:val="20"/>
                <w:szCs w:val="20"/>
              </w:rPr>
              <w:t>.</w:t>
            </w:r>
          </w:p>
        </w:tc>
      </w:tr>
      <w:tr w:rsidR="00EE25CD" w:rsidRPr="00EE25CD" w14:paraId="3A40FC33" w14:textId="77777777" w:rsidTr="00B2796A">
        <w:trPr>
          <w:trHeight w:val="340"/>
          <w:jc w:val="center"/>
        </w:trPr>
        <w:tc>
          <w:tcPr>
            <w:tcW w:w="949" w:type="dxa"/>
            <w:vAlign w:val="center"/>
          </w:tcPr>
          <w:p w14:paraId="6484D01F" w14:textId="77777777" w:rsidR="00EE25CD" w:rsidRPr="00EE25CD" w:rsidRDefault="00EE25CD" w:rsidP="00EE25CD">
            <w:pPr>
              <w:jc w:val="center"/>
              <w:rPr>
                <w:b/>
                <w:bCs/>
                <w:sz w:val="20"/>
                <w:szCs w:val="20"/>
              </w:rPr>
            </w:pPr>
            <w:r w:rsidRPr="00EE25CD">
              <w:rPr>
                <w:b/>
                <w:bCs/>
                <w:sz w:val="20"/>
                <w:szCs w:val="20"/>
              </w:rPr>
              <w:t>4</w:t>
            </w:r>
          </w:p>
        </w:tc>
        <w:tc>
          <w:tcPr>
            <w:tcW w:w="3477" w:type="dxa"/>
            <w:vAlign w:val="center"/>
          </w:tcPr>
          <w:p w14:paraId="56311BEA" w14:textId="77777777" w:rsidR="00EE25CD" w:rsidRPr="00EE25CD" w:rsidRDefault="00EE25CD" w:rsidP="00EE25CD">
            <w:pPr>
              <w:rPr>
                <w:b/>
                <w:bCs/>
                <w:sz w:val="20"/>
                <w:szCs w:val="20"/>
              </w:rPr>
            </w:pPr>
            <w:r w:rsidRPr="00EE25CD">
              <w:rPr>
                <w:b/>
                <w:bCs/>
                <w:sz w:val="20"/>
                <w:szCs w:val="20"/>
              </w:rPr>
              <w:t>Начальная (максимальная) цена договора:</w:t>
            </w:r>
          </w:p>
        </w:tc>
        <w:tc>
          <w:tcPr>
            <w:tcW w:w="5904" w:type="dxa"/>
            <w:vAlign w:val="center"/>
          </w:tcPr>
          <w:p w14:paraId="3508B401" w14:textId="77777777" w:rsidR="00EE25CD" w:rsidRPr="00EE25CD" w:rsidRDefault="00EE25CD" w:rsidP="00EE25CD">
            <w:pPr>
              <w:shd w:val="clear" w:color="auto" w:fill="FFFFFF"/>
              <w:tabs>
                <w:tab w:val="left" w:pos="1152"/>
              </w:tabs>
              <w:ind w:right="5"/>
              <w:jc w:val="both"/>
              <w:rPr>
                <w:sz w:val="20"/>
                <w:szCs w:val="20"/>
              </w:rPr>
            </w:pPr>
            <w:r w:rsidRPr="00EE25CD">
              <w:rPr>
                <w:b/>
                <w:sz w:val="20"/>
                <w:szCs w:val="20"/>
              </w:rPr>
              <w:t xml:space="preserve">2 519 800,00 руб. </w:t>
            </w:r>
            <w:r w:rsidRPr="00EE25CD">
              <w:rPr>
                <w:sz w:val="20"/>
                <w:szCs w:val="20"/>
              </w:rPr>
              <w:t>(два миллиона пятьсот девятнадцать тысяч восемьсот рублей 00 копеек), НДС не облагается.</w:t>
            </w:r>
          </w:p>
          <w:p w14:paraId="29EE5598" w14:textId="77777777" w:rsidR="00EE25CD" w:rsidRPr="00EE25CD" w:rsidRDefault="00EE25CD" w:rsidP="00EE25CD">
            <w:pPr>
              <w:shd w:val="clear" w:color="auto" w:fill="FFFFFF"/>
              <w:tabs>
                <w:tab w:val="left" w:pos="1152"/>
              </w:tabs>
              <w:ind w:right="5"/>
              <w:jc w:val="both"/>
              <w:rPr>
                <w:i/>
                <w:sz w:val="20"/>
                <w:szCs w:val="20"/>
              </w:rPr>
            </w:pPr>
            <w:r w:rsidRPr="00EE25CD">
              <w:rPr>
                <w:i/>
                <w:sz w:val="20"/>
                <w:szCs w:val="20"/>
              </w:rPr>
              <w:t xml:space="preserve">Освобождение от НДС применяется в отношении услуг по передаче неисключительных прав на программы для электронных вычислительных машин и базы данных, включенные в единый реестр российских программ для ЭВМ и баз данных. </w:t>
            </w:r>
          </w:p>
          <w:p w14:paraId="375669C8" w14:textId="77777777" w:rsidR="00EE25CD" w:rsidRPr="00EE25CD" w:rsidRDefault="00EE25CD" w:rsidP="00EE25CD">
            <w:pPr>
              <w:shd w:val="clear" w:color="auto" w:fill="FFFFFF"/>
              <w:tabs>
                <w:tab w:val="left" w:pos="1152"/>
              </w:tabs>
              <w:ind w:right="5"/>
              <w:jc w:val="both"/>
              <w:rPr>
                <w:i/>
                <w:sz w:val="20"/>
                <w:szCs w:val="20"/>
              </w:rPr>
            </w:pPr>
            <w:r w:rsidRPr="00EE25CD">
              <w:rPr>
                <w:i/>
                <w:sz w:val="20"/>
                <w:szCs w:val="20"/>
              </w:rPr>
              <w:t>Программное обеспечение «Платформа nanoCAD» включено в реестр за №8814 от 21.01.2021 на основании приказа Министерства цифрового развития, связи и массовых коммуникаций Российской Федерации от 21.01.2021 №19;</w:t>
            </w:r>
          </w:p>
          <w:p w14:paraId="0924F507" w14:textId="77777777" w:rsidR="00EE25CD" w:rsidRPr="00EE25CD" w:rsidRDefault="00EE25CD" w:rsidP="00EE25CD">
            <w:pPr>
              <w:shd w:val="clear" w:color="auto" w:fill="FFFFFF"/>
              <w:tabs>
                <w:tab w:val="left" w:pos="1152"/>
              </w:tabs>
              <w:ind w:right="5"/>
              <w:jc w:val="both"/>
              <w:rPr>
                <w:i/>
                <w:sz w:val="20"/>
                <w:szCs w:val="20"/>
              </w:rPr>
            </w:pPr>
            <w:r w:rsidRPr="00EE25CD">
              <w:rPr>
                <w:i/>
                <w:sz w:val="20"/>
                <w:szCs w:val="20"/>
              </w:rPr>
              <w:t>Программное обеспечение «NanoCAD GeoniCS» включено в реестр за №11278 от 13.08.2021 на основании приказа Министерства цифрового развития, связи и массовых коммуникаций Российской Федерации от 13.08.2021 №830;</w:t>
            </w:r>
          </w:p>
          <w:p w14:paraId="69D8B913" w14:textId="77777777" w:rsidR="00EE25CD" w:rsidRPr="00EE25CD" w:rsidRDefault="00EE25CD" w:rsidP="00EE25CD">
            <w:pPr>
              <w:shd w:val="clear" w:color="auto" w:fill="FFFFFF"/>
              <w:tabs>
                <w:tab w:val="left" w:pos="1152"/>
              </w:tabs>
              <w:ind w:right="5"/>
              <w:jc w:val="both"/>
              <w:rPr>
                <w:i/>
                <w:sz w:val="20"/>
                <w:szCs w:val="20"/>
              </w:rPr>
            </w:pPr>
            <w:r w:rsidRPr="00EE25CD">
              <w:rPr>
                <w:i/>
                <w:sz w:val="20"/>
                <w:szCs w:val="20"/>
              </w:rPr>
              <w:t>Программное обеспечение «NanoCAD Стройплощадка» включено в реестр за №11098 от 20.07.2021 произведена на основании приказа Министерства цифрового развития, связи и массовых коммуникаций Российской Федерации от 19.07.2021 №736.</w:t>
            </w:r>
          </w:p>
        </w:tc>
      </w:tr>
      <w:tr w:rsidR="00EE25CD" w:rsidRPr="00EE25CD" w14:paraId="274AF3F8" w14:textId="77777777" w:rsidTr="00B2796A">
        <w:trPr>
          <w:trHeight w:val="340"/>
          <w:jc w:val="center"/>
        </w:trPr>
        <w:tc>
          <w:tcPr>
            <w:tcW w:w="949" w:type="dxa"/>
            <w:vAlign w:val="center"/>
          </w:tcPr>
          <w:p w14:paraId="6A17F263" w14:textId="77777777" w:rsidR="00EE25CD" w:rsidRPr="00EE25CD" w:rsidRDefault="00EE25CD" w:rsidP="00EE25CD">
            <w:pPr>
              <w:jc w:val="center"/>
              <w:rPr>
                <w:b/>
                <w:sz w:val="20"/>
                <w:szCs w:val="20"/>
              </w:rPr>
            </w:pPr>
            <w:r w:rsidRPr="00EE25CD">
              <w:rPr>
                <w:b/>
                <w:sz w:val="20"/>
                <w:szCs w:val="20"/>
              </w:rPr>
              <w:t>5</w:t>
            </w:r>
          </w:p>
        </w:tc>
        <w:tc>
          <w:tcPr>
            <w:tcW w:w="3477" w:type="dxa"/>
            <w:vAlign w:val="center"/>
          </w:tcPr>
          <w:p w14:paraId="33BAB335" w14:textId="77777777" w:rsidR="00EE25CD" w:rsidRPr="00EE25CD" w:rsidRDefault="00EE25CD" w:rsidP="00EE25CD">
            <w:pPr>
              <w:rPr>
                <w:b/>
                <w:bCs/>
                <w:sz w:val="20"/>
                <w:szCs w:val="20"/>
              </w:rPr>
            </w:pPr>
            <w:r w:rsidRPr="00EE25CD">
              <w:rPr>
                <w:b/>
                <w:sz w:val="20"/>
                <w:szCs w:val="20"/>
              </w:rPr>
              <w:t>Обоснование начальной (максимальной) цены договора:</w:t>
            </w:r>
          </w:p>
        </w:tc>
        <w:tc>
          <w:tcPr>
            <w:tcW w:w="5904" w:type="dxa"/>
            <w:vAlign w:val="center"/>
          </w:tcPr>
          <w:p w14:paraId="1C79B9AB" w14:textId="77777777" w:rsidR="00EE25CD" w:rsidRPr="00EE25CD" w:rsidRDefault="00EE25CD" w:rsidP="00EE25CD">
            <w:pPr>
              <w:tabs>
                <w:tab w:val="left" w:pos="0"/>
                <w:tab w:val="left" w:pos="1291"/>
              </w:tabs>
              <w:jc w:val="both"/>
              <w:rPr>
                <w:sz w:val="20"/>
                <w:szCs w:val="20"/>
              </w:rPr>
            </w:pPr>
            <w:r w:rsidRPr="00EE25CD">
              <w:rPr>
                <w:sz w:val="20"/>
                <w:szCs w:val="20"/>
              </w:rPr>
              <w:t>Начальная (максимальная) цена договора была определена методом сопоставимых рыночных цен.</w:t>
            </w:r>
          </w:p>
          <w:p w14:paraId="04D49E8E" w14:textId="77777777" w:rsidR="00EE25CD" w:rsidRPr="00EE25CD" w:rsidRDefault="00EE25CD" w:rsidP="00EE25CD">
            <w:pPr>
              <w:tabs>
                <w:tab w:val="left" w:pos="0"/>
                <w:tab w:val="left" w:pos="1291"/>
              </w:tabs>
              <w:jc w:val="both"/>
              <w:rPr>
                <w:sz w:val="20"/>
                <w:szCs w:val="20"/>
              </w:rPr>
            </w:pPr>
            <w:r w:rsidRPr="00EE25CD">
              <w:rPr>
                <w:sz w:val="20"/>
                <w:szCs w:val="20"/>
              </w:rPr>
              <w:t>Было предоставлено 3 технико-коммерческих предложений (ТКП) на одинаковую стоимость, которая составляет: 2 519 800,00 руб., НДС не облагается.</w:t>
            </w:r>
          </w:p>
          <w:p w14:paraId="6BD3615C" w14:textId="77777777" w:rsidR="00EE25CD" w:rsidRPr="00EE25CD" w:rsidRDefault="00EE25CD" w:rsidP="00EE25CD">
            <w:pPr>
              <w:tabs>
                <w:tab w:val="left" w:pos="0"/>
                <w:tab w:val="left" w:pos="1291"/>
              </w:tabs>
              <w:jc w:val="both"/>
              <w:rPr>
                <w:sz w:val="20"/>
                <w:szCs w:val="20"/>
              </w:rPr>
            </w:pPr>
            <w:r w:rsidRPr="00EE25CD">
              <w:rPr>
                <w:sz w:val="20"/>
                <w:szCs w:val="20"/>
              </w:rPr>
              <w:t>Начальная (максимальная) цена договора была установлена по предложенной стоимости.</w:t>
            </w:r>
          </w:p>
        </w:tc>
      </w:tr>
      <w:tr w:rsidR="00EE25CD" w:rsidRPr="00EE25CD" w14:paraId="1C664851" w14:textId="77777777" w:rsidTr="00B2796A">
        <w:trPr>
          <w:trHeight w:val="495"/>
          <w:jc w:val="center"/>
        </w:trPr>
        <w:tc>
          <w:tcPr>
            <w:tcW w:w="949" w:type="dxa"/>
            <w:vAlign w:val="center"/>
          </w:tcPr>
          <w:p w14:paraId="017E3A27" w14:textId="77777777" w:rsidR="00EE25CD" w:rsidRPr="00EE25CD" w:rsidRDefault="00EE25CD" w:rsidP="00EE25CD">
            <w:pPr>
              <w:jc w:val="center"/>
              <w:rPr>
                <w:b/>
                <w:sz w:val="20"/>
                <w:szCs w:val="20"/>
              </w:rPr>
            </w:pPr>
            <w:r w:rsidRPr="00EE25CD">
              <w:rPr>
                <w:b/>
                <w:sz w:val="20"/>
                <w:szCs w:val="20"/>
              </w:rPr>
              <w:t>6</w:t>
            </w:r>
          </w:p>
        </w:tc>
        <w:tc>
          <w:tcPr>
            <w:tcW w:w="3477" w:type="dxa"/>
            <w:vAlign w:val="center"/>
          </w:tcPr>
          <w:p w14:paraId="6289A177" w14:textId="77777777" w:rsidR="00EE25CD" w:rsidRPr="00EE25CD" w:rsidRDefault="00EE25CD" w:rsidP="00EE25CD">
            <w:pPr>
              <w:rPr>
                <w:b/>
                <w:bCs/>
                <w:sz w:val="20"/>
                <w:szCs w:val="20"/>
              </w:rPr>
            </w:pPr>
            <w:r w:rsidRPr="00EE25CD">
              <w:rPr>
                <w:b/>
                <w:sz w:val="20"/>
                <w:szCs w:val="20"/>
              </w:rPr>
              <w:t>Источник финансирования:</w:t>
            </w:r>
          </w:p>
        </w:tc>
        <w:tc>
          <w:tcPr>
            <w:tcW w:w="5904" w:type="dxa"/>
            <w:vAlign w:val="center"/>
          </w:tcPr>
          <w:p w14:paraId="55042E05" w14:textId="77777777" w:rsidR="00EE25CD" w:rsidRPr="00EE25CD" w:rsidRDefault="00EE25CD" w:rsidP="00EE25CD">
            <w:pPr>
              <w:jc w:val="both"/>
              <w:rPr>
                <w:sz w:val="20"/>
                <w:szCs w:val="20"/>
              </w:rPr>
            </w:pPr>
            <w:r w:rsidRPr="00EE25CD">
              <w:rPr>
                <w:sz w:val="20"/>
                <w:szCs w:val="20"/>
              </w:rPr>
              <w:t>Собственные средства АО «ЛЕНМОРНИИПРОЕКТ».</w:t>
            </w:r>
          </w:p>
        </w:tc>
      </w:tr>
      <w:tr w:rsidR="00EE25CD" w:rsidRPr="00EE25CD" w14:paraId="79557CB0" w14:textId="77777777" w:rsidTr="00B2796A">
        <w:trPr>
          <w:trHeight w:val="538"/>
          <w:jc w:val="center"/>
        </w:trPr>
        <w:tc>
          <w:tcPr>
            <w:tcW w:w="949" w:type="dxa"/>
            <w:vAlign w:val="center"/>
          </w:tcPr>
          <w:p w14:paraId="1AF0FE61" w14:textId="77777777" w:rsidR="00EE25CD" w:rsidRPr="00EE25CD" w:rsidRDefault="00EE25CD" w:rsidP="00EE25CD">
            <w:pPr>
              <w:jc w:val="center"/>
              <w:rPr>
                <w:b/>
                <w:sz w:val="20"/>
                <w:szCs w:val="20"/>
              </w:rPr>
            </w:pPr>
            <w:r w:rsidRPr="00EE25CD">
              <w:rPr>
                <w:b/>
                <w:sz w:val="20"/>
                <w:szCs w:val="20"/>
              </w:rPr>
              <w:t>7</w:t>
            </w:r>
          </w:p>
        </w:tc>
        <w:tc>
          <w:tcPr>
            <w:tcW w:w="3477" w:type="dxa"/>
            <w:vAlign w:val="center"/>
          </w:tcPr>
          <w:p w14:paraId="2A5B967F" w14:textId="77777777" w:rsidR="00EE25CD" w:rsidRPr="00EE25CD" w:rsidRDefault="00EE25CD" w:rsidP="00EE25CD">
            <w:pPr>
              <w:rPr>
                <w:b/>
                <w:bCs/>
                <w:sz w:val="20"/>
                <w:szCs w:val="20"/>
              </w:rPr>
            </w:pPr>
            <w:r w:rsidRPr="00EE25CD">
              <w:rPr>
                <w:b/>
                <w:bCs/>
                <w:sz w:val="20"/>
                <w:szCs w:val="20"/>
              </w:rPr>
              <w:t>Объем поставляемого товара:</w:t>
            </w:r>
          </w:p>
        </w:tc>
        <w:tc>
          <w:tcPr>
            <w:tcW w:w="5904" w:type="dxa"/>
            <w:vAlign w:val="center"/>
          </w:tcPr>
          <w:p w14:paraId="16A95603" w14:textId="77777777" w:rsidR="00EE25CD" w:rsidRPr="00EE25CD" w:rsidRDefault="00EE25CD" w:rsidP="00EE25CD">
            <w:pPr>
              <w:keepNext/>
              <w:suppressAutoHyphens/>
              <w:contextualSpacing/>
              <w:rPr>
                <w:iCs/>
                <w:sz w:val="20"/>
                <w:szCs w:val="20"/>
              </w:rPr>
            </w:pPr>
            <w:r w:rsidRPr="00EE25CD">
              <w:rPr>
                <w:sz w:val="20"/>
                <w:szCs w:val="20"/>
              </w:rPr>
              <w:t>Объем поставляемого товара указан в Техническом задании</w:t>
            </w:r>
          </w:p>
        </w:tc>
      </w:tr>
      <w:tr w:rsidR="00EE25CD" w:rsidRPr="00EE25CD" w14:paraId="5370A4E4" w14:textId="77777777" w:rsidTr="00B2796A">
        <w:trPr>
          <w:trHeight w:val="538"/>
          <w:jc w:val="center"/>
        </w:trPr>
        <w:tc>
          <w:tcPr>
            <w:tcW w:w="949" w:type="dxa"/>
            <w:vAlign w:val="center"/>
          </w:tcPr>
          <w:p w14:paraId="5F9D76B4" w14:textId="77777777" w:rsidR="00EE25CD" w:rsidRPr="00EE25CD" w:rsidRDefault="00EE25CD" w:rsidP="00EE25CD">
            <w:pPr>
              <w:jc w:val="center"/>
              <w:rPr>
                <w:b/>
                <w:sz w:val="20"/>
                <w:szCs w:val="20"/>
              </w:rPr>
            </w:pPr>
            <w:r w:rsidRPr="00EE25CD">
              <w:rPr>
                <w:b/>
                <w:sz w:val="20"/>
                <w:szCs w:val="20"/>
              </w:rPr>
              <w:t>8</w:t>
            </w:r>
          </w:p>
        </w:tc>
        <w:tc>
          <w:tcPr>
            <w:tcW w:w="3477" w:type="dxa"/>
            <w:vAlign w:val="center"/>
          </w:tcPr>
          <w:p w14:paraId="36DFC084" w14:textId="77777777" w:rsidR="00EE25CD" w:rsidRPr="00EE25CD" w:rsidRDefault="00EE25CD" w:rsidP="00EE25CD">
            <w:pPr>
              <w:rPr>
                <w:b/>
                <w:sz w:val="20"/>
                <w:szCs w:val="20"/>
              </w:rPr>
            </w:pPr>
            <w:r w:rsidRPr="00EE25CD">
              <w:rPr>
                <w:b/>
                <w:sz w:val="20"/>
                <w:szCs w:val="20"/>
              </w:rPr>
              <w:t xml:space="preserve">Требование к принадлежности к субъектам малого и среднего </w:t>
            </w:r>
            <w:r w:rsidRPr="00EE25CD">
              <w:rPr>
                <w:b/>
                <w:sz w:val="20"/>
                <w:szCs w:val="20"/>
              </w:rPr>
              <w:lastRenderedPageBreak/>
              <w:t>предпринимательства</w:t>
            </w:r>
          </w:p>
        </w:tc>
        <w:tc>
          <w:tcPr>
            <w:tcW w:w="5904" w:type="dxa"/>
            <w:vAlign w:val="center"/>
          </w:tcPr>
          <w:p w14:paraId="40E95BB9" w14:textId="77777777" w:rsidR="00EE25CD" w:rsidRPr="00EE25CD" w:rsidRDefault="00EE25CD" w:rsidP="00EE25CD">
            <w:pPr>
              <w:keepNext/>
              <w:suppressAutoHyphens/>
              <w:contextualSpacing/>
              <w:jc w:val="both"/>
              <w:rPr>
                <w:color w:val="000000"/>
                <w:sz w:val="20"/>
                <w:szCs w:val="20"/>
              </w:rPr>
            </w:pPr>
            <w:r w:rsidRPr="00EE25CD">
              <w:rPr>
                <w:color w:val="000000"/>
                <w:sz w:val="20"/>
                <w:szCs w:val="20"/>
                <w:u w:val="single"/>
              </w:rPr>
              <w:lastRenderedPageBreak/>
              <w:t>Установлено.</w:t>
            </w:r>
            <w:r w:rsidRPr="00EE25CD">
              <w:rPr>
                <w:color w:val="000000"/>
                <w:sz w:val="20"/>
                <w:szCs w:val="20"/>
              </w:rPr>
              <w:t xml:space="preserve"> Участниками закупки могут быть только субъекты малого и среднего предпринимательства</w:t>
            </w:r>
          </w:p>
        </w:tc>
      </w:tr>
      <w:tr w:rsidR="00EE25CD" w:rsidRPr="00EE25CD" w14:paraId="42F8CF90" w14:textId="77777777" w:rsidTr="00B2796A">
        <w:trPr>
          <w:trHeight w:val="274"/>
          <w:jc w:val="center"/>
        </w:trPr>
        <w:tc>
          <w:tcPr>
            <w:tcW w:w="949" w:type="dxa"/>
            <w:vAlign w:val="center"/>
          </w:tcPr>
          <w:p w14:paraId="2372B31E" w14:textId="77777777" w:rsidR="00EE25CD" w:rsidRPr="00EE25CD" w:rsidRDefault="00EE25CD" w:rsidP="00EE25CD">
            <w:pPr>
              <w:jc w:val="center"/>
              <w:rPr>
                <w:b/>
                <w:bCs/>
                <w:sz w:val="20"/>
                <w:szCs w:val="20"/>
              </w:rPr>
            </w:pPr>
            <w:r w:rsidRPr="00EE25CD">
              <w:rPr>
                <w:b/>
                <w:bCs/>
                <w:sz w:val="20"/>
                <w:szCs w:val="20"/>
              </w:rPr>
              <w:t>9</w:t>
            </w:r>
          </w:p>
        </w:tc>
        <w:tc>
          <w:tcPr>
            <w:tcW w:w="3477" w:type="dxa"/>
            <w:vAlign w:val="center"/>
          </w:tcPr>
          <w:p w14:paraId="024E5C25" w14:textId="77777777" w:rsidR="00EE25CD" w:rsidRPr="00EE25CD" w:rsidRDefault="00EE25CD" w:rsidP="00EE25CD">
            <w:pPr>
              <w:rPr>
                <w:b/>
                <w:bCs/>
                <w:sz w:val="20"/>
                <w:szCs w:val="20"/>
              </w:rPr>
            </w:pPr>
            <w:r w:rsidRPr="00EE25CD">
              <w:rPr>
                <w:b/>
                <w:bCs/>
                <w:sz w:val="20"/>
                <w:szCs w:val="20"/>
              </w:rPr>
              <w:t>Место и срок подачи заявок на участие в открытом запросе котировок в электронной форме:</w:t>
            </w:r>
          </w:p>
        </w:tc>
        <w:tc>
          <w:tcPr>
            <w:tcW w:w="5904" w:type="dxa"/>
            <w:vAlign w:val="center"/>
          </w:tcPr>
          <w:p w14:paraId="1331AD8B" w14:textId="77777777" w:rsidR="00EE25CD" w:rsidRPr="00EE25CD" w:rsidRDefault="00EE25CD" w:rsidP="00EE25CD">
            <w:pPr>
              <w:jc w:val="both"/>
              <w:rPr>
                <w:sz w:val="20"/>
                <w:szCs w:val="20"/>
              </w:rPr>
            </w:pPr>
            <w:r w:rsidRPr="00EE25CD">
              <w:rPr>
                <w:sz w:val="20"/>
                <w:szCs w:val="20"/>
              </w:rPr>
              <w:t xml:space="preserve">Заявки на участие в открытом запросе котировок в электронной форме подаются посредством электронно-торговой площадки «РТС-тендер» по адресу </w:t>
            </w:r>
            <w:hyperlink r:id="rId15" w:history="1">
              <w:r w:rsidRPr="00EE25CD">
                <w:rPr>
                  <w:color w:val="0000FF"/>
                  <w:sz w:val="20"/>
                  <w:szCs w:val="20"/>
                  <w:u w:val="single"/>
                </w:rPr>
                <w:t>https://www.rts-tender.ru/</w:t>
              </w:r>
            </w:hyperlink>
            <w:r w:rsidRPr="00EE25CD">
              <w:rPr>
                <w:color w:val="0000FF"/>
                <w:sz w:val="20"/>
                <w:szCs w:val="20"/>
                <w:u w:val="single"/>
              </w:rPr>
              <w:t>.</w:t>
            </w:r>
          </w:p>
          <w:p w14:paraId="73DB6684" w14:textId="75C31F76" w:rsidR="00EE25CD" w:rsidRPr="00EE25CD" w:rsidRDefault="00EE25CD" w:rsidP="00EE25CD">
            <w:pPr>
              <w:jc w:val="both"/>
              <w:rPr>
                <w:iCs/>
                <w:sz w:val="20"/>
                <w:szCs w:val="20"/>
              </w:rPr>
            </w:pPr>
            <w:r w:rsidRPr="00EE25CD">
              <w:rPr>
                <w:sz w:val="20"/>
                <w:szCs w:val="20"/>
                <w:lang w:val="en-US"/>
              </w:rPr>
              <w:t>c</w:t>
            </w:r>
            <w:r w:rsidRPr="00EE25CD">
              <w:rPr>
                <w:b/>
                <w:sz w:val="20"/>
                <w:szCs w:val="20"/>
              </w:rPr>
              <w:t xml:space="preserve"> 09:00 «</w:t>
            </w:r>
            <w:r w:rsidR="001D7686">
              <w:rPr>
                <w:b/>
                <w:sz w:val="20"/>
                <w:szCs w:val="20"/>
              </w:rPr>
              <w:t>12</w:t>
            </w:r>
            <w:r w:rsidRPr="00EE25CD">
              <w:rPr>
                <w:b/>
                <w:sz w:val="20"/>
                <w:szCs w:val="20"/>
              </w:rPr>
              <w:t>» сентября 2022 г.</w:t>
            </w:r>
            <w:r w:rsidRPr="00EE25CD">
              <w:rPr>
                <w:sz w:val="20"/>
                <w:szCs w:val="20"/>
              </w:rPr>
              <w:t xml:space="preserve"> до </w:t>
            </w:r>
            <w:r w:rsidRPr="00EE25CD">
              <w:rPr>
                <w:b/>
                <w:sz w:val="20"/>
                <w:szCs w:val="20"/>
              </w:rPr>
              <w:t>10:00</w:t>
            </w:r>
            <w:r w:rsidRPr="00EE25CD">
              <w:rPr>
                <w:b/>
                <w:bCs/>
                <w:sz w:val="20"/>
                <w:szCs w:val="20"/>
              </w:rPr>
              <w:t xml:space="preserve"> «16» сентября </w:t>
            </w:r>
            <w:r w:rsidRPr="00EE25CD">
              <w:rPr>
                <w:b/>
                <w:bCs/>
                <w:iCs/>
                <w:sz w:val="20"/>
                <w:szCs w:val="20"/>
              </w:rPr>
              <w:t>2022 г</w:t>
            </w:r>
            <w:r w:rsidRPr="00EE25CD">
              <w:rPr>
                <w:b/>
                <w:bCs/>
                <w:sz w:val="20"/>
                <w:szCs w:val="20"/>
              </w:rPr>
              <w:t>.</w:t>
            </w:r>
          </w:p>
        </w:tc>
      </w:tr>
      <w:tr w:rsidR="00EE25CD" w:rsidRPr="00EE25CD" w14:paraId="40A78516" w14:textId="77777777" w:rsidTr="00B2796A">
        <w:trPr>
          <w:trHeight w:val="538"/>
          <w:jc w:val="center"/>
        </w:trPr>
        <w:tc>
          <w:tcPr>
            <w:tcW w:w="949" w:type="dxa"/>
            <w:vAlign w:val="center"/>
          </w:tcPr>
          <w:p w14:paraId="5E3F99A8" w14:textId="77777777" w:rsidR="00EE25CD" w:rsidRPr="00EE25CD" w:rsidRDefault="00EE25CD" w:rsidP="00EE25CD">
            <w:pPr>
              <w:jc w:val="center"/>
              <w:rPr>
                <w:b/>
                <w:bCs/>
                <w:sz w:val="20"/>
                <w:szCs w:val="20"/>
              </w:rPr>
            </w:pPr>
            <w:r w:rsidRPr="00EE25CD">
              <w:rPr>
                <w:b/>
                <w:bCs/>
                <w:sz w:val="20"/>
                <w:szCs w:val="20"/>
              </w:rPr>
              <w:t>10</w:t>
            </w:r>
          </w:p>
        </w:tc>
        <w:tc>
          <w:tcPr>
            <w:tcW w:w="3477" w:type="dxa"/>
            <w:vAlign w:val="center"/>
          </w:tcPr>
          <w:p w14:paraId="48F6B3C6" w14:textId="77777777" w:rsidR="00EE25CD" w:rsidRPr="00EE25CD" w:rsidRDefault="00EE25CD" w:rsidP="00EE25CD">
            <w:pPr>
              <w:rPr>
                <w:b/>
                <w:bCs/>
                <w:sz w:val="20"/>
                <w:szCs w:val="20"/>
              </w:rPr>
            </w:pPr>
            <w:r w:rsidRPr="00EE25CD">
              <w:rPr>
                <w:b/>
                <w:bCs/>
                <w:sz w:val="20"/>
                <w:szCs w:val="20"/>
              </w:rPr>
              <w:t>Место и дата рассмотрения заявок и подведения итогов открытого запроса котировок в электронной форме:</w:t>
            </w:r>
          </w:p>
        </w:tc>
        <w:tc>
          <w:tcPr>
            <w:tcW w:w="5904" w:type="dxa"/>
            <w:vAlign w:val="center"/>
          </w:tcPr>
          <w:p w14:paraId="3B5B826E" w14:textId="77777777" w:rsidR="00EE25CD" w:rsidRPr="00EE25CD" w:rsidRDefault="00EE25CD" w:rsidP="00EE25CD">
            <w:pPr>
              <w:jc w:val="both"/>
              <w:rPr>
                <w:sz w:val="20"/>
                <w:szCs w:val="20"/>
              </w:rPr>
            </w:pPr>
            <w:r w:rsidRPr="00EE25CD">
              <w:rPr>
                <w:sz w:val="20"/>
                <w:szCs w:val="20"/>
              </w:rPr>
              <w:t xml:space="preserve">Рассмотрение заявок и подведение итогов открытого запроса котировок в электронной форме будет произведено по адресу: Российская Федерация, 198035, Санкт-Петербург, Межевой канал, д.3, к.2 в </w:t>
            </w:r>
            <w:r w:rsidRPr="00EE25CD">
              <w:rPr>
                <w:b/>
                <w:sz w:val="20"/>
                <w:szCs w:val="20"/>
              </w:rPr>
              <w:t xml:space="preserve">15 часов 00 мин. </w:t>
            </w:r>
            <w:r w:rsidRPr="00EE25CD">
              <w:rPr>
                <w:b/>
                <w:bCs/>
                <w:sz w:val="20"/>
                <w:szCs w:val="20"/>
              </w:rPr>
              <w:t>«21» сентября 2022 г.</w:t>
            </w:r>
          </w:p>
        </w:tc>
      </w:tr>
      <w:tr w:rsidR="00EE25CD" w:rsidRPr="00EE25CD" w14:paraId="3849A20A" w14:textId="77777777" w:rsidTr="00B2796A">
        <w:trPr>
          <w:trHeight w:val="561"/>
          <w:jc w:val="center"/>
        </w:trPr>
        <w:tc>
          <w:tcPr>
            <w:tcW w:w="949" w:type="dxa"/>
            <w:vAlign w:val="center"/>
          </w:tcPr>
          <w:p w14:paraId="75A96FA3" w14:textId="77777777" w:rsidR="00EE25CD" w:rsidRPr="00EE25CD" w:rsidRDefault="00EE25CD" w:rsidP="00EE25CD">
            <w:pPr>
              <w:jc w:val="center"/>
              <w:rPr>
                <w:b/>
                <w:bCs/>
                <w:sz w:val="20"/>
                <w:szCs w:val="20"/>
              </w:rPr>
            </w:pPr>
            <w:r w:rsidRPr="00EE25CD">
              <w:rPr>
                <w:b/>
                <w:bCs/>
                <w:sz w:val="20"/>
                <w:szCs w:val="20"/>
              </w:rPr>
              <w:t>11</w:t>
            </w:r>
          </w:p>
        </w:tc>
        <w:tc>
          <w:tcPr>
            <w:tcW w:w="3477" w:type="dxa"/>
            <w:vAlign w:val="center"/>
          </w:tcPr>
          <w:p w14:paraId="002CA778" w14:textId="77777777" w:rsidR="00EE25CD" w:rsidRPr="00EE25CD" w:rsidRDefault="00EE25CD" w:rsidP="00EE25CD">
            <w:pPr>
              <w:rPr>
                <w:b/>
                <w:bCs/>
                <w:sz w:val="20"/>
                <w:szCs w:val="20"/>
              </w:rPr>
            </w:pPr>
            <w:r w:rsidRPr="00EE25CD">
              <w:rPr>
                <w:b/>
                <w:bCs/>
                <w:sz w:val="20"/>
                <w:szCs w:val="20"/>
              </w:rPr>
              <w:t>Порядок и условия оплаты:</w:t>
            </w:r>
          </w:p>
        </w:tc>
        <w:tc>
          <w:tcPr>
            <w:tcW w:w="5904" w:type="dxa"/>
            <w:vAlign w:val="center"/>
          </w:tcPr>
          <w:p w14:paraId="4C2165C2" w14:textId="77777777" w:rsidR="00EE25CD" w:rsidRPr="00EE25CD" w:rsidRDefault="00EE25CD" w:rsidP="00EE25CD">
            <w:pPr>
              <w:jc w:val="both"/>
              <w:rPr>
                <w:sz w:val="20"/>
                <w:szCs w:val="20"/>
              </w:rPr>
            </w:pPr>
            <w:r w:rsidRPr="00EE25CD">
              <w:rPr>
                <w:sz w:val="20"/>
                <w:szCs w:val="20"/>
              </w:rPr>
              <w:t>В соответствии с проектом договора</w:t>
            </w:r>
          </w:p>
        </w:tc>
      </w:tr>
      <w:tr w:rsidR="00EE25CD" w:rsidRPr="00EE25CD" w14:paraId="382A7C15" w14:textId="77777777" w:rsidTr="00B2796A">
        <w:trPr>
          <w:trHeight w:val="319"/>
          <w:jc w:val="center"/>
        </w:trPr>
        <w:tc>
          <w:tcPr>
            <w:tcW w:w="949" w:type="dxa"/>
            <w:vAlign w:val="center"/>
          </w:tcPr>
          <w:p w14:paraId="7BDA2455" w14:textId="77777777" w:rsidR="00EE25CD" w:rsidRPr="00EE25CD" w:rsidRDefault="00EE25CD" w:rsidP="00EE25CD">
            <w:pPr>
              <w:jc w:val="center"/>
              <w:rPr>
                <w:b/>
                <w:bCs/>
                <w:sz w:val="20"/>
                <w:szCs w:val="20"/>
              </w:rPr>
            </w:pPr>
            <w:r w:rsidRPr="00EE25CD">
              <w:rPr>
                <w:b/>
                <w:bCs/>
                <w:sz w:val="20"/>
                <w:szCs w:val="20"/>
              </w:rPr>
              <w:t>12</w:t>
            </w:r>
          </w:p>
        </w:tc>
        <w:tc>
          <w:tcPr>
            <w:tcW w:w="3477" w:type="dxa"/>
            <w:vAlign w:val="center"/>
          </w:tcPr>
          <w:p w14:paraId="7AB0D4C0" w14:textId="77777777" w:rsidR="00EE25CD" w:rsidRPr="00EE25CD" w:rsidRDefault="00EE25CD" w:rsidP="00EE25CD">
            <w:pPr>
              <w:rPr>
                <w:sz w:val="20"/>
                <w:szCs w:val="20"/>
              </w:rPr>
            </w:pPr>
            <w:r w:rsidRPr="00EE25CD">
              <w:rPr>
                <w:b/>
                <w:bCs/>
                <w:sz w:val="20"/>
                <w:szCs w:val="20"/>
              </w:rPr>
              <w:t>Адрес для направления письменных запросов по разъяснению документации</w:t>
            </w:r>
            <w:r w:rsidRPr="00EE25CD">
              <w:rPr>
                <w:sz w:val="20"/>
                <w:szCs w:val="20"/>
              </w:rPr>
              <w:t>:</w:t>
            </w:r>
          </w:p>
        </w:tc>
        <w:tc>
          <w:tcPr>
            <w:tcW w:w="5904" w:type="dxa"/>
            <w:vAlign w:val="center"/>
          </w:tcPr>
          <w:p w14:paraId="6CDEBDF6" w14:textId="77777777" w:rsidR="00EE25CD" w:rsidRPr="00EE25CD" w:rsidRDefault="00EE25CD" w:rsidP="00EE25CD">
            <w:pPr>
              <w:jc w:val="both"/>
              <w:rPr>
                <w:sz w:val="20"/>
                <w:szCs w:val="20"/>
              </w:rPr>
            </w:pPr>
            <w:r w:rsidRPr="00EE25CD">
              <w:rPr>
                <w:sz w:val="20"/>
                <w:szCs w:val="20"/>
              </w:rPr>
              <w:t>Электронно-торговая площадка «РТС-тендер» по адресу: https://www.rts-tender.ru/ через личный кабинет претендента закупки</w:t>
            </w:r>
          </w:p>
        </w:tc>
      </w:tr>
      <w:tr w:rsidR="00EE25CD" w:rsidRPr="00EE25CD" w14:paraId="45C77270" w14:textId="77777777" w:rsidTr="00B2796A">
        <w:trPr>
          <w:trHeight w:val="341"/>
          <w:jc w:val="center"/>
        </w:trPr>
        <w:tc>
          <w:tcPr>
            <w:tcW w:w="949" w:type="dxa"/>
            <w:vAlign w:val="center"/>
          </w:tcPr>
          <w:p w14:paraId="50E6F2E4" w14:textId="77777777" w:rsidR="00EE25CD" w:rsidRPr="00EE25CD" w:rsidRDefault="00EE25CD" w:rsidP="00EE25CD">
            <w:pPr>
              <w:jc w:val="center"/>
              <w:rPr>
                <w:b/>
                <w:bCs/>
                <w:sz w:val="20"/>
                <w:szCs w:val="20"/>
              </w:rPr>
            </w:pPr>
            <w:r w:rsidRPr="00EE25CD">
              <w:rPr>
                <w:b/>
                <w:bCs/>
                <w:sz w:val="20"/>
                <w:szCs w:val="20"/>
              </w:rPr>
              <w:t>13</w:t>
            </w:r>
          </w:p>
        </w:tc>
        <w:tc>
          <w:tcPr>
            <w:tcW w:w="3477" w:type="dxa"/>
            <w:vAlign w:val="center"/>
          </w:tcPr>
          <w:p w14:paraId="4700F6AF" w14:textId="77777777" w:rsidR="00EE25CD" w:rsidRPr="00EE25CD" w:rsidRDefault="00EE25CD" w:rsidP="00EE25CD">
            <w:pPr>
              <w:rPr>
                <w:b/>
                <w:bCs/>
                <w:sz w:val="20"/>
                <w:szCs w:val="20"/>
              </w:rPr>
            </w:pPr>
            <w:r w:rsidRPr="00EE25CD">
              <w:rPr>
                <w:b/>
                <w:bCs/>
                <w:sz w:val="20"/>
                <w:szCs w:val="20"/>
              </w:rPr>
              <w:t>Обеспечение заявки:</w:t>
            </w:r>
          </w:p>
        </w:tc>
        <w:tc>
          <w:tcPr>
            <w:tcW w:w="5904" w:type="dxa"/>
            <w:vAlign w:val="center"/>
          </w:tcPr>
          <w:p w14:paraId="0B0479F5" w14:textId="77777777" w:rsidR="00EE25CD" w:rsidRPr="00EE25CD" w:rsidRDefault="00EE25CD" w:rsidP="00EE25CD">
            <w:pPr>
              <w:spacing w:before="100" w:after="100"/>
              <w:rPr>
                <w:snapToGrid w:val="0"/>
                <w:sz w:val="20"/>
                <w:szCs w:val="20"/>
              </w:rPr>
            </w:pPr>
            <w:r w:rsidRPr="00EE25CD">
              <w:rPr>
                <w:snapToGrid w:val="0"/>
                <w:sz w:val="20"/>
                <w:szCs w:val="20"/>
              </w:rPr>
              <w:t>Не установлено</w:t>
            </w:r>
          </w:p>
        </w:tc>
      </w:tr>
      <w:tr w:rsidR="00EE25CD" w:rsidRPr="00EE25CD" w14:paraId="1158978D" w14:textId="77777777" w:rsidTr="00B2796A">
        <w:trPr>
          <w:trHeight w:val="531"/>
          <w:jc w:val="center"/>
        </w:trPr>
        <w:tc>
          <w:tcPr>
            <w:tcW w:w="949" w:type="dxa"/>
            <w:vAlign w:val="center"/>
          </w:tcPr>
          <w:p w14:paraId="0F7E02A4" w14:textId="77777777" w:rsidR="00EE25CD" w:rsidRPr="00EE25CD" w:rsidRDefault="00EE25CD" w:rsidP="00EE25CD">
            <w:pPr>
              <w:jc w:val="center"/>
              <w:rPr>
                <w:b/>
                <w:bCs/>
                <w:sz w:val="20"/>
                <w:szCs w:val="20"/>
              </w:rPr>
            </w:pPr>
            <w:r w:rsidRPr="00EE25CD">
              <w:rPr>
                <w:b/>
                <w:bCs/>
                <w:sz w:val="20"/>
                <w:szCs w:val="20"/>
              </w:rPr>
              <w:t>14</w:t>
            </w:r>
          </w:p>
        </w:tc>
        <w:tc>
          <w:tcPr>
            <w:tcW w:w="3477" w:type="dxa"/>
            <w:vAlign w:val="center"/>
          </w:tcPr>
          <w:p w14:paraId="7037F9C9" w14:textId="77777777" w:rsidR="00EE25CD" w:rsidRPr="00EE25CD" w:rsidRDefault="00EE25CD" w:rsidP="00EE25CD">
            <w:pPr>
              <w:rPr>
                <w:b/>
                <w:bCs/>
                <w:sz w:val="20"/>
                <w:szCs w:val="20"/>
              </w:rPr>
            </w:pPr>
            <w:r w:rsidRPr="00EE25CD">
              <w:rPr>
                <w:b/>
                <w:bCs/>
                <w:sz w:val="20"/>
                <w:szCs w:val="20"/>
              </w:rPr>
              <w:t>Обеспечение договора:</w:t>
            </w:r>
          </w:p>
        </w:tc>
        <w:tc>
          <w:tcPr>
            <w:tcW w:w="5904" w:type="dxa"/>
            <w:vAlign w:val="center"/>
          </w:tcPr>
          <w:p w14:paraId="2E76744E" w14:textId="77777777" w:rsidR="00EE25CD" w:rsidRPr="00EE25CD" w:rsidRDefault="00EE25CD" w:rsidP="00EE25CD">
            <w:pPr>
              <w:tabs>
                <w:tab w:val="left" w:pos="993"/>
              </w:tabs>
              <w:jc w:val="both"/>
              <w:rPr>
                <w:i/>
                <w:color w:val="000000"/>
                <w:sz w:val="20"/>
                <w:szCs w:val="20"/>
              </w:rPr>
            </w:pPr>
            <w:r w:rsidRPr="00EE25CD">
              <w:rPr>
                <w:color w:val="000000"/>
                <w:sz w:val="20"/>
                <w:szCs w:val="20"/>
              </w:rPr>
              <w:t>Не установлено</w:t>
            </w:r>
          </w:p>
        </w:tc>
      </w:tr>
      <w:tr w:rsidR="00EE25CD" w:rsidRPr="00EE25CD" w14:paraId="2A8E9C3A" w14:textId="77777777" w:rsidTr="00B2796A">
        <w:trPr>
          <w:trHeight w:val="329"/>
          <w:jc w:val="center"/>
        </w:trPr>
        <w:tc>
          <w:tcPr>
            <w:tcW w:w="10330" w:type="dxa"/>
            <w:gridSpan w:val="3"/>
            <w:vAlign w:val="center"/>
          </w:tcPr>
          <w:p w14:paraId="0EBAAD14" w14:textId="77777777" w:rsidR="00EE25CD" w:rsidRPr="00EE25CD" w:rsidRDefault="00EE25CD" w:rsidP="00EE25CD">
            <w:pPr>
              <w:jc w:val="center"/>
              <w:rPr>
                <w:b/>
                <w:bCs/>
                <w:sz w:val="20"/>
                <w:szCs w:val="20"/>
              </w:rPr>
            </w:pPr>
            <w:r w:rsidRPr="00EE25CD">
              <w:rPr>
                <w:b/>
                <w:bCs/>
                <w:sz w:val="20"/>
                <w:szCs w:val="20"/>
              </w:rPr>
              <w:t>Подготовка и подача заявок на участие в открытом запросе котировок в электронной форме</w:t>
            </w:r>
          </w:p>
        </w:tc>
      </w:tr>
      <w:tr w:rsidR="00EE25CD" w:rsidRPr="00EE25CD" w14:paraId="57587DAC" w14:textId="77777777" w:rsidTr="00B2796A">
        <w:trPr>
          <w:jc w:val="center"/>
        </w:trPr>
        <w:tc>
          <w:tcPr>
            <w:tcW w:w="949" w:type="dxa"/>
            <w:vAlign w:val="center"/>
          </w:tcPr>
          <w:p w14:paraId="3C0C2D3F" w14:textId="77777777" w:rsidR="00EE25CD" w:rsidRPr="00EE25CD" w:rsidRDefault="00EE25CD" w:rsidP="00EE25CD">
            <w:pPr>
              <w:jc w:val="center"/>
              <w:rPr>
                <w:b/>
                <w:bCs/>
                <w:sz w:val="20"/>
                <w:szCs w:val="20"/>
              </w:rPr>
            </w:pPr>
            <w:r w:rsidRPr="00EE25CD">
              <w:rPr>
                <w:b/>
                <w:bCs/>
                <w:sz w:val="20"/>
                <w:szCs w:val="20"/>
              </w:rPr>
              <w:t>15</w:t>
            </w:r>
          </w:p>
        </w:tc>
        <w:tc>
          <w:tcPr>
            <w:tcW w:w="3477" w:type="dxa"/>
            <w:vAlign w:val="center"/>
          </w:tcPr>
          <w:p w14:paraId="3A308B00" w14:textId="77777777" w:rsidR="00EE25CD" w:rsidRPr="00EE25CD" w:rsidRDefault="00EE25CD" w:rsidP="00EE25CD">
            <w:pPr>
              <w:rPr>
                <w:b/>
                <w:bCs/>
                <w:sz w:val="20"/>
                <w:szCs w:val="20"/>
              </w:rPr>
            </w:pPr>
            <w:r w:rsidRPr="00EE25CD">
              <w:rPr>
                <w:b/>
                <w:bCs/>
                <w:sz w:val="20"/>
                <w:szCs w:val="20"/>
              </w:rPr>
              <w:t xml:space="preserve">Перечень документов, </w:t>
            </w:r>
          </w:p>
          <w:p w14:paraId="735152EB" w14:textId="77777777" w:rsidR="00EE25CD" w:rsidRPr="00EE25CD" w:rsidRDefault="00EE25CD" w:rsidP="00EE25CD">
            <w:pPr>
              <w:rPr>
                <w:sz w:val="20"/>
                <w:szCs w:val="20"/>
              </w:rPr>
            </w:pPr>
            <w:r w:rsidRPr="00EE25CD">
              <w:rPr>
                <w:b/>
                <w:bCs/>
                <w:sz w:val="20"/>
                <w:szCs w:val="20"/>
              </w:rPr>
              <w:t xml:space="preserve">предоставляемых участниками закупки: </w:t>
            </w:r>
          </w:p>
        </w:tc>
        <w:tc>
          <w:tcPr>
            <w:tcW w:w="5904" w:type="dxa"/>
          </w:tcPr>
          <w:p w14:paraId="11E6EBFF" w14:textId="77777777" w:rsidR="00EE25CD" w:rsidRPr="00EE25CD" w:rsidRDefault="00EE25CD" w:rsidP="00EE25CD">
            <w:pPr>
              <w:widowControl w:val="0"/>
              <w:tabs>
                <w:tab w:val="left" w:pos="0"/>
              </w:tabs>
              <w:jc w:val="both"/>
              <w:rPr>
                <w:sz w:val="20"/>
                <w:szCs w:val="20"/>
              </w:rPr>
            </w:pPr>
            <w:r w:rsidRPr="00EE25CD">
              <w:rPr>
                <w:sz w:val="20"/>
                <w:szCs w:val="20"/>
              </w:rPr>
              <w:t>Заявка на участие в открытом запросе котировок в электронной форме должна содержать следующие документы:</w:t>
            </w:r>
          </w:p>
          <w:p w14:paraId="62F85B65" w14:textId="77777777" w:rsidR="00EE25CD" w:rsidRPr="00EE25CD" w:rsidRDefault="00EE25CD" w:rsidP="00EE25CD">
            <w:pPr>
              <w:widowControl w:val="0"/>
              <w:tabs>
                <w:tab w:val="left" w:pos="0"/>
              </w:tabs>
              <w:jc w:val="both"/>
              <w:rPr>
                <w:sz w:val="20"/>
                <w:szCs w:val="20"/>
              </w:rPr>
            </w:pPr>
            <w:r w:rsidRPr="00EE25CD">
              <w:rPr>
                <w:sz w:val="20"/>
                <w:szCs w:val="20"/>
              </w:rPr>
              <w:t>1) Заявка на участие в открытом запросе котировок в электронной форме (Форма №1);</w:t>
            </w:r>
          </w:p>
          <w:p w14:paraId="6CD70FA6" w14:textId="77777777" w:rsidR="00EE25CD" w:rsidRPr="00EE25CD" w:rsidRDefault="00EE25CD" w:rsidP="00EE25CD">
            <w:pPr>
              <w:widowControl w:val="0"/>
              <w:tabs>
                <w:tab w:val="left" w:pos="0"/>
              </w:tabs>
              <w:jc w:val="both"/>
              <w:rPr>
                <w:sz w:val="20"/>
                <w:szCs w:val="20"/>
              </w:rPr>
            </w:pPr>
            <w:r w:rsidRPr="00EE25CD">
              <w:rPr>
                <w:sz w:val="20"/>
                <w:szCs w:val="20"/>
              </w:rPr>
              <w:t xml:space="preserve">2) Анкета участника закупки (Форма № 2); </w:t>
            </w:r>
          </w:p>
          <w:p w14:paraId="11804AF8" w14:textId="77777777" w:rsidR="00EE25CD" w:rsidRPr="00EE25CD" w:rsidRDefault="00EE25CD" w:rsidP="00EE25CD">
            <w:pPr>
              <w:widowControl w:val="0"/>
              <w:tabs>
                <w:tab w:val="left" w:pos="0"/>
              </w:tabs>
              <w:jc w:val="both"/>
              <w:rPr>
                <w:sz w:val="20"/>
                <w:szCs w:val="20"/>
              </w:rPr>
            </w:pPr>
            <w:r w:rsidRPr="00EE25CD">
              <w:rPr>
                <w:sz w:val="20"/>
                <w:szCs w:val="20"/>
              </w:rPr>
              <w:t>3) Предложение об условиях исполнения договора (Форма № 3);</w:t>
            </w:r>
          </w:p>
          <w:p w14:paraId="01C8C2B8" w14:textId="77777777" w:rsidR="00EE25CD" w:rsidRPr="00EE25CD" w:rsidRDefault="00EE25CD" w:rsidP="00EE25CD">
            <w:pPr>
              <w:widowControl w:val="0"/>
              <w:tabs>
                <w:tab w:val="left" w:pos="0"/>
              </w:tabs>
              <w:jc w:val="both"/>
              <w:rPr>
                <w:sz w:val="20"/>
                <w:szCs w:val="20"/>
              </w:rPr>
            </w:pPr>
            <w:r w:rsidRPr="00EE25CD">
              <w:rPr>
                <w:sz w:val="20"/>
                <w:szCs w:val="20"/>
              </w:rPr>
              <w:t>4) 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котировок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котировок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4), заверенный руководителем организации (уполномоченным лицом);</w:t>
            </w:r>
          </w:p>
          <w:p w14:paraId="0DE2D048" w14:textId="77777777" w:rsidR="00EE25CD" w:rsidRPr="00EE25CD" w:rsidRDefault="00EE25CD" w:rsidP="00EE25CD">
            <w:pPr>
              <w:widowControl w:val="0"/>
              <w:tabs>
                <w:tab w:val="left" w:pos="0"/>
              </w:tabs>
              <w:jc w:val="both"/>
              <w:rPr>
                <w:sz w:val="20"/>
                <w:szCs w:val="20"/>
              </w:rPr>
            </w:pPr>
            <w:r w:rsidRPr="00EE25CD">
              <w:rPr>
                <w:sz w:val="20"/>
                <w:szCs w:val="20"/>
              </w:rPr>
              <w:t>5)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515D1FEB" w14:textId="77777777" w:rsidR="00EE25CD" w:rsidRPr="00EE25CD" w:rsidRDefault="00EE25CD" w:rsidP="00EE25CD">
            <w:pPr>
              <w:widowControl w:val="0"/>
              <w:tabs>
                <w:tab w:val="left" w:pos="0"/>
              </w:tabs>
              <w:jc w:val="both"/>
              <w:rPr>
                <w:sz w:val="20"/>
                <w:szCs w:val="20"/>
              </w:rPr>
            </w:pPr>
            <w:r w:rsidRPr="00EE25CD">
              <w:rPr>
                <w:sz w:val="20"/>
                <w:szCs w:val="20"/>
              </w:rPr>
              <w:t xml:space="preserve">6)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w:t>
            </w:r>
            <w:r w:rsidRPr="00EE25CD">
              <w:rPr>
                <w:sz w:val="20"/>
                <w:szCs w:val="20"/>
              </w:rPr>
              <w:lastRenderedPageBreak/>
              <w:t>учредительными документами юридического лица и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7C9E48F8" w14:textId="77777777" w:rsidR="00EE25CD" w:rsidRPr="00EE25CD" w:rsidRDefault="00EE25CD" w:rsidP="00EE25CD">
            <w:pPr>
              <w:widowControl w:val="0"/>
              <w:tabs>
                <w:tab w:val="left" w:pos="0"/>
              </w:tabs>
              <w:jc w:val="both"/>
              <w:rPr>
                <w:sz w:val="20"/>
                <w:szCs w:val="20"/>
              </w:rPr>
            </w:pPr>
            <w:r w:rsidRPr="00EE25CD">
              <w:rPr>
                <w:sz w:val="20"/>
                <w:szCs w:val="20"/>
              </w:rPr>
              <w:t>7) Другие документы, прилагаемые по усмотрению Участников закупки.</w:t>
            </w:r>
          </w:p>
          <w:p w14:paraId="5F6240B0" w14:textId="77777777" w:rsidR="00EE25CD" w:rsidRPr="00EE25CD" w:rsidRDefault="00EE25CD" w:rsidP="00EE25CD">
            <w:pPr>
              <w:widowControl w:val="0"/>
              <w:tabs>
                <w:tab w:val="left" w:pos="0"/>
              </w:tabs>
              <w:jc w:val="both"/>
              <w:rPr>
                <w:sz w:val="20"/>
                <w:szCs w:val="20"/>
              </w:rPr>
            </w:pPr>
            <w:r w:rsidRPr="00EE25CD">
              <w:rPr>
                <w:b/>
                <w:i/>
                <w:sz w:val="20"/>
                <w:szCs w:val="20"/>
              </w:rPr>
              <w:t xml:space="preserve">Примечание: </w:t>
            </w:r>
            <w:r w:rsidRPr="00EE25CD">
              <w:rPr>
                <w:i/>
                <w:sz w:val="20"/>
                <w:szCs w:val="20"/>
              </w:rPr>
              <w:t>Если Участник закупки не юридическое лицо РФ, документы предоставляются в соответствии с пунктом 19 Раздела I документации.</w:t>
            </w:r>
          </w:p>
        </w:tc>
      </w:tr>
      <w:tr w:rsidR="00EE25CD" w:rsidRPr="00EE25CD" w14:paraId="0F5A4038" w14:textId="77777777" w:rsidTr="00B2796A">
        <w:trPr>
          <w:jc w:val="center"/>
        </w:trPr>
        <w:tc>
          <w:tcPr>
            <w:tcW w:w="949" w:type="dxa"/>
            <w:vAlign w:val="center"/>
          </w:tcPr>
          <w:p w14:paraId="78DA123D" w14:textId="77777777" w:rsidR="00EE25CD" w:rsidRPr="00EE25CD" w:rsidRDefault="00EE25CD" w:rsidP="00EE25CD">
            <w:pPr>
              <w:jc w:val="center"/>
              <w:rPr>
                <w:b/>
                <w:sz w:val="20"/>
                <w:szCs w:val="20"/>
              </w:rPr>
            </w:pPr>
            <w:r w:rsidRPr="00EE25CD">
              <w:rPr>
                <w:b/>
                <w:sz w:val="20"/>
                <w:szCs w:val="20"/>
              </w:rPr>
              <w:lastRenderedPageBreak/>
              <w:t>16</w:t>
            </w:r>
          </w:p>
        </w:tc>
        <w:tc>
          <w:tcPr>
            <w:tcW w:w="3477" w:type="dxa"/>
            <w:vAlign w:val="center"/>
          </w:tcPr>
          <w:p w14:paraId="60FA976F" w14:textId="77777777" w:rsidR="00EE25CD" w:rsidRPr="00EE25CD" w:rsidRDefault="00EE25CD" w:rsidP="00EE25CD">
            <w:pPr>
              <w:rPr>
                <w:b/>
                <w:bCs/>
                <w:sz w:val="20"/>
                <w:szCs w:val="20"/>
              </w:rPr>
            </w:pPr>
            <w:r w:rsidRPr="00EE25CD">
              <w:rPr>
                <w:b/>
                <w:sz w:val="20"/>
                <w:szCs w:val="20"/>
              </w:rPr>
              <w:t>Условия отказа в допуске к участию в открытом запросе котировок</w:t>
            </w:r>
            <w:r w:rsidRPr="00EE25CD">
              <w:rPr>
                <w:sz w:val="20"/>
                <w:szCs w:val="20"/>
              </w:rPr>
              <w:t xml:space="preserve"> </w:t>
            </w:r>
            <w:r w:rsidRPr="00EE25CD">
              <w:rPr>
                <w:b/>
                <w:sz w:val="20"/>
                <w:szCs w:val="20"/>
              </w:rPr>
              <w:t>в электронной форме:</w:t>
            </w:r>
          </w:p>
        </w:tc>
        <w:tc>
          <w:tcPr>
            <w:tcW w:w="5904" w:type="dxa"/>
          </w:tcPr>
          <w:p w14:paraId="08905F1C" w14:textId="77777777" w:rsidR="00EE25CD" w:rsidRPr="00EE25CD" w:rsidRDefault="00EE25CD" w:rsidP="00EE25CD">
            <w:pPr>
              <w:widowControl w:val="0"/>
              <w:tabs>
                <w:tab w:val="left" w:pos="1670"/>
              </w:tabs>
              <w:autoSpaceDE w:val="0"/>
              <w:autoSpaceDN w:val="0"/>
              <w:jc w:val="both"/>
              <w:rPr>
                <w:sz w:val="20"/>
                <w:szCs w:val="20"/>
                <w:u w:val="single"/>
              </w:rPr>
            </w:pPr>
            <w:r w:rsidRPr="00EE25CD">
              <w:rPr>
                <w:sz w:val="20"/>
                <w:szCs w:val="20"/>
                <w:u w:val="single"/>
              </w:rPr>
              <w:t>Заявка претендента на участие в закупке может быть отклонена в</w:t>
            </w:r>
            <w:r w:rsidRPr="00EE25CD">
              <w:rPr>
                <w:spacing w:val="-9"/>
                <w:sz w:val="20"/>
                <w:szCs w:val="20"/>
                <w:u w:val="single"/>
              </w:rPr>
              <w:t xml:space="preserve"> </w:t>
            </w:r>
            <w:r w:rsidRPr="00EE25CD">
              <w:rPr>
                <w:sz w:val="20"/>
                <w:szCs w:val="20"/>
                <w:u w:val="single"/>
              </w:rPr>
              <w:t>случаях:</w:t>
            </w:r>
          </w:p>
          <w:p w14:paraId="259D6A39" w14:textId="77777777" w:rsidR="00EE25CD" w:rsidRPr="00EE25CD" w:rsidRDefault="00EE25CD" w:rsidP="00EE25CD">
            <w:pPr>
              <w:widowControl w:val="0"/>
              <w:numPr>
                <w:ilvl w:val="3"/>
                <w:numId w:val="19"/>
              </w:numPr>
              <w:tabs>
                <w:tab w:val="left" w:pos="426"/>
              </w:tabs>
              <w:autoSpaceDE w:val="0"/>
              <w:autoSpaceDN w:val="0"/>
              <w:ind w:left="0" w:firstLine="0"/>
              <w:jc w:val="both"/>
              <w:rPr>
                <w:rFonts w:eastAsia="Calibri"/>
                <w:sz w:val="20"/>
                <w:szCs w:val="20"/>
                <w:lang w:eastAsia="en-US"/>
              </w:rPr>
            </w:pPr>
            <w:r w:rsidRPr="00EE25CD">
              <w:rPr>
                <w:rFonts w:eastAsia="Calibri"/>
                <w:sz w:val="20"/>
                <w:szCs w:val="20"/>
                <w:lang w:eastAsia="en-US"/>
              </w:rPr>
              <w:t>непредставления копий документов, а также иных сведений, требование о наличии которых установлено закупочной документацией;</w:t>
            </w:r>
          </w:p>
          <w:p w14:paraId="2300D743" w14:textId="77777777" w:rsidR="00EE25CD" w:rsidRPr="00EE25CD" w:rsidRDefault="00EE25CD" w:rsidP="00EE25CD">
            <w:pPr>
              <w:widowControl w:val="0"/>
              <w:numPr>
                <w:ilvl w:val="3"/>
                <w:numId w:val="19"/>
              </w:numPr>
              <w:tabs>
                <w:tab w:val="left" w:pos="426"/>
              </w:tabs>
              <w:autoSpaceDE w:val="0"/>
              <w:autoSpaceDN w:val="0"/>
              <w:ind w:left="0" w:firstLine="0"/>
              <w:jc w:val="both"/>
              <w:rPr>
                <w:rFonts w:eastAsia="Calibri"/>
                <w:sz w:val="20"/>
                <w:szCs w:val="20"/>
                <w:lang w:eastAsia="en-US"/>
              </w:rPr>
            </w:pPr>
            <w:r w:rsidRPr="00EE25CD">
              <w:rPr>
                <w:sz w:val="20"/>
                <w:szCs w:val="20"/>
              </w:rPr>
              <w:t>заполнения формы № 3 «Предложение об условиях исполнения договора», входящую в состав заявки Претендента, неполно или неправильно;</w:t>
            </w:r>
          </w:p>
          <w:p w14:paraId="724EF4E9" w14:textId="77777777" w:rsidR="00EE25CD" w:rsidRPr="00EE25CD" w:rsidRDefault="00EE25CD" w:rsidP="00EE25CD">
            <w:pPr>
              <w:widowControl w:val="0"/>
              <w:numPr>
                <w:ilvl w:val="3"/>
                <w:numId w:val="19"/>
              </w:numPr>
              <w:tabs>
                <w:tab w:val="left" w:pos="426"/>
              </w:tabs>
              <w:autoSpaceDE w:val="0"/>
              <w:autoSpaceDN w:val="0"/>
              <w:ind w:left="0" w:firstLine="0"/>
              <w:jc w:val="both"/>
              <w:rPr>
                <w:rFonts w:eastAsia="Calibri"/>
                <w:sz w:val="20"/>
                <w:szCs w:val="20"/>
                <w:lang w:eastAsia="en-US"/>
              </w:rPr>
            </w:pPr>
            <w:r w:rsidRPr="00EE25CD">
              <w:rPr>
                <w:rFonts w:eastAsia="Calibri"/>
                <w:sz w:val="20"/>
                <w:szCs w:val="20"/>
                <w:lang w:eastAsia="en-US"/>
              </w:rPr>
              <w:t>предоставления ценового предложения по форме № 3 «Предложение об условиях исполнения договора», которое посчитано неверно (неправильно);</w:t>
            </w:r>
          </w:p>
          <w:p w14:paraId="5A168B19" w14:textId="77777777" w:rsidR="00EE25CD" w:rsidRPr="00EE25CD" w:rsidRDefault="00EE25CD" w:rsidP="00EE25CD">
            <w:pPr>
              <w:widowControl w:val="0"/>
              <w:numPr>
                <w:ilvl w:val="3"/>
                <w:numId w:val="19"/>
              </w:numPr>
              <w:tabs>
                <w:tab w:val="left" w:pos="426"/>
              </w:tabs>
              <w:autoSpaceDE w:val="0"/>
              <w:autoSpaceDN w:val="0"/>
              <w:ind w:left="0" w:firstLine="0"/>
              <w:jc w:val="both"/>
              <w:rPr>
                <w:rFonts w:eastAsia="Calibri"/>
                <w:sz w:val="20"/>
                <w:szCs w:val="20"/>
                <w:lang w:eastAsia="en-US"/>
              </w:rPr>
            </w:pPr>
            <w:r w:rsidRPr="00EE25CD">
              <w:rPr>
                <w:rFonts w:eastAsia="Calibri"/>
                <w:sz w:val="20"/>
                <w:szCs w:val="20"/>
                <w:lang w:eastAsia="en-US"/>
              </w:rPr>
              <w:t>указания в заявках предложения о цене договора, превышающей начальную (максимальную) цену договора;</w:t>
            </w:r>
          </w:p>
          <w:p w14:paraId="5DB6CEA5" w14:textId="77777777" w:rsidR="00A453A1" w:rsidRPr="00A453A1" w:rsidRDefault="00A453A1" w:rsidP="00A453A1">
            <w:pPr>
              <w:pStyle w:val="afff0"/>
              <w:numPr>
                <w:ilvl w:val="3"/>
                <w:numId w:val="19"/>
              </w:numPr>
              <w:spacing w:after="0"/>
              <w:ind w:left="0" w:firstLine="4"/>
              <w:jc w:val="both"/>
              <w:rPr>
                <w:rFonts w:ascii="Times New Roman" w:hAnsi="Times New Roman"/>
                <w:sz w:val="20"/>
                <w:szCs w:val="20"/>
              </w:rPr>
            </w:pPr>
            <w:r w:rsidRPr="00A453A1">
              <w:rPr>
                <w:rFonts w:ascii="Times New Roman" w:hAnsi="Times New Roman"/>
                <w:sz w:val="20"/>
                <w:szCs w:val="20"/>
              </w:rPr>
              <w:t>указания в заявках предложения о цене за 1 лицензию, превышающей начальную (максимальную) цену за 1 лицензию, указанную в Приложении № 1 к Техническому заданию;</w:t>
            </w:r>
          </w:p>
          <w:p w14:paraId="002A1B98" w14:textId="77777777" w:rsidR="00EE25CD" w:rsidRPr="00EE25CD" w:rsidRDefault="00EE25CD" w:rsidP="00A453A1">
            <w:pPr>
              <w:widowControl w:val="0"/>
              <w:numPr>
                <w:ilvl w:val="3"/>
                <w:numId w:val="19"/>
              </w:numPr>
              <w:tabs>
                <w:tab w:val="left" w:pos="426"/>
              </w:tabs>
              <w:autoSpaceDE w:val="0"/>
              <w:autoSpaceDN w:val="0"/>
              <w:ind w:left="0" w:firstLine="0"/>
              <w:jc w:val="both"/>
              <w:rPr>
                <w:rFonts w:eastAsia="Calibri"/>
                <w:sz w:val="20"/>
                <w:szCs w:val="20"/>
                <w:lang w:eastAsia="en-US"/>
              </w:rPr>
            </w:pPr>
            <w:r w:rsidRPr="00EE25CD">
              <w:rPr>
                <w:rFonts w:eastAsia="Calibri"/>
                <w:sz w:val="20"/>
                <w:szCs w:val="20"/>
                <w:lang w:eastAsia="en-US"/>
              </w:rPr>
              <w:t>несоответствия товаров (работ, услуг), указанных в Заявке, требованиям Документации, а также несоответствия участника закупки требованиям, установленным законодательством Российской Федерации, выявленные при самостоятельной проверке товаров (работ, услуг) Заказчиком информации, которая находится в общедоступных источниках;</w:t>
            </w:r>
          </w:p>
          <w:p w14:paraId="6A714D97" w14:textId="77777777" w:rsidR="00EE25CD" w:rsidRPr="00EE25CD" w:rsidRDefault="00EE25CD" w:rsidP="00EE25CD">
            <w:pPr>
              <w:widowControl w:val="0"/>
              <w:numPr>
                <w:ilvl w:val="3"/>
                <w:numId w:val="19"/>
              </w:numPr>
              <w:tabs>
                <w:tab w:val="left" w:pos="426"/>
              </w:tabs>
              <w:autoSpaceDE w:val="0"/>
              <w:autoSpaceDN w:val="0"/>
              <w:ind w:left="0" w:firstLine="0"/>
              <w:jc w:val="both"/>
              <w:rPr>
                <w:rFonts w:eastAsia="Calibri"/>
                <w:sz w:val="20"/>
                <w:szCs w:val="20"/>
                <w:lang w:eastAsia="en-US"/>
              </w:rPr>
            </w:pPr>
            <w:r w:rsidRPr="00EE25CD">
              <w:rPr>
                <w:rFonts w:eastAsia="Calibri"/>
                <w:sz w:val="20"/>
                <w:szCs w:val="20"/>
                <w:lang w:eastAsia="en-US"/>
              </w:rPr>
              <w:t>несоответствия претендента требованиям к участникам закупки, установленным закупочной</w:t>
            </w:r>
            <w:r w:rsidRPr="00EE25CD">
              <w:rPr>
                <w:rFonts w:eastAsia="Calibri"/>
                <w:spacing w:val="1"/>
                <w:sz w:val="20"/>
                <w:szCs w:val="20"/>
                <w:lang w:eastAsia="en-US"/>
              </w:rPr>
              <w:t xml:space="preserve"> </w:t>
            </w:r>
            <w:r w:rsidRPr="00EE25CD">
              <w:rPr>
                <w:rFonts w:eastAsia="Calibri"/>
                <w:sz w:val="20"/>
                <w:szCs w:val="20"/>
                <w:lang w:eastAsia="en-US"/>
              </w:rPr>
              <w:t>документацией;</w:t>
            </w:r>
          </w:p>
          <w:p w14:paraId="17BA7C9D" w14:textId="77777777" w:rsidR="00EE25CD" w:rsidRPr="00EE25CD" w:rsidRDefault="00EE25CD" w:rsidP="00EE25CD">
            <w:pPr>
              <w:widowControl w:val="0"/>
              <w:numPr>
                <w:ilvl w:val="3"/>
                <w:numId w:val="19"/>
              </w:numPr>
              <w:tabs>
                <w:tab w:val="left" w:pos="426"/>
              </w:tabs>
              <w:autoSpaceDE w:val="0"/>
              <w:autoSpaceDN w:val="0"/>
              <w:ind w:left="0" w:firstLine="0"/>
              <w:jc w:val="both"/>
              <w:rPr>
                <w:rFonts w:eastAsia="Calibri"/>
                <w:sz w:val="20"/>
                <w:szCs w:val="20"/>
                <w:lang w:eastAsia="en-US"/>
              </w:rPr>
            </w:pPr>
            <w:r w:rsidRPr="00EE25CD">
              <w:rPr>
                <w:rFonts w:eastAsia="Calibri"/>
                <w:sz w:val="20"/>
                <w:szCs w:val="20"/>
                <w:lang w:eastAsia="en-US"/>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684B6455" w14:textId="77777777" w:rsidR="00EE25CD" w:rsidRPr="00EE25CD" w:rsidRDefault="00EE25CD" w:rsidP="00EE25CD">
            <w:pPr>
              <w:widowControl w:val="0"/>
              <w:numPr>
                <w:ilvl w:val="3"/>
                <w:numId w:val="19"/>
              </w:numPr>
              <w:tabs>
                <w:tab w:val="left" w:pos="426"/>
              </w:tabs>
              <w:autoSpaceDE w:val="0"/>
              <w:autoSpaceDN w:val="0"/>
              <w:ind w:left="0" w:firstLine="0"/>
              <w:jc w:val="both"/>
              <w:rPr>
                <w:rFonts w:eastAsia="Calibri"/>
                <w:sz w:val="20"/>
                <w:szCs w:val="20"/>
                <w:lang w:eastAsia="en-US"/>
              </w:rPr>
            </w:pPr>
            <w:r w:rsidRPr="00EE25CD">
              <w:rPr>
                <w:rFonts w:eastAsia="Calibri"/>
                <w:sz w:val="20"/>
                <w:szCs w:val="20"/>
                <w:lang w:eastAsia="en-US"/>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EE25CD">
              <w:rPr>
                <w:rFonts w:eastAsia="Calibri"/>
                <w:spacing w:val="2"/>
                <w:sz w:val="20"/>
                <w:szCs w:val="20"/>
                <w:lang w:eastAsia="en-US"/>
              </w:rPr>
              <w:t xml:space="preserve"> </w:t>
            </w:r>
            <w:r w:rsidRPr="00EE25CD">
              <w:rPr>
                <w:rFonts w:eastAsia="Calibri"/>
                <w:sz w:val="20"/>
                <w:szCs w:val="20"/>
                <w:lang w:eastAsia="en-US"/>
              </w:rPr>
              <w:t>услуг);</w:t>
            </w:r>
          </w:p>
          <w:p w14:paraId="2F54EDCB" w14:textId="77777777" w:rsidR="00EE25CD" w:rsidRPr="00EE25CD" w:rsidRDefault="00EE25CD" w:rsidP="00EE25CD">
            <w:pPr>
              <w:widowControl w:val="0"/>
              <w:numPr>
                <w:ilvl w:val="3"/>
                <w:numId w:val="19"/>
              </w:numPr>
              <w:tabs>
                <w:tab w:val="left" w:pos="426"/>
              </w:tabs>
              <w:autoSpaceDE w:val="0"/>
              <w:autoSpaceDN w:val="0"/>
              <w:ind w:left="0" w:firstLine="0"/>
              <w:jc w:val="both"/>
              <w:rPr>
                <w:rFonts w:eastAsia="Calibri"/>
                <w:sz w:val="20"/>
                <w:szCs w:val="20"/>
                <w:lang w:eastAsia="en-US"/>
              </w:rPr>
            </w:pPr>
            <w:r w:rsidRPr="00EE25CD">
              <w:rPr>
                <w:rFonts w:eastAsia="Calibri"/>
                <w:sz w:val="20"/>
                <w:szCs w:val="20"/>
                <w:lang w:eastAsia="en-US"/>
              </w:rPr>
              <w:t>непредставления обеспечения заявки, в случае установления требования об обеспечении</w:t>
            </w:r>
            <w:r w:rsidRPr="00EE25CD">
              <w:rPr>
                <w:rFonts w:eastAsia="Calibri"/>
                <w:spacing w:val="-1"/>
                <w:sz w:val="20"/>
                <w:szCs w:val="20"/>
                <w:lang w:eastAsia="en-US"/>
              </w:rPr>
              <w:t xml:space="preserve"> </w:t>
            </w:r>
            <w:r w:rsidRPr="00EE25CD">
              <w:rPr>
                <w:rFonts w:eastAsia="Calibri"/>
                <w:sz w:val="20"/>
                <w:szCs w:val="20"/>
                <w:lang w:eastAsia="en-US"/>
              </w:rPr>
              <w:t>заявки;</w:t>
            </w:r>
          </w:p>
          <w:p w14:paraId="68334136" w14:textId="77777777" w:rsidR="00EE25CD" w:rsidRPr="00EE25CD" w:rsidRDefault="00EE25CD" w:rsidP="00EE25CD">
            <w:pPr>
              <w:widowControl w:val="0"/>
              <w:numPr>
                <w:ilvl w:val="3"/>
                <w:numId w:val="19"/>
              </w:numPr>
              <w:tabs>
                <w:tab w:val="left" w:pos="426"/>
              </w:tabs>
              <w:autoSpaceDE w:val="0"/>
              <w:autoSpaceDN w:val="0"/>
              <w:ind w:left="0" w:firstLine="0"/>
              <w:jc w:val="both"/>
              <w:rPr>
                <w:rFonts w:eastAsia="Calibri"/>
                <w:sz w:val="20"/>
                <w:szCs w:val="20"/>
                <w:lang w:eastAsia="en-US"/>
              </w:rPr>
            </w:pPr>
            <w:r w:rsidRPr="00EE25CD">
              <w:rPr>
                <w:rFonts w:eastAsia="Calibri"/>
                <w:sz w:val="20"/>
                <w:szCs w:val="20"/>
                <w:lang w:eastAsia="en-US"/>
              </w:rPr>
              <w:t>предоставления в составе заявки заведомо ложных сведений, намеренного искажения информации или документов, входящих в состав</w:t>
            </w:r>
            <w:r w:rsidRPr="00EE25CD">
              <w:rPr>
                <w:rFonts w:eastAsia="Calibri"/>
                <w:spacing w:val="-5"/>
                <w:sz w:val="20"/>
                <w:szCs w:val="20"/>
                <w:lang w:eastAsia="en-US"/>
              </w:rPr>
              <w:t xml:space="preserve"> </w:t>
            </w:r>
            <w:r w:rsidRPr="00EE25CD">
              <w:rPr>
                <w:rFonts w:eastAsia="Calibri"/>
                <w:sz w:val="20"/>
                <w:szCs w:val="20"/>
                <w:lang w:eastAsia="en-US"/>
              </w:rPr>
              <w:t>заявки;</w:t>
            </w:r>
          </w:p>
          <w:p w14:paraId="1159A4DD" w14:textId="77777777" w:rsidR="00EE25CD" w:rsidRPr="00EE25CD" w:rsidRDefault="00EE25CD" w:rsidP="00EE25CD">
            <w:pPr>
              <w:widowControl w:val="0"/>
              <w:numPr>
                <w:ilvl w:val="3"/>
                <w:numId w:val="19"/>
              </w:numPr>
              <w:tabs>
                <w:tab w:val="left" w:pos="426"/>
              </w:tabs>
              <w:autoSpaceDE w:val="0"/>
              <w:autoSpaceDN w:val="0"/>
              <w:ind w:left="0" w:firstLine="0"/>
              <w:jc w:val="both"/>
              <w:rPr>
                <w:rFonts w:eastAsia="Calibri"/>
                <w:sz w:val="20"/>
                <w:szCs w:val="20"/>
                <w:lang w:eastAsia="en-US"/>
              </w:rPr>
            </w:pPr>
            <w:r w:rsidRPr="00EE25CD">
              <w:rPr>
                <w:rFonts w:eastAsia="Calibri"/>
                <w:sz w:val="20"/>
                <w:szCs w:val="20"/>
                <w:lang w:eastAsia="en-US"/>
              </w:rPr>
              <w:t>несогласия претендента на участие в закупке с условиями проекта договора, содержащегося в документации о</w:t>
            </w:r>
            <w:r w:rsidRPr="00EE25CD">
              <w:rPr>
                <w:rFonts w:eastAsia="Calibri"/>
                <w:spacing w:val="-5"/>
                <w:sz w:val="20"/>
                <w:szCs w:val="20"/>
                <w:lang w:eastAsia="en-US"/>
              </w:rPr>
              <w:t xml:space="preserve"> </w:t>
            </w:r>
            <w:r w:rsidRPr="00EE25CD">
              <w:rPr>
                <w:rFonts w:eastAsia="Calibri"/>
                <w:sz w:val="20"/>
                <w:szCs w:val="20"/>
                <w:lang w:eastAsia="en-US"/>
              </w:rPr>
              <w:t>закупке;</w:t>
            </w:r>
          </w:p>
          <w:p w14:paraId="37166982" w14:textId="77777777" w:rsidR="00EE25CD" w:rsidRPr="00EE25CD" w:rsidRDefault="00EE25CD" w:rsidP="00EE25CD">
            <w:pPr>
              <w:widowControl w:val="0"/>
              <w:numPr>
                <w:ilvl w:val="3"/>
                <w:numId w:val="19"/>
              </w:numPr>
              <w:tabs>
                <w:tab w:val="left" w:pos="426"/>
              </w:tabs>
              <w:autoSpaceDE w:val="0"/>
              <w:autoSpaceDN w:val="0"/>
              <w:ind w:left="34" w:firstLine="0"/>
              <w:jc w:val="both"/>
              <w:rPr>
                <w:rFonts w:eastAsia="Calibri"/>
                <w:sz w:val="20"/>
                <w:szCs w:val="20"/>
                <w:lang w:eastAsia="en-US"/>
              </w:rPr>
            </w:pPr>
            <w:r w:rsidRPr="00EE25CD">
              <w:rPr>
                <w:rFonts w:eastAsia="Calibri"/>
                <w:sz w:val="20"/>
                <w:szCs w:val="20"/>
                <w:lang w:eastAsia="en-US"/>
              </w:rPr>
              <w:lastRenderedPageBreak/>
              <w:t>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14:paraId="71DA750B" w14:textId="77777777" w:rsidR="00EE25CD" w:rsidRPr="00EE25CD" w:rsidRDefault="00EE25CD" w:rsidP="00EE25CD">
            <w:pPr>
              <w:widowControl w:val="0"/>
              <w:numPr>
                <w:ilvl w:val="3"/>
                <w:numId w:val="19"/>
              </w:numPr>
              <w:tabs>
                <w:tab w:val="left" w:pos="426"/>
              </w:tabs>
              <w:autoSpaceDE w:val="0"/>
              <w:autoSpaceDN w:val="0"/>
              <w:ind w:left="34" w:firstLine="0"/>
              <w:jc w:val="both"/>
              <w:rPr>
                <w:rFonts w:eastAsia="Calibri"/>
                <w:sz w:val="20"/>
                <w:szCs w:val="20"/>
                <w:lang w:eastAsia="en-US"/>
              </w:rPr>
            </w:pPr>
            <w:r w:rsidRPr="00EE25CD">
              <w:rPr>
                <w:rFonts w:eastAsia="Calibri"/>
                <w:sz w:val="20"/>
                <w:szCs w:val="20"/>
                <w:lang w:eastAsia="en-US"/>
              </w:rPr>
              <w:t xml:space="preserve"> предоставление Претендентом более одной Заявки;</w:t>
            </w:r>
          </w:p>
          <w:p w14:paraId="64C91883" w14:textId="77777777" w:rsidR="00EE25CD" w:rsidRPr="00EE25CD" w:rsidRDefault="00EE25CD" w:rsidP="00EE25CD">
            <w:pPr>
              <w:widowControl w:val="0"/>
              <w:numPr>
                <w:ilvl w:val="3"/>
                <w:numId w:val="19"/>
              </w:numPr>
              <w:tabs>
                <w:tab w:val="left" w:pos="426"/>
              </w:tabs>
              <w:autoSpaceDE w:val="0"/>
              <w:autoSpaceDN w:val="0"/>
              <w:ind w:left="34" w:firstLine="0"/>
              <w:jc w:val="both"/>
              <w:rPr>
                <w:rFonts w:eastAsia="Calibri"/>
                <w:sz w:val="20"/>
                <w:szCs w:val="20"/>
                <w:lang w:eastAsia="en-US"/>
              </w:rPr>
            </w:pPr>
            <w:r w:rsidRPr="00EE25CD">
              <w:rPr>
                <w:rFonts w:eastAsia="Calibri"/>
                <w:sz w:val="20"/>
                <w:szCs w:val="20"/>
                <w:lang w:eastAsia="en-US"/>
              </w:rPr>
              <w:t>предоставление членом коллективного участника самостоятельной заявки или нахождение в составе других коллективных участников;</w:t>
            </w:r>
          </w:p>
          <w:p w14:paraId="11BE3AA0" w14:textId="77777777" w:rsidR="00EE25CD" w:rsidRPr="00EE25CD" w:rsidRDefault="00EE25CD" w:rsidP="00EE25CD">
            <w:pPr>
              <w:widowControl w:val="0"/>
              <w:numPr>
                <w:ilvl w:val="3"/>
                <w:numId w:val="19"/>
              </w:numPr>
              <w:tabs>
                <w:tab w:val="left" w:pos="426"/>
              </w:tabs>
              <w:autoSpaceDE w:val="0"/>
              <w:autoSpaceDN w:val="0"/>
              <w:ind w:left="0" w:firstLine="0"/>
              <w:jc w:val="both"/>
              <w:rPr>
                <w:rFonts w:eastAsia="Calibri"/>
                <w:sz w:val="20"/>
                <w:szCs w:val="20"/>
                <w:lang w:eastAsia="en-US"/>
              </w:rPr>
            </w:pPr>
            <w:r w:rsidRPr="00EE25CD">
              <w:rPr>
                <w:rFonts w:eastAsia="Calibri"/>
                <w:sz w:val="20"/>
                <w:szCs w:val="20"/>
                <w:lang w:eastAsia="en-US"/>
              </w:rPr>
              <w:t>наличия сведений об участнике</w:t>
            </w:r>
            <w:r w:rsidRPr="00EE25CD">
              <w:t xml:space="preserve"> </w:t>
            </w:r>
            <w:r w:rsidRPr="00EE25CD">
              <w:rPr>
                <w:rFonts w:eastAsia="Calibri"/>
                <w:sz w:val="20"/>
                <w:szCs w:val="20"/>
                <w:lang w:eastAsia="en-US"/>
              </w:rPr>
              <w:t>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49DBC838" w14:textId="77777777" w:rsidR="00EE25CD" w:rsidRPr="00EE25CD" w:rsidRDefault="00EE25CD" w:rsidP="00EE25CD">
            <w:pPr>
              <w:widowControl w:val="0"/>
              <w:numPr>
                <w:ilvl w:val="3"/>
                <w:numId w:val="19"/>
              </w:numPr>
              <w:tabs>
                <w:tab w:val="left" w:pos="426"/>
              </w:tabs>
              <w:autoSpaceDE w:val="0"/>
              <w:autoSpaceDN w:val="0"/>
              <w:ind w:left="34" w:firstLine="0"/>
              <w:jc w:val="both"/>
              <w:rPr>
                <w:rFonts w:eastAsia="Calibri"/>
                <w:sz w:val="20"/>
                <w:szCs w:val="20"/>
                <w:lang w:eastAsia="en-US"/>
              </w:rPr>
            </w:pPr>
            <w:r w:rsidRPr="00EE25CD">
              <w:rPr>
                <w:rFonts w:eastAsia="Calibri"/>
                <w:sz w:val="20"/>
                <w:szCs w:val="20"/>
                <w:lang w:eastAsia="en-US"/>
              </w:rPr>
              <w:t>не подписания заявки ЭЦП;</w:t>
            </w:r>
          </w:p>
          <w:p w14:paraId="0F9CD9BF" w14:textId="77777777" w:rsidR="00EE25CD" w:rsidRPr="00EE25CD" w:rsidRDefault="00EE25CD" w:rsidP="00EE25CD">
            <w:pPr>
              <w:widowControl w:val="0"/>
              <w:numPr>
                <w:ilvl w:val="3"/>
                <w:numId w:val="19"/>
              </w:numPr>
              <w:tabs>
                <w:tab w:val="left" w:pos="426"/>
              </w:tabs>
              <w:autoSpaceDE w:val="0"/>
              <w:autoSpaceDN w:val="0"/>
              <w:ind w:left="34" w:firstLine="0"/>
              <w:jc w:val="both"/>
              <w:rPr>
                <w:rFonts w:eastAsia="Calibri"/>
                <w:sz w:val="20"/>
                <w:szCs w:val="20"/>
                <w:lang w:eastAsia="en-US"/>
              </w:rPr>
            </w:pPr>
            <w:r w:rsidRPr="00EE25CD">
              <w:rPr>
                <w:rFonts w:eastAsia="Calibri"/>
                <w:sz w:val="20"/>
                <w:szCs w:val="20"/>
                <w:lang w:eastAsia="en-US"/>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tc>
      </w:tr>
      <w:tr w:rsidR="00EE25CD" w:rsidRPr="00EE25CD" w14:paraId="7B4A300C" w14:textId="77777777" w:rsidTr="00B2796A">
        <w:trPr>
          <w:trHeight w:val="465"/>
          <w:jc w:val="center"/>
        </w:trPr>
        <w:tc>
          <w:tcPr>
            <w:tcW w:w="949" w:type="dxa"/>
            <w:vAlign w:val="center"/>
          </w:tcPr>
          <w:p w14:paraId="145E50EE" w14:textId="77777777" w:rsidR="00EE25CD" w:rsidRPr="00EE25CD" w:rsidRDefault="00EE25CD" w:rsidP="00EE25CD">
            <w:pPr>
              <w:jc w:val="center"/>
              <w:rPr>
                <w:b/>
                <w:bCs/>
                <w:sz w:val="20"/>
                <w:szCs w:val="20"/>
              </w:rPr>
            </w:pPr>
            <w:r w:rsidRPr="00EE25CD">
              <w:rPr>
                <w:b/>
                <w:bCs/>
                <w:sz w:val="20"/>
                <w:szCs w:val="20"/>
              </w:rPr>
              <w:lastRenderedPageBreak/>
              <w:t>17</w:t>
            </w:r>
          </w:p>
        </w:tc>
        <w:tc>
          <w:tcPr>
            <w:tcW w:w="3477" w:type="dxa"/>
            <w:vAlign w:val="center"/>
          </w:tcPr>
          <w:p w14:paraId="015370DD" w14:textId="77777777" w:rsidR="00EE25CD" w:rsidRPr="00EE25CD" w:rsidRDefault="00EE25CD" w:rsidP="00EE25CD">
            <w:pPr>
              <w:rPr>
                <w:sz w:val="20"/>
                <w:szCs w:val="20"/>
              </w:rPr>
            </w:pPr>
            <w:r w:rsidRPr="00EE25CD">
              <w:rPr>
                <w:b/>
                <w:bCs/>
                <w:sz w:val="20"/>
                <w:szCs w:val="20"/>
              </w:rPr>
              <w:t>Валюта, в которой выражены цены заявки</w:t>
            </w:r>
            <w:r w:rsidRPr="00EE25CD">
              <w:rPr>
                <w:sz w:val="20"/>
                <w:szCs w:val="20"/>
              </w:rPr>
              <w:t>:</w:t>
            </w:r>
          </w:p>
        </w:tc>
        <w:tc>
          <w:tcPr>
            <w:tcW w:w="5904" w:type="dxa"/>
            <w:vAlign w:val="center"/>
          </w:tcPr>
          <w:p w14:paraId="791D7CD0" w14:textId="77777777" w:rsidR="00EE25CD" w:rsidRPr="00EE25CD" w:rsidRDefault="00EE25CD" w:rsidP="00EE25CD">
            <w:pPr>
              <w:rPr>
                <w:sz w:val="20"/>
                <w:szCs w:val="20"/>
              </w:rPr>
            </w:pPr>
            <w:r w:rsidRPr="00EE25CD">
              <w:rPr>
                <w:sz w:val="20"/>
                <w:szCs w:val="20"/>
              </w:rPr>
              <w:t>Российский рубль.</w:t>
            </w:r>
          </w:p>
        </w:tc>
      </w:tr>
      <w:tr w:rsidR="00EE25CD" w:rsidRPr="00EE25CD" w14:paraId="1E53B3D4" w14:textId="77777777" w:rsidTr="00B2796A">
        <w:trPr>
          <w:trHeight w:val="363"/>
          <w:jc w:val="center"/>
        </w:trPr>
        <w:tc>
          <w:tcPr>
            <w:tcW w:w="949" w:type="dxa"/>
            <w:vAlign w:val="center"/>
          </w:tcPr>
          <w:p w14:paraId="682224BB" w14:textId="77777777" w:rsidR="00EE25CD" w:rsidRPr="00EE25CD" w:rsidRDefault="00EE25CD" w:rsidP="00EE25CD">
            <w:pPr>
              <w:jc w:val="center"/>
              <w:rPr>
                <w:b/>
                <w:bCs/>
                <w:sz w:val="20"/>
                <w:szCs w:val="20"/>
              </w:rPr>
            </w:pPr>
            <w:r w:rsidRPr="00EE25CD">
              <w:rPr>
                <w:b/>
                <w:bCs/>
                <w:sz w:val="20"/>
                <w:szCs w:val="20"/>
              </w:rPr>
              <w:t>18</w:t>
            </w:r>
          </w:p>
        </w:tc>
        <w:tc>
          <w:tcPr>
            <w:tcW w:w="3477" w:type="dxa"/>
            <w:vAlign w:val="center"/>
          </w:tcPr>
          <w:p w14:paraId="00E81B30" w14:textId="77777777" w:rsidR="00EE25CD" w:rsidRPr="00EE25CD" w:rsidRDefault="00EE25CD" w:rsidP="00EE25CD">
            <w:pPr>
              <w:rPr>
                <w:sz w:val="20"/>
                <w:szCs w:val="20"/>
              </w:rPr>
            </w:pPr>
            <w:r w:rsidRPr="00EE25CD">
              <w:rPr>
                <w:b/>
                <w:bCs/>
                <w:sz w:val="20"/>
                <w:szCs w:val="20"/>
              </w:rPr>
              <w:t>Язык заявки:</w:t>
            </w:r>
          </w:p>
        </w:tc>
        <w:tc>
          <w:tcPr>
            <w:tcW w:w="5904" w:type="dxa"/>
            <w:vAlign w:val="center"/>
          </w:tcPr>
          <w:p w14:paraId="6367C093" w14:textId="77777777" w:rsidR="00EE25CD" w:rsidRPr="00EE25CD" w:rsidRDefault="00EE25CD" w:rsidP="00EE25CD">
            <w:pPr>
              <w:rPr>
                <w:b/>
                <w:bCs/>
                <w:sz w:val="20"/>
                <w:szCs w:val="20"/>
              </w:rPr>
            </w:pPr>
            <w:r w:rsidRPr="00EE25CD">
              <w:rPr>
                <w:sz w:val="20"/>
                <w:szCs w:val="20"/>
              </w:rPr>
              <w:t>Русский.</w:t>
            </w:r>
          </w:p>
        </w:tc>
      </w:tr>
      <w:tr w:rsidR="00EE25CD" w:rsidRPr="00EE25CD" w14:paraId="03A776DA" w14:textId="77777777" w:rsidTr="00B2796A">
        <w:trPr>
          <w:trHeight w:val="163"/>
          <w:jc w:val="center"/>
        </w:trPr>
        <w:tc>
          <w:tcPr>
            <w:tcW w:w="949" w:type="dxa"/>
            <w:vAlign w:val="center"/>
          </w:tcPr>
          <w:p w14:paraId="0C268497" w14:textId="77777777" w:rsidR="00EE25CD" w:rsidRPr="00EE25CD" w:rsidRDefault="00EE25CD" w:rsidP="00EE25CD">
            <w:pPr>
              <w:jc w:val="center"/>
              <w:rPr>
                <w:b/>
                <w:bCs/>
                <w:sz w:val="20"/>
                <w:szCs w:val="20"/>
              </w:rPr>
            </w:pPr>
            <w:r w:rsidRPr="00EE25CD">
              <w:rPr>
                <w:b/>
                <w:bCs/>
                <w:sz w:val="20"/>
                <w:szCs w:val="20"/>
              </w:rPr>
              <w:t>19</w:t>
            </w:r>
          </w:p>
        </w:tc>
        <w:tc>
          <w:tcPr>
            <w:tcW w:w="3477" w:type="dxa"/>
            <w:vAlign w:val="center"/>
          </w:tcPr>
          <w:p w14:paraId="3CB94DA7" w14:textId="77777777" w:rsidR="00EE25CD" w:rsidRPr="00EE25CD" w:rsidRDefault="00EE25CD" w:rsidP="00EE25CD">
            <w:pPr>
              <w:rPr>
                <w:sz w:val="20"/>
                <w:szCs w:val="20"/>
              </w:rPr>
            </w:pPr>
            <w:r w:rsidRPr="00EE25CD">
              <w:rPr>
                <w:b/>
                <w:bCs/>
                <w:sz w:val="20"/>
                <w:szCs w:val="20"/>
              </w:rPr>
              <w:t>Срок действия заявки на участие в открытом запросе котировок в электронной форме</w:t>
            </w:r>
            <w:r w:rsidRPr="00EE25CD">
              <w:rPr>
                <w:sz w:val="20"/>
                <w:szCs w:val="20"/>
              </w:rPr>
              <w:t>:</w:t>
            </w:r>
          </w:p>
        </w:tc>
        <w:tc>
          <w:tcPr>
            <w:tcW w:w="5904" w:type="dxa"/>
            <w:vAlign w:val="center"/>
          </w:tcPr>
          <w:p w14:paraId="2BE4CD5F" w14:textId="77777777" w:rsidR="00EE25CD" w:rsidRPr="00EE25CD" w:rsidRDefault="00EE25CD" w:rsidP="00EE25CD">
            <w:pPr>
              <w:jc w:val="both"/>
              <w:rPr>
                <w:sz w:val="20"/>
                <w:szCs w:val="20"/>
              </w:rPr>
            </w:pPr>
            <w:r w:rsidRPr="00EE25CD">
              <w:rPr>
                <w:sz w:val="20"/>
                <w:szCs w:val="20"/>
              </w:rPr>
              <w:t>В течение срока проведения процедуры открытого запроса котировок в электронной форме и до завершения указанной процедуры.</w:t>
            </w:r>
          </w:p>
        </w:tc>
      </w:tr>
    </w:tbl>
    <w:p w14:paraId="2B06F379" w14:textId="77777777" w:rsidR="00FF08B8" w:rsidRDefault="00FF08B8" w:rsidP="00B52927">
      <w:pPr>
        <w:suppressAutoHyphens/>
        <w:jc w:val="both"/>
        <w:rPr>
          <w:sz w:val="20"/>
          <w:szCs w:val="20"/>
        </w:rPr>
      </w:pPr>
    </w:p>
    <w:p w14:paraId="44B73CCD" w14:textId="77777777" w:rsidR="00973D49" w:rsidRPr="001B1130" w:rsidRDefault="00DD6F81" w:rsidP="00B52927">
      <w:pPr>
        <w:suppressAutoHyphens/>
        <w:jc w:val="both"/>
        <w:rPr>
          <w:sz w:val="20"/>
          <w:szCs w:val="20"/>
        </w:rPr>
      </w:pPr>
      <w:r w:rsidRPr="001B1130">
        <w:rPr>
          <w:sz w:val="20"/>
          <w:szCs w:val="20"/>
        </w:rPr>
        <w:t>Во всем, что не урегулировано Извещением о проведении закупки и настоящей Документацией,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44A46821" w14:textId="77777777" w:rsidR="00973D49" w:rsidRPr="001B1130" w:rsidRDefault="00973D49" w:rsidP="00B52927">
      <w:pPr>
        <w:suppressAutoHyphens/>
        <w:jc w:val="right"/>
        <w:rPr>
          <w:b/>
          <w:i/>
          <w:sz w:val="20"/>
          <w:szCs w:val="20"/>
        </w:rPr>
      </w:pPr>
    </w:p>
    <w:p w14:paraId="723B83CA" w14:textId="77777777" w:rsidR="00973D49" w:rsidRPr="001B1130" w:rsidRDefault="00973D49" w:rsidP="00B52927">
      <w:pPr>
        <w:suppressAutoHyphens/>
        <w:jc w:val="right"/>
        <w:rPr>
          <w:b/>
          <w:i/>
          <w:sz w:val="20"/>
          <w:szCs w:val="20"/>
        </w:rPr>
      </w:pPr>
    </w:p>
    <w:p w14:paraId="703BD95C" w14:textId="77777777" w:rsidR="006019DE" w:rsidRDefault="006019DE" w:rsidP="00B52927">
      <w:pPr>
        <w:suppressAutoHyphens/>
        <w:jc w:val="right"/>
        <w:rPr>
          <w:b/>
          <w:i/>
          <w:sz w:val="20"/>
          <w:szCs w:val="20"/>
        </w:rPr>
      </w:pPr>
    </w:p>
    <w:p w14:paraId="430E9DBA" w14:textId="77777777" w:rsidR="002F01C6" w:rsidRDefault="002F01C6" w:rsidP="00B52927">
      <w:pPr>
        <w:suppressAutoHyphens/>
        <w:jc w:val="right"/>
        <w:rPr>
          <w:b/>
          <w:i/>
          <w:sz w:val="20"/>
          <w:szCs w:val="20"/>
        </w:rPr>
      </w:pPr>
    </w:p>
    <w:p w14:paraId="22C5B36D" w14:textId="77777777" w:rsidR="002F01C6" w:rsidRDefault="002F01C6" w:rsidP="00B52927">
      <w:pPr>
        <w:suppressAutoHyphens/>
        <w:jc w:val="right"/>
        <w:rPr>
          <w:b/>
          <w:i/>
          <w:sz w:val="20"/>
          <w:szCs w:val="20"/>
        </w:rPr>
      </w:pPr>
    </w:p>
    <w:p w14:paraId="158121AF" w14:textId="77777777" w:rsidR="00106D42" w:rsidRDefault="00106D42" w:rsidP="00B52927">
      <w:pPr>
        <w:suppressAutoHyphens/>
        <w:jc w:val="right"/>
        <w:rPr>
          <w:b/>
          <w:i/>
          <w:sz w:val="20"/>
          <w:szCs w:val="20"/>
        </w:rPr>
      </w:pPr>
    </w:p>
    <w:p w14:paraId="15F5FC2F" w14:textId="77777777" w:rsidR="00106D42" w:rsidRDefault="00106D42" w:rsidP="00B52927">
      <w:pPr>
        <w:suppressAutoHyphens/>
        <w:jc w:val="right"/>
        <w:rPr>
          <w:b/>
          <w:i/>
          <w:sz w:val="20"/>
          <w:szCs w:val="20"/>
        </w:rPr>
      </w:pPr>
    </w:p>
    <w:p w14:paraId="18D8671A" w14:textId="77777777" w:rsidR="00106D42" w:rsidRDefault="00106D42" w:rsidP="00B52927">
      <w:pPr>
        <w:suppressAutoHyphens/>
        <w:jc w:val="right"/>
        <w:rPr>
          <w:b/>
          <w:i/>
          <w:sz w:val="20"/>
          <w:szCs w:val="20"/>
        </w:rPr>
      </w:pPr>
    </w:p>
    <w:p w14:paraId="40F8039F" w14:textId="77777777" w:rsidR="00106D42" w:rsidRDefault="00106D42" w:rsidP="00B52927">
      <w:pPr>
        <w:suppressAutoHyphens/>
        <w:jc w:val="right"/>
        <w:rPr>
          <w:b/>
          <w:i/>
          <w:sz w:val="20"/>
          <w:szCs w:val="20"/>
        </w:rPr>
      </w:pPr>
    </w:p>
    <w:p w14:paraId="05AFC6ED" w14:textId="028ECA11" w:rsidR="00106D42" w:rsidRDefault="00106D42" w:rsidP="00B52927">
      <w:pPr>
        <w:suppressAutoHyphens/>
        <w:jc w:val="right"/>
        <w:rPr>
          <w:b/>
          <w:i/>
          <w:sz w:val="20"/>
          <w:szCs w:val="20"/>
        </w:rPr>
      </w:pPr>
    </w:p>
    <w:p w14:paraId="3AEA8D6C" w14:textId="53403842" w:rsidR="00B2796A" w:rsidRDefault="00B2796A" w:rsidP="00B52927">
      <w:pPr>
        <w:suppressAutoHyphens/>
        <w:jc w:val="right"/>
        <w:rPr>
          <w:b/>
          <w:i/>
          <w:sz w:val="20"/>
          <w:szCs w:val="20"/>
        </w:rPr>
      </w:pPr>
    </w:p>
    <w:p w14:paraId="61BB2C84" w14:textId="64A7BD69" w:rsidR="00B2796A" w:rsidRDefault="00B2796A" w:rsidP="00B52927">
      <w:pPr>
        <w:suppressAutoHyphens/>
        <w:jc w:val="right"/>
        <w:rPr>
          <w:b/>
          <w:i/>
          <w:sz w:val="20"/>
          <w:szCs w:val="20"/>
        </w:rPr>
      </w:pPr>
    </w:p>
    <w:p w14:paraId="121A4FD8" w14:textId="77777777" w:rsidR="00B2796A" w:rsidRDefault="00B2796A" w:rsidP="00B52927">
      <w:pPr>
        <w:suppressAutoHyphens/>
        <w:jc w:val="right"/>
        <w:rPr>
          <w:b/>
          <w:i/>
          <w:sz w:val="20"/>
          <w:szCs w:val="20"/>
        </w:rPr>
      </w:pPr>
    </w:p>
    <w:p w14:paraId="436F359C" w14:textId="77777777" w:rsidR="00106D42" w:rsidRDefault="00106D42" w:rsidP="00B52927">
      <w:pPr>
        <w:suppressAutoHyphens/>
        <w:jc w:val="right"/>
        <w:rPr>
          <w:b/>
          <w:i/>
          <w:sz w:val="20"/>
          <w:szCs w:val="20"/>
        </w:rPr>
      </w:pPr>
    </w:p>
    <w:p w14:paraId="5DAE343D" w14:textId="77777777" w:rsidR="00A92B2D" w:rsidRDefault="00A92B2D" w:rsidP="00EE25CD">
      <w:pPr>
        <w:suppressAutoHyphens/>
        <w:rPr>
          <w:b/>
          <w:i/>
          <w:sz w:val="20"/>
          <w:szCs w:val="20"/>
        </w:rPr>
      </w:pPr>
    </w:p>
    <w:p w14:paraId="0AC3C1AE" w14:textId="77777777" w:rsidR="001E6DFD" w:rsidRDefault="001E6DFD" w:rsidP="00E57C77">
      <w:pPr>
        <w:suppressAutoHyphens/>
        <w:rPr>
          <w:b/>
          <w:i/>
          <w:sz w:val="20"/>
          <w:szCs w:val="20"/>
        </w:rPr>
      </w:pPr>
    </w:p>
    <w:p w14:paraId="21AE1850" w14:textId="65F2BDAC" w:rsidR="00C04BA8" w:rsidRPr="001B1130" w:rsidRDefault="00C04BA8" w:rsidP="00B52927">
      <w:pPr>
        <w:suppressAutoHyphens/>
        <w:jc w:val="right"/>
        <w:rPr>
          <w:b/>
          <w:i/>
          <w:sz w:val="20"/>
          <w:szCs w:val="20"/>
        </w:rPr>
      </w:pPr>
      <w:r w:rsidRPr="001B1130">
        <w:rPr>
          <w:b/>
          <w:i/>
          <w:sz w:val="20"/>
          <w:szCs w:val="20"/>
        </w:rPr>
        <w:lastRenderedPageBreak/>
        <w:t xml:space="preserve">Приложение № 1 к Документации на проведение </w:t>
      </w:r>
    </w:p>
    <w:p w14:paraId="2EE77354" w14:textId="284718AA" w:rsidR="00734BA9" w:rsidRPr="001B1130" w:rsidRDefault="00C04BA8" w:rsidP="00B52927">
      <w:pPr>
        <w:suppressAutoHyphens/>
        <w:jc w:val="right"/>
        <w:rPr>
          <w:b/>
          <w:i/>
          <w:sz w:val="20"/>
          <w:szCs w:val="20"/>
        </w:rPr>
      </w:pPr>
      <w:r w:rsidRPr="001B1130">
        <w:rPr>
          <w:b/>
          <w:i/>
          <w:sz w:val="20"/>
          <w:szCs w:val="20"/>
        </w:rPr>
        <w:t xml:space="preserve">открытого запроса </w:t>
      </w:r>
      <w:r w:rsidR="002D774C" w:rsidRPr="001B1130">
        <w:rPr>
          <w:b/>
          <w:i/>
          <w:sz w:val="20"/>
          <w:szCs w:val="20"/>
        </w:rPr>
        <w:t>котировок в электронной форме</w:t>
      </w:r>
      <w:r w:rsidRPr="001B1130">
        <w:rPr>
          <w:b/>
          <w:i/>
          <w:sz w:val="20"/>
          <w:szCs w:val="20"/>
        </w:rPr>
        <w:t xml:space="preserve"> </w:t>
      </w:r>
    </w:p>
    <w:p w14:paraId="00403530" w14:textId="4A89FFE8" w:rsidR="006858F5" w:rsidRPr="001B1130" w:rsidRDefault="00C04BA8" w:rsidP="00B52927">
      <w:pPr>
        <w:suppressAutoHyphens/>
        <w:jc w:val="right"/>
        <w:rPr>
          <w:sz w:val="20"/>
          <w:szCs w:val="20"/>
        </w:rPr>
      </w:pPr>
      <w:r w:rsidRPr="001B1130">
        <w:rPr>
          <w:b/>
          <w:i/>
          <w:sz w:val="20"/>
          <w:szCs w:val="20"/>
        </w:rPr>
        <w:t>по выбору организации на право заключения договора на предмет:</w:t>
      </w:r>
      <w:r w:rsidR="006858F5" w:rsidRPr="001B1130">
        <w:rPr>
          <w:sz w:val="20"/>
          <w:szCs w:val="20"/>
        </w:rPr>
        <w:t xml:space="preserve"> </w:t>
      </w:r>
    </w:p>
    <w:p w14:paraId="1C2720C6" w14:textId="77777777" w:rsidR="00EE25CD" w:rsidRPr="00EE25CD" w:rsidRDefault="00EE25CD" w:rsidP="00EE25CD">
      <w:pPr>
        <w:suppressAutoHyphens/>
        <w:jc w:val="right"/>
        <w:rPr>
          <w:b/>
          <w:i/>
          <w:sz w:val="20"/>
          <w:szCs w:val="20"/>
          <w:lang w:eastAsia="ar-SA"/>
        </w:rPr>
      </w:pPr>
      <w:r w:rsidRPr="00EE25CD">
        <w:rPr>
          <w:b/>
          <w:i/>
          <w:sz w:val="20"/>
          <w:szCs w:val="20"/>
        </w:rPr>
        <w:t>«Оказание услуг по предоставлению неисключительного права на использование результатов интеллектуальной деятельности – программного продукта «nanoCAD» для нужд АО «ЛЕНМОРНИИПРОЕКТ»</w:t>
      </w:r>
    </w:p>
    <w:p w14:paraId="23B33BC9" w14:textId="77777777" w:rsidR="00E57C77" w:rsidRDefault="00E57C77" w:rsidP="00B41E36">
      <w:pPr>
        <w:widowControl w:val="0"/>
        <w:autoSpaceDE w:val="0"/>
        <w:autoSpaceDN w:val="0"/>
        <w:adjustRightInd w:val="0"/>
        <w:jc w:val="center"/>
        <w:rPr>
          <w:b/>
          <w:caps/>
          <w:sz w:val="20"/>
          <w:szCs w:val="20"/>
        </w:rPr>
      </w:pPr>
    </w:p>
    <w:p w14:paraId="070960E3" w14:textId="1A17F233" w:rsidR="001F2809" w:rsidRPr="00903195" w:rsidRDefault="002F01C6" w:rsidP="00B2796A">
      <w:pPr>
        <w:widowControl w:val="0"/>
        <w:autoSpaceDE w:val="0"/>
        <w:autoSpaceDN w:val="0"/>
        <w:adjustRightInd w:val="0"/>
        <w:jc w:val="center"/>
        <w:rPr>
          <w:b/>
          <w:caps/>
          <w:sz w:val="20"/>
          <w:szCs w:val="20"/>
        </w:rPr>
      </w:pPr>
      <w:r w:rsidRPr="00903195">
        <w:rPr>
          <w:b/>
          <w:caps/>
          <w:sz w:val="20"/>
          <w:szCs w:val="20"/>
        </w:rPr>
        <w:t>техническое задание</w:t>
      </w:r>
    </w:p>
    <w:p w14:paraId="0DD69E76" w14:textId="77777777" w:rsidR="00903195" w:rsidRPr="00903195" w:rsidRDefault="00903195" w:rsidP="00B2796A">
      <w:pPr>
        <w:widowControl w:val="0"/>
        <w:autoSpaceDE w:val="0"/>
        <w:autoSpaceDN w:val="0"/>
        <w:adjustRightInd w:val="0"/>
        <w:jc w:val="center"/>
        <w:rPr>
          <w:b/>
          <w:caps/>
          <w:sz w:val="20"/>
          <w:szCs w:val="20"/>
        </w:rPr>
      </w:pPr>
    </w:p>
    <w:p w14:paraId="01047B4E" w14:textId="77777777" w:rsidR="00EE25CD" w:rsidRPr="00EE25CD" w:rsidRDefault="00EE25CD" w:rsidP="00B2796A">
      <w:pPr>
        <w:widowControl w:val="0"/>
        <w:suppressAutoHyphens/>
        <w:autoSpaceDE w:val="0"/>
        <w:jc w:val="center"/>
        <w:rPr>
          <w:iCs/>
          <w:sz w:val="20"/>
          <w:szCs w:val="20"/>
          <w:lang w:eastAsia="zh-CN"/>
        </w:rPr>
      </w:pPr>
      <w:r w:rsidRPr="00EE25CD">
        <w:rPr>
          <w:b/>
          <w:bCs/>
          <w:iCs/>
          <w:sz w:val="20"/>
          <w:szCs w:val="20"/>
          <w:lang w:eastAsia="zh-CN"/>
        </w:rPr>
        <w:t>1. Общие требования</w:t>
      </w:r>
    </w:p>
    <w:p w14:paraId="23FB1DAE" w14:textId="77777777" w:rsidR="00EE25CD" w:rsidRPr="00EE25CD" w:rsidRDefault="00EE25CD" w:rsidP="00EE25CD">
      <w:pPr>
        <w:widowControl w:val="0"/>
        <w:numPr>
          <w:ilvl w:val="1"/>
          <w:numId w:val="33"/>
        </w:numPr>
        <w:suppressAutoHyphens/>
        <w:autoSpaceDE w:val="0"/>
        <w:spacing w:before="120" w:after="60"/>
        <w:ind w:left="0" w:firstLine="0"/>
        <w:rPr>
          <w:b/>
          <w:iCs/>
          <w:sz w:val="20"/>
          <w:szCs w:val="20"/>
          <w:lang w:eastAsia="zh-CN"/>
        </w:rPr>
      </w:pPr>
      <w:r w:rsidRPr="00EE25CD">
        <w:rPr>
          <w:b/>
          <w:iCs/>
          <w:sz w:val="20"/>
          <w:szCs w:val="20"/>
          <w:lang w:eastAsia="zh-CN"/>
        </w:rPr>
        <w:t>Предмет процедуры закупки, начальная (максимальная) цена договора</w:t>
      </w:r>
    </w:p>
    <w:p w14:paraId="73AE547B" w14:textId="77777777" w:rsidR="00EE25CD" w:rsidRPr="00EE25CD" w:rsidRDefault="00EE25CD" w:rsidP="00EE25CD">
      <w:pPr>
        <w:widowControl w:val="0"/>
        <w:numPr>
          <w:ilvl w:val="2"/>
          <w:numId w:val="33"/>
        </w:numPr>
        <w:suppressAutoHyphens/>
        <w:autoSpaceDE w:val="0"/>
        <w:spacing w:before="60"/>
        <w:jc w:val="both"/>
        <w:rPr>
          <w:iCs/>
          <w:sz w:val="20"/>
          <w:szCs w:val="20"/>
          <w:lang w:eastAsia="zh-CN"/>
        </w:rPr>
      </w:pPr>
      <w:r w:rsidRPr="00EE25CD">
        <w:rPr>
          <w:iCs/>
          <w:sz w:val="20"/>
          <w:szCs w:val="20"/>
          <w:lang w:eastAsia="zh-CN"/>
        </w:rPr>
        <w:t xml:space="preserve">Предметом настоящего запроса котировок является право заключения лицензионного договора на тему: </w:t>
      </w:r>
      <w:r w:rsidRPr="00EE25CD">
        <w:rPr>
          <w:iCs/>
          <w:color w:val="000000"/>
          <w:sz w:val="20"/>
          <w:szCs w:val="20"/>
          <w:lang w:eastAsia="zh-CN"/>
        </w:rPr>
        <w:t>«</w:t>
      </w:r>
      <w:r w:rsidRPr="00EE25CD">
        <w:rPr>
          <w:bCs/>
          <w:iCs/>
          <w:sz w:val="20"/>
          <w:szCs w:val="20"/>
          <w:lang w:eastAsia="zh-CN"/>
        </w:rPr>
        <w:t>Предоставление прав на использование программного обеспечения «</w:t>
      </w:r>
      <w:r w:rsidRPr="00EE25CD">
        <w:rPr>
          <w:bCs/>
          <w:iCs/>
          <w:sz w:val="20"/>
          <w:szCs w:val="20"/>
          <w:lang w:val="en-US" w:eastAsia="zh-CN"/>
        </w:rPr>
        <w:t>nanoCAD</w:t>
      </w:r>
      <w:r w:rsidRPr="00EE25CD">
        <w:rPr>
          <w:b/>
          <w:iCs/>
          <w:color w:val="000000"/>
          <w:sz w:val="20"/>
          <w:szCs w:val="20"/>
          <w:lang w:eastAsia="zh-CN"/>
        </w:rPr>
        <w:t>»</w:t>
      </w:r>
      <w:r w:rsidRPr="00EE25CD">
        <w:rPr>
          <w:iCs/>
          <w:sz w:val="20"/>
          <w:szCs w:val="20"/>
          <w:lang w:eastAsia="zh-CN"/>
        </w:rPr>
        <w:t>.</w:t>
      </w:r>
    </w:p>
    <w:p w14:paraId="01EBE7D7" w14:textId="77777777" w:rsidR="00EE25CD" w:rsidRPr="00EE25CD" w:rsidRDefault="00EE25CD" w:rsidP="00EE25CD">
      <w:pPr>
        <w:widowControl w:val="0"/>
        <w:suppressAutoHyphens/>
        <w:autoSpaceDE w:val="0"/>
        <w:spacing w:before="60"/>
        <w:ind w:left="720"/>
        <w:jc w:val="both"/>
        <w:rPr>
          <w:iCs/>
          <w:sz w:val="20"/>
          <w:szCs w:val="20"/>
          <w:lang w:val="x-none" w:eastAsia="zh-CN"/>
        </w:rPr>
      </w:pPr>
      <w:r w:rsidRPr="00EE25CD">
        <w:rPr>
          <w:b/>
          <w:bCs/>
          <w:iCs/>
          <w:sz w:val="20"/>
          <w:szCs w:val="20"/>
          <w:lang w:val="x-none" w:eastAsia="zh-CN"/>
        </w:rPr>
        <w:t>Платформа nanoCAD:</w:t>
      </w:r>
      <w:r w:rsidRPr="00EE25CD">
        <w:rPr>
          <w:iCs/>
          <w:sz w:val="20"/>
          <w:szCs w:val="20"/>
          <w:lang w:val="x-none" w:eastAsia="zh-CN"/>
        </w:rPr>
        <w:t xml:space="preserve"> запись в реестре №8814 от 21.01.2021 произведена на основании приказа Министерства цифрового развития, связи и массовых коммуникаций Российской Федерации от 21.01.2021 №19;</w:t>
      </w:r>
    </w:p>
    <w:p w14:paraId="5229C340" w14:textId="77777777" w:rsidR="00EE25CD" w:rsidRPr="00EE25CD" w:rsidRDefault="00EE25CD" w:rsidP="00EE25CD">
      <w:pPr>
        <w:widowControl w:val="0"/>
        <w:suppressAutoHyphens/>
        <w:autoSpaceDE w:val="0"/>
        <w:spacing w:before="60"/>
        <w:ind w:left="720"/>
        <w:jc w:val="both"/>
        <w:rPr>
          <w:iCs/>
          <w:sz w:val="20"/>
          <w:szCs w:val="20"/>
          <w:lang w:val="x-none" w:eastAsia="zh-CN"/>
        </w:rPr>
      </w:pPr>
      <w:r w:rsidRPr="00EE25CD">
        <w:rPr>
          <w:b/>
          <w:bCs/>
          <w:iCs/>
          <w:sz w:val="20"/>
          <w:szCs w:val="20"/>
          <w:lang w:val="x-none" w:eastAsia="zh-CN"/>
        </w:rPr>
        <w:t>NanoCAD GeoniCS:</w:t>
      </w:r>
      <w:r w:rsidRPr="00EE25CD">
        <w:rPr>
          <w:iCs/>
          <w:sz w:val="20"/>
          <w:szCs w:val="20"/>
          <w:lang w:val="x-none" w:eastAsia="zh-CN"/>
        </w:rPr>
        <w:t xml:space="preserve"> запись в реестре №11278 от 13.08.2021 произведена на основании приказа Министерства цифрового развития, связи и массовых коммуникаций Российской Федерации от 13.08.2021 №830;</w:t>
      </w:r>
    </w:p>
    <w:p w14:paraId="2734452C" w14:textId="77777777" w:rsidR="00EE25CD" w:rsidRPr="00EE25CD" w:rsidRDefault="00EE25CD" w:rsidP="00EE25CD">
      <w:pPr>
        <w:widowControl w:val="0"/>
        <w:suppressAutoHyphens/>
        <w:autoSpaceDE w:val="0"/>
        <w:spacing w:before="60"/>
        <w:ind w:left="720"/>
        <w:jc w:val="both"/>
        <w:rPr>
          <w:iCs/>
          <w:sz w:val="20"/>
          <w:szCs w:val="20"/>
          <w:lang w:val="x-none" w:eastAsia="zh-CN"/>
        </w:rPr>
      </w:pPr>
      <w:r w:rsidRPr="00EE25CD">
        <w:rPr>
          <w:b/>
          <w:bCs/>
          <w:iCs/>
          <w:sz w:val="20"/>
          <w:szCs w:val="20"/>
          <w:lang w:val="x-none" w:eastAsia="zh-CN"/>
        </w:rPr>
        <w:t xml:space="preserve">NanoCAD Стройплощадка: </w:t>
      </w:r>
      <w:r w:rsidRPr="00EE25CD">
        <w:rPr>
          <w:iCs/>
          <w:sz w:val="20"/>
          <w:szCs w:val="20"/>
          <w:lang w:val="x-none" w:eastAsia="zh-CN"/>
        </w:rPr>
        <w:t>запись в реестре №11098 от 20.07.2021 произведена на основании приказа Министерства цифрового развития, связи и массовых коммуникаций Российской Федерации от 19.07.2021 №736.</w:t>
      </w:r>
    </w:p>
    <w:p w14:paraId="1B4E6814" w14:textId="77777777" w:rsidR="00EE25CD" w:rsidRPr="00EE25CD" w:rsidRDefault="00EE25CD" w:rsidP="00EE25CD">
      <w:pPr>
        <w:widowControl w:val="0"/>
        <w:numPr>
          <w:ilvl w:val="1"/>
          <w:numId w:val="33"/>
        </w:numPr>
        <w:suppressAutoHyphens/>
        <w:autoSpaceDE w:val="0"/>
        <w:spacing w:before="120" w:after="60"/>
        <w:ind w:left="0" w:firstLine="0"/>
        <w:rPr>
          <w:b/>
          <w:iCs/>
          <w:sz w:val="20"/>
          <w:szCs w:val="20"/>
          <w:lang w:eastAsia="zh-CN"/>
        </w:rPr>
      </w:pPr>
      <w:r w:rsidRPr="00EE25CD">
        <w:rPr>
          <w:b/>
          <w:iCs/>
          <w:sz w:val="20"/>
          <w:szCs w:val="20"/>
          <w:lang w:eastAsia="zh-CN"/>
        </w:rPr>
        <w:t>Цели для поставки товара</w:t>
      </w:r>
    </w:p>
    <w:p w14:paraId="29FB787F" w14:textId="77777777" w:rsidR="00EE25CD" w:rsidRPr="00EE25CD" w:rsidRDefault="00EE25CD" w:rsidP="00EE25CD">
      <w:pPr>
        <w:widowControl w:val="0"/>
        <w:suppressAutoHyphens/>
        <w:spacing w:after="60"/>
        <w:ind w:left="284" w:firstLine="425"/>
        <w:jc w:val="both"/>
        <w:rPr>
          <w:iCs/>
          <w:sz w:val="20"/>
          <w:szCs w:val="20"/>
          <w:lang w:eastAsia="zh-CN"/>
        </w:rPr>
      </w:pPr>
      <w:r w:rsidRPr="00EE25CD">
        <w:rPr>
          <w:iCs/>
          <w:sz w:val="20"/>
          <w:szCs w:val="20"/>
          <w:lang w:eastAsia="zh-CN"/>
        </w:rPr>
        <w:t>Целью данной процедуры закупки является обеспечение производственной деятельности Заказчика лицензионным программным обеспечением.</w:t>
      </w:r>
    </w:p>
    <w:p w14:paraId="2F4A6094" w14:textId="77777777" w:rsidR="00EE25CD" w:rsidRPr="00EE25CD" w:rsidRDefault="00EE25CD" w:rsidP="00EE25CD">
      <w:pPr>
        <w:widowControl w:val="0"/>
        <w:numPr>
          <w:ilvl w:val="1"/>
          <w:numId w:val="33"/>
        </w:numPr>
        <w:suppressAutoHyphens/>
        <w:autoSpaceDE w:val="0"/>
        <w:spacing w:before="120" w:after="60"/>
        <w:ind w:left="0" w:firstLine="0"/>
        <w:rPr>
          <w:b/>
          <w:iCs/>
          <w:sz w:val="20"/>
          <w:szCs w:val="20"/>
          <w:lang w:eastAsia="zh-CN"/>
        </w:rPr>
      </w:pPr>
      <w:r w:rsidRPr="00EE25CD">
        <w:rPr>
          <w:b/>
          <w:iCs/>
          <w:sz w:val="20"/>
          <w:szCs w:val="20"/>
          <w:lang w:eastAsia="zh-CN"/>
        </w:rPr>
        <w:t>Источник финансирования заказа</w:t>
      </w:r>
    </w:p>
    <w:p w14:paraId="5367C955" w14:textId="77777777" w:rsidR="00EE25CD" w:rsidRPr="00EE25CD" w:rsidRDefault="00EE25CD" w:rsidP="00EE25CD">
      <w:pPr>
        <w:widowControl w:val="0"/>
        <w:suppressAutoHyphens/>
        <w:spacing w:after="60"/>
        <w:ind w:left="284" w:firstLine="425"/>
        <w:jc w:val="both"/>
        <w:rPr>
          <w:iCs/>
          <w:sz w:val="20"/>
          <w:szCs w:val="20"/>
          <w:lang w:eastAsia="zh-CN"/>
        </w:rPr>
      </w:pPr>
      <w:r w:rsidRPr="00EE25CD">
        <w:rPr>
          <w:iCs/>
          <w:sz w:val="20"/>
          <w:szCs w:val="20"/>
          <w:lang w:eastAsia="zh-CN"/>
        </w:rPr>
        <w:t>Источником финансирования закупки являются собственные средства АО «ЛЕНМОРНИИПРОЕКТ» на 2022 год.</w:t>
      </w:r>
    </w:p>
    <w:p w14:paraId="4FA3AB3A" w14:textId="77777777" w:rsidR="00EE25CD" w:rsidRPr="00EE25CD" w:rsidRDefault="00EE25CD" w:rsidP="00EE25CD">
      <w:pPr>
        <w:widowControl w:val="0"/>
        <w:numPr>
          <w:ilvl w:val="1"/>
          <w:numId w:val="33"/>
        </w:numPr>
        <w:suppressAutoHyphens/>
        <w:autoSpaceDE w:val="0"/>
        <w:spacing w:before="120" w:after="60"/>
        <w:ind w:left="0" w:firstLine="0"/>
        <w:rPr>
          <w:b/>
          <w:iCs/>
          <w:sz w:val="20"/>
          <w:szCs w:val="20"/>
          <w:lang w:eastAsia="zh-CN"/>
        </w:rPr>
      </w:pPr>
      <w:r w:rsidRPr="00EE25CD">
        <w:rPr>
          <w:b/>
          <w:iCs/>
          <w:sz w:val="20"/>
          <w:szCs w:val="20"/>
          <w:lang w:eastAsia="zh-CN"/>
        </w:rPr>
        <w:t>Форма, сроки и порядок оплаты</w:t>
      </w:r>
    </w:p>
    <w:p w14:paraId="54ECB8BF" w14:textId="77777777" w:rsidR="00EE25CD" w:rsidRPr="00EE25CD" w:rsidRDefault="00EE25CD" w:rsidP="00EE25CD">
      <w:pPr>
        <w:widowControl w:val="0"/>
        <w:numPr>
          <w:ilvl w:val="2"/>
          <w:numId w:val="32"/>
        </w:numPr>
        <w:tabs>
          <w:tab w:val="clear" w:pos="1440"/>
          <w:tab w:val="num" w:pos="0"/>
        </w:tabs>
        <w:suppressAutoHyphens/>
        <w:spacing w:before="60"/>
        <w:ind w:left="720" w:hanging="720"/>
        <w:jc w:val="both"/>
        <w:textAlignment w:val="baseline"/>
        <w:rPr>
          <w:iCs/>
          <w:sz w:val="20"/>
          <w:szCs w:val="20"/>
          <w:lang w:bidi="hi-IN"/>
        </w:rPr>
      </w:pPr>
      <w:r w:rsidRPr="00EE25CD">
        <w:rPr>
          <w:iCs/>
          <w:sz w:val="20"/>
          <w:szCs w:val="20"/>
          <w:lang w:bidi="hi-IN"/>
        </w:rPr>
        <w:t>Оплата производится путем перечисления денежных средств на расчетный счет Сублицензиара.</w:t>
      </w:r>
    </w:p>
    <w:p w14:paraId="187847B6" w14:textId="77777777" w:rsidR="00EE25CD" w:rsidRPr="00EE25CD" w:rsidRDefault="00EE25CD" w:rsidP="00EE25CD">
      <w:pPr>
        <w:widowControl w:val="0"/>
        <w:numPr>
          <w:ilvl w:val="2"/>
          <w:numId w:val="32"/>
        </w:numPr>
        <w:tabs>
          <w:tab w:val="clear" w:pos="1440"/>
          <w:tab w:val="num" w:pos="0"/>
        </w:tabs>
        <w:suppressAutoHyphens/>
        <w:spacing w:before="60"/>
        <w:ind w:left="720" w:hanging="720"/>
        <w:jc w:val="both"/>
        <w:textAlignment w:val="baseline"/>
        <w:rPr>
          <w:iCs/>
          <w:sz w:val="20"/>
          <w:szCs w:val="20"/>
          <w:lang w:bidi="hi-IN"/>
        </w:rPr>
      </w:pPr>
      <w:r w:rsidRPr="00EE25CD">
        <w:rPr>
          <w:iCs/>
          <w:sz w:val="20"/>
          <w:szCs w:val="20"/>
          <w:lang w:bidi="hi-IN"/>
        </w:rPr>
        <w:t>Оплата производится в течение 7 (семи) рабочих дней после заключения договора на основании счетов, выставляемых Сублицензиаром. Датой платежа является дата списания денежных средств с расчетного счета Лицензиата.</w:t>
      </w:r>
    </w:p>
    <w:p w14:paraId="5963E02A" w14:textId="77777777" w:rsidR="00EE25CD" w:rsidRPr="00EE25CD" w:rsidRDefault="00EE25CD" w:rsidP="00EE25CD">
      <w:pPr>
        <w:widowControl w:val="0"/>
        <w:numPr>
          <w:ilvl w:val="1"/>
          <w:numId w:val="33"/>
        </w:numPr>
        <w:suppressAutoHyphens/>
        <w:autoSpaceDE w:val="0"/>
        <w:spacing w:before="120" w:after="60"/>
        <w:ind w:left="0" w:firstLine="0"/>
        <w:rPr>
          <w:b/>
          <w:iCs/>
          <w:sz w:val="20"/>
          <w:szCs w:val="20"/>
          <w:lang w:eastAsia="zh-CN"/>
        </w:rPr>
      </w:pPr>
      <w:r w:rsidRPr="00EE25CD">
        <w:rPr>
          <w:b/>
          <w:iCs/>
          <w:sz w:val="20"/>
          <w:szCs w:val="20"/>
          <w:lang w:eastAsia="zh-CN"/>
        </w:rPr>
        <w:t>Условия поставки и сроки передачи прав</w:t>
      </w:r>
    </w:p>
    <w:p w14:paraId="679B9D4C" w14:textId="77777777" w:rsidR="00EE25CD" w:rsidRPr="00EE25CD" w:rsidRDefault="00EE25CD" w:rsidP="00EE25CD">
      <w:pPr>
        <w:widowControl w:val="0"/>
        <w:numPr>
          <w:ilvl w:val="2"/>
          <w:numId w:val="33"/>
        </w:numPr>
        <w:suppressAutoHyphens/>
        <w:spacing w:before="60"/>
        <w:jc w:val="both"/>
        <w:textAlignment w:val="baseline"/>
        <w:rPr>
          <w:iCs/>
          <w:sz w:val="20"/>
          <w:szCs w:val="20"/>
          <w:lang w:bidi="hi-IN"/>
        </w:rPr>
      </w:pPr>
      <w:r w:rsidRPr="00EE25CD">
        <w:rPr>
          <w:iCs/>
          <w:sz w:val="20"/>
          <w:szCs w:val="20"/>
          <w:lang w:bidi="hi-IN"/>
        </w:rPr>
        <w:t>Передача прав должна быть выполнена в полном объеме в течение 15 рабочих дней с даты платежа.</w:t>
      </w:r>
    </w:p>
    <w:p w14:paraId="57EE57FB" w14:textId="77777777" w:rsidR="00EE25CD" w:rsidRPr="00EE25CD" w:rsidRDefault="00EE25CD" w:rsidP="00EE25CD">
      <w:pPr>
        <w:widowControl w:val="0"/>
        <w:numPr>
          <w:ilvl w:val="2"/>
          <w:numId w:val="33"/>
        </w:numPr>
        <w:suppressAutoHyphens/>
        <w:spacing w:before="60"/>
        <w:jc w:val="both"/>
        <w:textAlignment w:val="baseline"/>
        <w:rPr>
          <w:iCs/>
          <w:sz w:val="20"/>
          <w:szCs w:val="20"/>
          <w:lang w:bidi="hi-IN"/>
        </w:rPr>
      </w:pPr>
      <w:r w:rsidRPr="00EE25CD">
        <w:rPr>
          <w:iCs/>
          <w:sz w:val="20"/>
          <w:szCs w:val="20"/>
          <w:lang w:bidi="hi-IN"/>
        </w:rPr>
        <w:t>Срок действия неисключительных прав на использование поставляемого программного обеспечения составляет 12 (двенадцать) месяцев с даты подписания акта о передаче прав.</w:t>
      </w:r>
    </w:p>
    <w:p w14:paraId="6DB21D2F" w14:textId="77777777" w:rsidR="00EE25CD" w:rsidRPr="00EE25CD" w:rsidRDefault="00EE25CD" w:rsidP="00EE25CD">
      <w:pPr>
        <w:widowControl w:val="0"/>
        <w:numPr>
          <w:ilvl w:val="1"/>
          <w:numId w:val="33"/>
        </w:numPr>
        <w:suppressAutoHyphens/>
        <w:autoSpaceDE w:val="0"/>
        <w:spacing w:before="120" w:after="60"/>
        <w:ind w:left="0" w:firstLine="0"/>
        <w:rPr>
          <w:b/>
          <w:iCs/>
          <w:sz w:val="20"/>
          <w:szCs w:val="20"/>
          <w:lang w:eastAsia="zh-CN"/>
        </w:rPr>
      </w:pPr>
      <w:r w:rsidRPr="00EE25CD">
        <w:rPr>
          <w:b/>
          <w:iCs/>
          <w:sz w:val="20"/>
          <w:szCs w:val="20"/>
          <w:lang w:eastAsia="zh-CN"/>
        </w:rPr>
        <w:t xml:space="preserve">Порядок формирования цены договора </w:t>
      </w:r>
    </w:p>
    <w:p w14:paraId="65168E94" w14:textId="77777777" w:rsidR="00EE25CD" w:rsidRPr="00EE25CD" w:rsidRDefault="00EE25CD" w:rsidP="00EE25CD">
      <w:pPr>
        <w:widowControl w:val="0"/>
        <w:numPr>
          <w:ilvl w:val="2"/>
          <w:numId w:val="33"/>
        </w:numPr>
        <w:suppressAutoHyphens/>
        <w:jc w:val="both"/>
        <w:textAlignment w:val="baseline"/>
        <w:rPr>
          <w:iCs/>
          <w:sz w:val="20"/>
          <w:szCs w:val="20"/>
          <w:lang w:bidi="hi-IN"/>
        </w:rPr>
      </w:pPr>
      <w:r w:rsidRPr="00EE25CD">
        <w:rPr>
          <w:iCs/>
          <w:sz w:val="20"/>
          <w:szCs w:val="20"/>
          <w:lang w:bidi="hi-IN"/>
        </w:rPr>
        <w:t>Начальная (максимальная) цена договора сформирована на основании полученных коммерческих предложений.</w:t>
      </w:r>
    </w:p>
    <w:p w14:paraId="2D68C35F" w14:textId="77777777" w:rsidR="00EE25CD" w:rsidRPr="00EE25CD" w:rsidRDefault="00EE25CD" w:rsidP="00EE25CD">
      <w:pPr>
        <w:widowControl w:val="0"/>
        <w:numPr>
          <w:ilvl w:val="2"/>
          <w:numId w:val="33"/>
        </w:numPr>
        <w:suppressAutoHyphens/>
        <w:jc w:val="both"/>
        <w:textAlignment w:val="baseline"/>
        <w:rPr>
          <w:iCs/>
          <w:sz w:val="20"/>
          <w:szCs w:val="20"/>
          <w:lang w:bidi="hi-IN"/>
        </w:rPr>
      </w:pPr>
      <w:r w:rsidRPr="00EE25CD">
        <w:rPr>
          <w:iCs/>
          <w:sz w:val="20"/>
          <w:szCs w:val="20"/>
          <w:lang w:bidi="hi-IN"/>
        </w:rPr>
        <w:t>Цена договора формируется как сумма цен, предложенных участником процедуры закупки за предоставление прав на весь перечень лицензий, представленных в Приложении №1 к настоящему Техническому заданию. В цену договора должны быть включены все расходы, связанные с перевозкой, страхованием, уплатой таможенных пошлин, налогов и других обязательных платежей.</w:t>
      </w:r>
    </w:p>
    <w:p w14:paraId="271BD3CD" w14:textId="77777777" w:rsidR="00EE25CD" w:rsidRPr="00EE25CD" w:rsidRDefault="00EE25CD" w:rsidP="00EE25CD">
      <w:pPr>
        <w:widowControl w:val="0"/>
        <w:numPr>
          <w:ilvl w:val="0"/>
          <w:numId w:val="33"/>
        </w:numPr>
        <w:suppressAutoHyphens/>
        <w:autoSpaceDE w:val="0"/>
        <w:spacing w:before="240" w:after="120"/>
        <w:ind w:left="448" w:hanging="448"/>
        <w:jc w:val="center"/>
        <w:rPr>
          <w:b/>
          <w:bCs/>
          <w:iCs/>
          <w:sz w:val="20"/>
          <w:szCs w:val="20"/>
          <w:lang w:eastAsia="zh-CN"/>
        </w:rPr>
      </w:pPr>
      <w:r w:rsidRPr="00EE25CD">
        <w:rPr>
          <w:b/>
          <w:bCs/>
          <w:iCs/>
          <w:sz w:val="20"/>
          <w:szCs w:val="20"/>
          <w:lang w:eastAsia="zh-CN"/>
        </w:rPr>
        <w:t xml:space="preserve">Требования к характеристикам </w:t>
      </w:r>
      <w:r w:rsidRPr="00EE25CD">
        <w:rPr>
          <w:b/>
          <w:iCs/>
          <w:color w:val="000000"/>
          <w:sz w:val="20"/>
          <w:szCs w:val="20"/>
          <w:lang w:eastAsia="zh-CN"/>
        </w:rPr>
        <w:t>предмета закупки</w:t>
      </w:r>
    </w:p>
    <w:p w14:paraId="71993377" w14:textId="77777777" w:rsidR="00EE25CD" w:rsidRPr="00EE25CD" w:rsidRDefault="00EE25CD" w:rsidP="00EE25CD">
      <w:pPr>
        <w:widowControl w:val="0"/>
        <w:numPr>
          <w:ilvl w:val="1"/>
          <w:numId w:val="33"/>
        </w:numPr>
        <w:suppressAutoHyphens/>
        <w:autoSpaceDE w:val="0"/>
        <w:spacing w:before="120" w:after="60"/>
        <w:ind w:left="0" w:firstLine="0"/>
        <w:rPr>
          <w:b/>
          <w:iCs/>
          <w:sz w:val="20"/>
          <w:szCs w:val="20"/>
          <w:lang w:eastAsia="zh-CN"/>
        </w:rPr>
      </w:pPr>
      <w:r w:rsidRPr="00EE25CD">
        <w:rPr>
          <w:b/>
          <w:iCs/>
          <w:sz w:val="20"/>
          <w:szCs w:val="20"/>
          <w:lang w:eastAsia="zh-CN"/>
        </w:rPr>
        <w:t>Состав программного обеспечения</w:t>
      </w:r>
    </w:p>
    <w:p w14:paraId="16CFD09C" w14:textId="79B8D19B" w:rsidR="00EE25CD" w:rsidRPr="00EE25CD" w:rsidRDefault="00EE25CD" w:rsidP="00EE25CD">
      <w:pPr>
        <w:widowControl w:val="0"/>
        <w:numPr>
          <w:ilvl w:val="2"/>
          <w:numId w:val="33"/>
        </w:numPr>
        <w:suppressAutoHyphens/>
        <w:spacing w:before="60"/>
        <w:jc w:val="both"/>
        <w:textAlignment w:val="baseline"/>
        <w:rPr>
          <w:iCs/>
          <w:sz w:val="20"/>
          <w:szCs w:val="20"/>
          <w:lang w:bidi="hi-IN"/>
        </w:rPr>
      </w:pPr>
      <w:r w:rsidRPr="00EE25CD">
        <w:rPr>
          <w:iCs/>
          <w:sz w:val="20"/>
          <w:szCs w:val="20"/>
          <w:lang w:bidi="hi-IN"/>
        </w:rPr>
        <w:t xml:space="preserve">Состав программного обеспечения </w:t>
      </w:r>
      <w:r w:rsidRPr="00EE25CD">
        <w:rPr>
          <w:bCs/>
          <w:iCs/>
          <w:sz w:val="20"/>
          <w:szCs w:val="20"/>
          <w:lang w:bidi="hi-IN"/>
        </w:rPr>
        <w:t>«</w:t>
      </w:r>
      <w:r w:rsidRPr="00EE25CD">
        <w:rPr>
          <w:bCs/>
          <w:iCs/>
          <w:sz w:val="20"/>
          <w:szCs w:val="20"/>
          <w:lang w:val="en-US" w:bidi="hi-IN"/>
        </w:rPr>
        <w:t>nanoCAD</w:t>
      </w:r>
      <w:r w:rsidRPr="00EE25CD">
        <w:rPr>
          <w:b/>
          <w:iCs/>
          <w:color w:val="000000"/>
          <w:sz w:val="20"/>
          <w:szCs w:val="20"/>
          <w:lang w:bidi="hi-IN"/>
        </w:rPr>
        <w:t>»</w:t>
      </w:r>
      <w:r w:rsidRPr="00EE25CD">
        <w:rPr>
          <w:iCs/>
          <w:sz w:val="20"/>
          <w:szCs w:val="20"/>
          <w:lang w:bidi="hi-IN"/>
        </w:rPr>
        <w:t>, права на которые приобретаются Лицензиатом, указан в Приложении №1 к настоящему Техническому заданию.</w:t>
      </w:r>
    </w:p>
    <w:p w14:paraId="5FAE5937" w14:textId="77777777" w:rsidR="00EE25CD" w:rsidRPr="00EE25CD" w:rsidRDefault="00EE25CD" w:rsidP="00EE25CD">
      <w:pPr>
        <w:widowControl w:val="0"/>
        <w:numPr>
          <w:ilvl w:val="1"/>
          <w:numId w:val="33"/>
        </w:numPr>
        <w:suppressAutoHyphens/>
        <w:autoSpaceDE w:val="0"/>
        <w:spacing w:before="120"/>
        <w:ind w:left="0" w:firstLine="0"/>
        <w:rPr>
          <w:b/>
          <w:iCs/>
          <w:sz w:val="20"/>
          <w:szCs w:val="20"/>
          <w:lang w:eastAsia="zh-CN"/>
        </w:rPr>
      </w:pPr>
      <w:r w:rsidRPr="00EE25CD">
        <w:rPr>
          <w:b/>
          <w:iCs/>
          <w:sz w:val="20"/>
          <w:szCs w:val="20"/>
          <w:lang w:eastAsia="zh-CN"/>
        </w:rPr>
        <w:t xml:space="preserve">Требования к качеству и безопасности </w:t>
      </w:r>
      <w:r w:rsidRPr="00EE25CD">
        <w:rPr>
          <w:b/>
          <w:iCs/>
          <w:color w:val="000000"/>
          <w:sz w:val="20"/>
          <w:szCs w:val="20"/>
          <w:lang w:eastAsia="zh-CN"/>
        </w:rPr>
        <w:t>предмета закупки</w:t>
      </w:r>
    </w:p>
    <w:p w14:paraId="3EA16A59" w14:textId="77777777" w:rsidR="00EE25CD" w:rsidRPr="00EE25CD" w:rsidRDefault="00EE25CD" w:rsidP="00EE25CD">
      <w:pPr>
        <w:suppressAutoHyphens/>
        <w:spacing w:before="120"/>
        <w:ind w:firstLine="709"/>
        <w:jc w:val="both"/>
        <w:rPr>
          <w:iCs/>
          <w:color w:val="000000"/>
          <w:sz w:val="20"/>
          <w:szCs w:val="20"/>
          <w:lang w:eastAsia="zh-CN"/>
        </w:rPr>
      </w:pPr>
      <w:r w:rsidRPr="00EE25CD">
        <w:rPr>
          <w:iCs/>
          <w:color w:val="000000"/>
          <w:sz w:val="20"/>
          <w:szCs w:val="20"/>
          <w:lang w:eastAsia="zh-CN"/>
        </w:rPr>
        <w:t>Качество поставляемого товара должно удовлетворять соответствующим требованиям законодательства Российской Федерации.</w:t>
      </w:r>
    </w:p>
    <w:p w14:paraId="5179AA3A" w14:textId="77777777" w:rsidR="00EE25CD" w:rsidRPr="00EE25CD" w:rsidRDefault="00EE25CD" w:rsidP="00EE25CD">
      <w:pPr>
        <w:widowControl w:val="0"/>
        <w:numPr>
          <w:ilvl w:val="1"/>
          <w:numId w:val="33"/>
        </w:numPr>
        <w:suppressAutoHyphens/>
        <w:autoSpaceDE w:val="0"/>
        <w:spacing w:before="120" w:after="120"/>
        <w:ind w:left="0" w:firstLine="0"/>
        <w:rPr>
          <w:b/>
          <w:iCs/>
          <w:sz w:val="20"/>
          <w:szCs w:val="20"/>
          <w:lang w:eastAsia="zh-CN"/>
        </w:rPr>
      </w:pPr>
      <w:r w:rsidRPr="00EE25CD">
        <w:rPr>
          <w:b/>
          <w:iCs/>
          <w:sz w:val="20"/>
          <w:szCs w:val="20"/>
          <w:lang w:eastAsia="zh-CN"/>
        </w:rPr>
        <w:lastRenderedPageBreak/>
        <w:t>Требования к техническим характеристикам предмета закупки</w:t>
      </w:r>
    </w:p>
    <w:p w14:paraId="4384615D" w14:textId="77777777" w:rsidR="00EE25CD" w:rsidRPr="00EE25CD" w:rsidRDefault="00EE25CD" w:rsidP="00EE25CD">
      <w:pPr>
        <w:widowControl w:val="0"/>
        <w:numPr>
          <w:ilvl w:val="2"/>
          <w:numId w:val="33"/>
        </w:numPr>
        <w:suppressAutoHyphens/>
        <w:spacing w:before="60"/>
        <w:jc w:val="both"/>
        <w:textAlignment w:val="baseline"/>
        <w:rPr>
          <w:iCs/>
          <w:sz w:val="20"/>
          <w:szCs w:val="20"/>
          <w:lang w:bidi="hi-IN"/>
        </w:rPr>
      </w:pPr>
      <w:r w:rsidRPr="00EE25CD">
        <w:rPr>
          <w:iCs/>
          <w:sz w:val="20"/>
          <w:szCs w:val="20"/>
          <w:lang w:bidi="hi-IN"/>
        </w:rPr>
        <w:t>Предмет закупки включает в себя:</w:t>
      </w:r>
    </w:p>
    <w:p w14:paraId="48981503" w14:textId="77777777" w:rsidR="00EE25CD" w:rsidRPr="00EE25CD" w:rsidRDefault="00EE25CD" w:rsidP="00E83480">
      <w:pPr>
        <w:widowControl w:val="0"/>
        <w:numPr>
          <w:ilvl w:val="0"/>
          <w:numId w:val="31"/>
        </w:numPr>
        <w:tabs>
          <w:tab w:val="clear" w:pos="476"/>
          <w:tab w:val="num" w:pos="0"/>
        </w:tabs>
        <w:suppressAutoHyphens/>
        <w:autoSpaceDE w:val="0"/>
        <w:spacing w:before="60"/>
        <w:ind w:left="993" w:hanging="69"/>
        <w:jc w:val="both"/>
        <w:rPr>
          <w:iCs/>
          <w:sz w:val="20"/>
          <w:szCs w:val="20"/>
          <w:lang w:eastAsia="zh-CN"/>
        </w:rPr>
      </w:pPr>
      <w:r w:rsidRPr="00EE25CD">
        <w:rPr>
          <w:iCs/>
          <w:sz w:val="20"/>
          <w:szCs w:val="20"/>
          <w:lang w:eastAsia="zh-CN"/>
        </w:rPr>
        <w:t xml:space="preserve">неисключительные права на использование версий ПО </w:t>
      </w:r>
      <w:r w:rsidRPr="00EE25CD">
        <w:rPr>
          <w:bCs/>
          <w:iCs/>
          <w:sz w:val="20"/>
          <w:szCs w:val="20"/>
          <w:lang w:eastAsia="zh-CN"/>
        </w:rPr>
        <w:t>«</w:t>
      </w:r>
      <w:r w:rsidRPr="00EE25CD">
        <w:rPr>
          <w:bCs/>
          <w:iCs/>
          <w:sz w:val="20"/>
          <w:szCs w:val="20"/>
          <w:lang w:val="en-US" w:eastAsia="zh-CN"/>
        </w:rPr>
        <w:t>nanoCAD</w:t>
      </w:r>
      <w:r w:rsidRPr="00EE25CD">
        <w:rPr>
          <w:b/>
          <w:iCs/>
          <w:color w:val="000000"/>
          <w:sz w:val="20"/>
          <w:szCs w:val="20"/>
          <w:lang w:eastAsia="zh-CN"/>
        </w:rPr>
        <w:t>»</w:t>
      </w:r>
      <w:r w:rsidRPr="00EE25CD">
        <w:rPr>
          <w:iCs/>
          <w:sz w:val="20"/>
          <w:szCs w:val="20"/>
          <w:lang w:eastAsia="zh-CN"/>
        </w:rPr>
        <w:t xml:space="preserve"> в соответствии с перечнем, содержащимся в Приложени №1, и новых версий, появляющихся в период действия полученных прав;</w:t>
      </w:r>
    </w:p>
    <w:p w14:paraId="0D6AE0F8" w14:textId="77777777" w:rsidR="00EE25CD" w:rsidRPr="00EE25CD" w:rsidRDefault="00EE25CD" w:rsidP="00EE25CD">
      <w:pPr>
        <w:widowControl w:val="0"/>
        <w:numPr>
          <w:ilvl w:val="0"/>
          <w:numId w:val="31"/>
        </w:numPr>
        <w:tabs>
          <w:tab w:val="clear" w:pos="476"/>
          <w:tab w:val="num" w:pos="0"/>
        </w:tabs>
        <w:suppressAutoHyphens/>
        <w:autoSpaceDE w:val="0"/>
        <w:spacing w:before="60"/>
        <w:ind w:left="1281" w:hanging="357"/>
        <w:jc w:val="both"/>
        <w:rPr>
          <w:iCs/>
          <w:sz w:val="20"/>
          <w:szCs w:val="20"/>
          <w:lang w:eastAsia="zh-CN"/>
        </w:rPr>
      </w:pPr>
      <w:r w:rsidRPr="00EE25CD">
        <w:rPr>
          <w:iCs/>
          <w:sz w:val="20"/>
          <w:szCs w:val="20"/>
          <w:lang w:eastAsia="zh-CN"/>
        </w:rPr>
        <w:t>предоставление стандартной технической поддержки через сеть Интернет.</w:t>
      </w:r>
    </w:p>
    <w:p w14:paraId="58454B81" w14:textId="77777777" w:rsidR="00EE25CD" w:rsidRPr="00EE25CD" w:rsidRDefault="00EE25CD" w:rsidP="00EE25CD">
      <w:pPr>
        <w:widowControl w:val="0"/>
        <w:numPr>
          <w:ilvl w:val="2"/>
          <w:numId w:val="33"/>
        </w:numPr>
        <w:suppressAutoHyphens/>
        <w:spacing w:before="60"/>
        <w:jc w:val="both"/>
        <w:textAlignment w:val="baseline"/>
        <w:rPr>
          <w:iCs/>
          <w:sz w:val="20"/>
          <w:szCs w:val="20"/>
          <w:lang w:bidi="hi-IN"/>
        </w:rPr>
      </w:pPr>
      <w:r w:rsidRPr="00EE25CD">
        <w:rPr>
          <w:iCs/>
          <w:sz w:val="20"/>
          <w:szCs w:val="20"/>
          <w:lang w:bidi="hi-IN"/>
        </w:rPr>
        <w:t>Фирменные марки, на которые ссылается Лицензиат, носят обязательный характер, так как только при соблюдении этого условия будет обеспечено взаимодействие поставляемого товара с товарами, используемыми Лицензиатом.</w:t>
      </w:r>
    </w:p>
    <w:p w14:paraId="756E83A7" w14:textId="77777777" w:rsidR="00EE25CD" w:rsidRPr="00EE25CD" w:rsidRDefault="00EE25CD" w:rsidP="00EE25CD">
      <w:pPr>
        <w:widowControl w:val="0"/>
        <w:numPr>
          <w:ilvl w:val="1"/>
          <w:numId w:val="33"/>
        </w:numPr>
        <w:suppressAutoHyphens/>
        <w:autoSpaceDE w:val="0"/>
        <w:spacing w:before="120" w:after="60"/>
        <w:ind w:left="0" w:firstLine="0"/>
        <w:rPr>
          <w:b/>
          <w:iCs/>
          <w:sz w:val="20"/>
          <w:szCs w:val="20"/>
          <w:lang w:eastAsia="zh-CN"/>
        </w:rPr>
      </w:pPr>
      <w:r w:rsidRPr="00EE25CD">
        <w:rPr>
          <w:b/>
          <w:iCs/>
          <w:sz w:val="20"/>
          <w:szCs w:val="20"/>
          <w:lang w:eastAsia="zh-CN"/>
        </w:rPr>
        <w:t>Требования к отгрузке и доставке предмета закупки</w:t>
      </w:r>
    </w:p>
    <w:p w14:paraId="2BBD9E2C" w14:textId="77777777" w:rsidR="00EE25CD" w:rsidRPr="00EE25CD" w:rsidRDefault="00EE25CD" w:rsidP="00EE25CD">
      <w:pPr>
        <w:suppressAutoHyphens/>
        <w:spacing w:before="120"/>
        <w:ind w:firstLine="709"/>
        <w:jc w:val="both"/>
        <w:rPr>
          <w:iCs/>
          <w:color w:val="000000"/>
          <w:sz w:val="20"/>
          <w:szCs w:val="20"/>
          <w:lang w:eastAsia="zh-CN"/>
        </w:rPr>
      </w:pPr>
      <w:r w:rsidRPr="00EE25CD">
        <w:rPr>
          <w:iCs/>
          <w:color w:val="000000"/>
          <w:sz w:val="20"/>
          <w:szCs w:val="20"/>
          <w:lang w:eastAsia="zh-CN"/>
        </w:rPr>
        <w:t>Передача программного обеспечения, текста лицензионного соглашения, а также описание способа его заключения производится в соответствии с технологией, принятой правообладателем, в том числе по сетям связи в виде файлов, а также посредством передачи и использования электронных ключей.</w:t>
      </w:r>
    </w:p>
    <w:p w14:paraId="2469C53E" w14:textId="77777777" w:rsidR="00EE25CD" w:rsidRPr="00EE25CD" w:rsidRDefault="00EE25CD" w:rsidP="00EE25CD">
      <w:pPr>
        <w:widowControl w:val="0"/>
        <w:numPr>
          <w:ilvl w:val="1"/>
          <w:numId w:val="33"/>
        </w:numPr>
        <w:suppressAutoHyphens/>
        <w:autoSpaceDE w:val="0"/>
        <w:spacing w:before="120" w:after="120"/>
        <w:ind w:left="0" w:firstLine="0"/>
        <w:rPr>
          <w:b/>
          <w:iCs/>
          <w:sz w:val="20"/>
          <w:szCs w:val="20"/>
          <w:lang w:eastAsia="zh-CN"/>
        </w:rPr>
      </w:pPr>
      <w:r w:rsidRPr="00EE25CD">
        <w:rPr>
          <w:b/>
          <w:iCs/>
          <w:sz w:val="20"/>
          <w:szCs w:val="20"/>
          <w:lang w:eastAsia="zh-CN"/>
        </w:rPr>
        <w:t>Требования, связанные с определением соответствия поставляемого товара потребностям заказчика (приемка товара)</w:t>
      </w:r>
    </w:p>
    <w:p w14:paraId="08C0AB67" w14:textId="77777777" w:rsidR="00EE25CD" w:rsidRPr="00EE25CD" w:rsidRDefault="00EE25CD" w:rsidP="00EE25CD">
      <w:pPr>
        <w:suppressAutoHyphens/>
        <w:ind w:firstLine="567"/>
        <w:jc w:val="both"/>
        <w:rPr>
          <w:iCs/>
          <w:sz w:val="20"/>
          <w:szCs w:val="20"/>
          <w:lang w:eastAsia="zh-CN"/>
        </w:rPr>
      </w:pPr>
      <w:r w:rsidRPr="00EE25CD">
        <w:rPr>
          <w:iCs/>
          <w:sz w:val="20"/>
          <w:szCs w:val="20"/>
          <w:lang w:eastAsia="zh-CN"/>
        </w:rPr>
        <w:t>Сублицензиар гарантирует, что предоставление прав на использование программного продукта не нарушает прав третьих лиц.</w:t>
      </w:r>
    </w:p>
    <w:p w14:paraId="627C33A8" w14:textId="77777777" w:rsidR="00EE25CD" w:rsidRPr="00EE25CD" w:rsidRDefault="00EE25CD" w:rsidP="00EE25CD">
      <w:pPr>
        <w:widowControl w:val="0"/>
        <w:tabs>
          <w:tab w:val="left" w:pos="360"/>
        </w:tabs>
        <w:suppressAutoHyphens/>
        <w:autoSpaceDE w:val="0"/>
        <w:ind w:firstLine="567"/>
        <w:jc w:val="both"/>
        <w:rPr>
          <w:iCs/>
          <w:sz w:val="20"/>
          <w:szCs w:val="20"/>
          <w:lang w:eastAsia="zh-CN"/>
        </w:rPr>
      </w:pPr>
      <w:r w:rsidRPr="00EE25CD">
        <w:rPr>
          <w:iCs/>
          <w:sz w:val="20"/>
          <w:szCs w:val="20"/>
          <w:lang w:eastAsia="zh-CN"/>
        </w:rPr>
        <w:t xml:space="preserve">Права конечного пользователя по использованию </w:t>
      </w:r>
      <w:r w:rsidRPr="00EE25CD">
        <w:rPr>
          <w:iCs/>
          <w:color w:val="000000"/>
          <w:sz w:val="20"/>
          <w:szCs w:val="20"/>
          <w:lang w:eastAsia="zh-CN"/>
        </w:rPr>
        <w:t>программного обеспечения</w:t>
      </w:r>
      <w:r w:rsidRPr="00EE25CD">
        <w:rPr>
          <w:iCs/>
          <w:sz w:val="20"/>
          <w:szCs w:val="20"/>
          <w:lang w:eastAsia="zh-CN"/>
        </w:rPr>
        <w:t xml:space="preserve">, условия их использования и гарантийные обязательства, ответственность Сторон определяются лицензионным соглашением между правообладателем и конечным пользователем. Сублицензиар не несёт гарантийных обязательств сверх гарантий, предоставляемых упомянутым лицензионным соглашением. Сублицензиар обеспечивает исполнение правообладателем его гарантийных обязательств на </w:t>
      </w:r>
      <w:r w:rsidRPr="00EE25CD">
        <w:rPr>
          <w:iCs/>
          <w:color w:val="000000"/>
          <w:sz w:val="20"/>
          <w:szCs w:val="20"/>
          <w:lang w:eastAsia="zh-CN"/>
        </w:rPr>
        <w:t>программное обеспечение</w:t>
      </w:r>
      <w:r w:rsidRPr="00EE25CD">
        <w:rPr>
          <w:iCs/>
          <w:sz w:val="20"/>
          <w:szCs w:val="20"/>
          <w:lang w:eastAsia="zh-CN"/>
        </w:rPr>
        <w:t>, указанное в Лицензиях.</w:t>
      </w:r>
    </w:p>
    <w:p w14:paraId="51D6986F" w14:textId="77777777" w:rsidR="00EE25CD" w:rsidRPr="00EE25CD" w:rsidRDefault="00EE25CD" w:rsidP="00EE25CD">
      <w:pPr>
        <w:widowControl w:val="0"/>
        <w:numPr>
          <w:ilvl w:val="0"/>
          <w:numId w:val="33"/>
        </w:numPr>
        <w:suppressAutoHyphens/>
        <w:autoSpaceDE w:val="0"/>
        <w:spacing w:before="120" w:after="120"/>
        <w:ind w:left="709" w:hanging="709"/>
        <w:jc w:val="both"/>
        <w:rPr>
          <w:b/>
          <w:bCs/>
          <w:iCs/>
          <w:sz w:val="20"/>
          <w:szCs w:val="20"/>
          <w:lang w:eastAsia="zh-CN"/>
        </w:rPr>
      </w:pPr>
      <w:r w:rsidRPr="00EE25CD">
        <w:rPr>
          <w:b/>
          <w:bCs/>
          <w:iCs/>
          <w:sz w:val="20"/>
          <w:szCs w:val="20"/>
          <w:lang w:eastAsia="zh-CN"/>
        </w:rPr>
        <w:t>Перечень приложений к техническому заданию, являющихся его неотъемлемой частью</w:t>
      </w:r>
    </w:p>
    <w:p w14:paraId="30A2C373" w14:textId="6E33E4C1" w:rsidR="00EE25CD" w:rsidRPr="00EE25CD" w:rsidRDefault="00EE25CD" w:rsidP="00EE25CD">
      <w:pPr>
        <w:widowControl w:val="0"/>
        <w:tabs>
          <w:tab w:val="left" w:pos="360"/>
        </w:tabs>
        <w:suppressAutoHyphens/>
        <w:autoSpaceDE w:val="0"/>
        <w:spacing w:before="120"/>
        <w:ind w:left="2268" w:hanging="2268"/>
        <w:jc w:val="both"/>
        <w:rPr>
          <w:iCs/>
          <w:sz w:val="20"/>
          <w:szCs w:val="20"/>
          <w:lang w:eastAsia="zh-CN"/>
        </w:rPr>
      </w:pPr>
      <w:r w:rsidRPr="00EE25CD">
        <w:rPr>
          <w:iCs/>
          <w:sz w:val="20"/>
          <w:szCs w:val="20"/>
          <w:lang w:eastAsia="zh-CN"/>
        </w:rPr>
        <w:t>Приложение №1.</w:t>
      </w:r>
      <w:r>
        <w:rPr>
          <w:iCs/>
          <w:sz w:val="20"/>
          <w:szCs w:val="20"/>
          <w:lang w:eastAsia="zh-CN"/>
        </w:rPr>
        <w:t xml:space="preserve"> </w:t>
      </w:r>
      <w:r w:rsidRPr="00EE25CD">
        <w:rPr>
          <w:iCs/>
          <w:sz w:val="20"/>
          <w:szCs w:val="20"/>
          <w:lang w:eastAsia="zh-CN"/>
        </w:rPr>
        <w:t>«Ассортимент, количество и начальная (максимальная) стоимость лицензий».</w:t>
      </w:r>
    </w:p>
    <w:p w14:paraId="7D8979DB" w14:textId="77777777" w:rsidR="00EE25CD" w:rsidRPr="00EE25CD" w:rsidRDefault="00EE25CD" w:rsidP="00EE25CD">
      <w:pPr>
        <w:suppressAutoHyphens/>
        <w:jc w:val="both"/>
        <w:rPr>
          <w:b/>
          <w:iCs/>
          <w:sz w:val="20"/>
          <w:szCs w:val="20"/>
          <w:lang w:eastAsia="zh-CN"/>
        </w:rPr>
      </w:pPr>
    </w:p>
    <w:p w14:paraId="33008E89" w14:textId="676A0880" w:rsidR="00EE25CD" w:rsidRPr="00EE25CD" w:rsidRDefault="00EE25CD" w:rsidP="00EE25CD">
      <w:pPr>
        <w:widowControl w:val="0"/>
        <w:tabs>
          <w:tab w:val="left" w:pos="4320"/>
          <w:tab w:val="left" w:pos="9960"/>
        </w:tabs>
        <w:suppressAutoHyphens/>
        <w:autoSpaceDE w:val="0"/>
        <w:jc w:val="both"/>
        <w:rPr>
          <w:iCs/>
          <w:color w:val="000000"/>
          <w:sz w:val="20"/>
          <w:szCs w:val="20"/>
          <w:lang w:eastAsia="zh-CN"/>
        </w:rPr>
      </w:pPr>
    </w:p>
    <w:p w14:paraId="69D4F941" w14:textId="36F27548" w:rsidR="00EE25CD" w:rsidRDefault="00EE25CD" w:rsidP="00EE25CD">
      <w:pPr>
        <w:widowControl w:val="0"/>
        <w:tabs>
          <w:tab w:val="left" w:pos="4320"/>
          <w:tab w:val="left" w:pos="9960"/>
        </w:tabs>
        <w:suppressAutoHyphens/>
        <w:autoSpaceDE w:val="0"/>
        <w:jc w:val="both"/>
        <w:rPr>
          <w:iCs/>
          <w:color w:val="000000"/>
          <w:sz w:val="20"/>
          <w:szCs w:val="20"/>
          <w:lang w:eastAsia="zh-CN"/>
        </w:rPr>
      </w:pPr>
    </w:p>
    <w:p w14:paraId="0E8A2539" w14:textId="64C2BBEB" w:rsidR="00EE25CD" w:rsidRDefault="00EE25CD" w:rsidP="00EE25CD">
      <w:pPr>
        <w:widowControl w:val="0"/>
        <w:tabs>
          <w:tab w:val="left" w:pos="4320"/>
          <w:tab w:val="left" w:pos="9960"/>
        </w:tabs>
        <w:suppressAutoHyphens/>
        <w:autoSpaceDE w:val="0"/>
        <w:jc w:val="both"/>
        <w:rPr>
          <w:iCs/>
          <w:color w:val="000000"/>
          <w:sz w:val="20"/>
          <w:szCs w:val="20"/>
          <w:lang w:eastAsia="zh-CN"/>
        </w:rPr>
      </w:pPr>
    </w:p>
    <w:p w14:paraId="1DB019C3" w14:textId="07D91D31" w:rsidR="00EE25CD" w:rsidRDefault="00EE25CD" w:rsidP="00EE25CD">
      <w:pPr>
        <w:widowControl w:val="0"/>
        <w:tabs>
          <w:tab w:val="left" w:pos="4320"/>
          <w:tab w:val="left" w:pos="9960"/>
        </w:tabs>
        <w:suppressAutoHyphens/>
        <w:autoSpaceDE w:val="0"/>
        <w:jc w:val="both"/>
        <w:rPr>
          <w:iCs/>
          <w:color w:val="000000"/>
          <w:sz w:val="20"/>
          <w:szCs w:val="20"/>
          <w:lang w:eastAsia="zh-CN"/>
        </w:rPr>
      </w:pPr>
    </w:p>
    <w:p w14:paraId="2F41A1FD" w14:textId="03F041CD" w:rsidR="00EE25CD" w:rsidRDefault="00EE25CD" w:rsidP="00EE25CD">
      <w:pPr>
        <w:widowControl w:val="0"/>
        <w:tabs>
          <w:tab w:val="left" w:pos="4320"/>
          <w:tab w:val="left" w:pos="9960"/>
        </w:tabs>
        <w:suppressAutoHyphens/>
        <w:autoSpaceDE w:val="0"/>
        <w:jc w:val="both"/>
        <w:rPr>
          <w:iCs/>
          <w:color w:val="000000"/>
          <w:sz w:val="20"/>
          <w:szCs w:val="20"/>
          <w:lang w:eastAsia="zh-CN"/>
        </w:rPr>
      </w:pPr>
    </w:p>
    <w:p w14:paraId="3319159D" w14:textId="645EEE17" w:rsidR="00EE25CD" w:rsidRDefault="00EE25CD" w:rsidP="00EE25CD">
      <w:pPr>
        <w:widowControl w:val="0"/>
        <w:tabs>
          <w:tab w:val="left" w:pos="4320"/>
          <w:tab w:val="left" w:pos="9960"/>
        </w:tabs>
        <w:suppressAutoHyphens/>
        <w:autoSpaceDE w:val="0"/>
        <w:jc w:val="both"/>
        <w:rPr>
          <w:iCs/>
          <w:color w:val="000000"/>
          <w:sz w:val="20"/>
          <w:szCs w:val="20"/>
          <w:lang w:eastAsia="zh-CN"/>
        </w:rPr>
      </w:pPr>
    </w:p>
    <w:p w14:paraId="28E0E231" w14:textId="5652329D" w:rsidR="00EE25CD" w:rsidRDefault="00EE25CD" w:rsidP="00EE25CD">
      <w:pPr>
        <w:widowControl w:val="0"/>
        <w:tabs>
          <w:tab w:val="left" w:pos="4320"/>
          <w:tab w:val="left" w:pos="9960"/>
        </w:tabs>
        <w:suppressAutoHyphens/>
        <w:autoSpaceDE w:val="0"/>
        <w:jc w:val="both"/>
        <w:rPr>
          <w:iCs/>
          <w:color w:val="000000"/>
          <w:sz w:val="20"/>
          <w:szCs w:val="20"/>
          <w:lang w:eastAsia="zh-CN"/>
        </w:rPr>
      </w:pPr>
    </w:p>
    <w:p w14:paraId="2A6C8F72" w14:textId="21C7DD29" w:rsidR="00EE25CD" w:rsidRDefault="00EE25CD" w:rsidP="00EE25CD">
      <w:pPr>
        <w:widowControl w:val="0"/>
        <w:tabs>
          <w:tab w:val="left" w:pos="4320"/>
          <w:tab w:val="left" w:pos="9960"/>
        </w:tabs>
        <w:suppressAutoHyphens/>
        <w:autoSpaceDE w:val="0"/>
        <w:jc w:val="both"/>
        <w:rPr>
          <w:iCs/>
          <w:color w:val="000000"/>
          <w:sz w:val="20"/>
          <w:szCs w:val="20"/>
          <w:lang w:eastAsia="zh-CN"/>
        </w:rPr>
      </w:pPr>
    </w:p>
    <w:p w14:paraId="0B7C3215" w14:textId="369A0E58" w:rsidR="00EE25CD" w:rsidRDefault="00EE25CD" w:rsidP="00EE25CD">
      <w:pPr>
        <w:widowControl w:val="0"/>
        <w:tabs>
          <w:tab w:val="left" w:pos="4320"/>
          <w:tab w:val="left" w:pos="9960"/>
        </w:tabs>
        <w:suppressAutoHyphens/>
        <w:autoSpaceDE w:val="0"/>
        <w:jc w:val="both"/>
        <w:rPr>
          <w:iCs/>
          <w:color w:val="000000"/>
          <w:sz w:val="20"/>
          <w:szCs w:val="20"/>
          <w:lang w:eastAsia="zh-CN"/>
        </w:rPr>
      </w:pPr>
    </w:p>
    <w:p w14:paraId="4F252115" w14:textId="5E72F7AC" w:rsidR="00EE25CD" w:rsidRDefault="00EE25CD" w:rsidP="00EE25CD">
      <w:pPr>
        <w:widowControl w:val="0"/>
        <w:tabs>
          <w:tab w:val="left" w:pos="4320"/>
          <w:tab w:val="left" w:pos="9960"/>
        </w:tabs>
        <w:suppressAutoHyphens/>
        <w:autoSpaceDE w:val="0"/>
        <w:jc w:val="both"/>
        <w:rPr>
          <w:iCs/>
          <w:color w:val="000000"/>
          <w:sz w:val="20"/>
          <w:szCs w:val="20"/>
          <w:lang w:eastAsia="zh-CN"/>
        </w:rPr>
      </w:pPr>
    </w:p>
    <w:p w14:paraId="7B94618A" w14:textId="066EE618" w:rsidR="00EE25CD" w:rsidRDefault="00EE25CD" w:rsidP="00EE25CD">
      <w:pPr>
        <w:widowControl w:val="0"/>
        <w:tabs>
          <w:tab w:val="left" w:pos="4320"/>
          <w:tab w:val="left" w:pos="9960"/>
        </w:tabs>
        <w:suppressAutoHyphens/>
        <w:autoSpaceDE w:val="0"/>
        <w:jc w:val="both"/>
        <w:rPr>
          <w:iCs/>
          <w:color w:val="000000"/>
          <w:sz w:val="20"/>
          <w:szCs w:val="20"/>
          <w:lang w:eastAsia="zh-CN"/>
        </w:rPr>
      </w:pPr>
    </w:p>
    <w:p w14:paraId="677DDD0A" w14:textId="6295BCEB" w:rsidR="00EE25CD" w:rsidRDefault="00EE25CD" w:rsidP="00EE25CD">
      <w:pPr>
        <w:widowControl w:val="0"/>
        <w:tabs>
          <w:tab w:val="left" w:pos="4320"/>
          <w:tab w:val="left" w:pos="9960"/>
        </w:tabs>
        <w:suppressAutoHyphens/>
        <w:autoSpaceDE w:val="0"/>
        <w:jc w:val="both"/>
        <w:rPr>
          <w:iCs/>
          <w:color w:val="000000"/>
          <w:sz w:val="20"/>
          <w:szCs w:val="20"/>
          <w:lang w:eastAsia="zh-CN"/>
        </w:rPr>
      </w:pPr>
    </w:p>
    <w:p w14:paraId="257D7FFB" w14:textId="5AA37648" w:rsidR="00EE25CD" w:rsidRDefault="00EE25CD" w:rsidP="00EE25CD">
      <w:pPr>
        <w:widowControl w:val="0"/>
        <w:tabs>
          <w:tab w:val="left" w:pos="4320"/>
          <w:tab w:val="left" w:pos="9960"/>
        </w:tabs>
        <w:suppressAutoHyphens/>
        <w:autoSpaceDE w:val="0"/>
        <w:jc w:val="both"/>
        <w:rPr>
          <w:iCs/>
          <w:color w:val="000000"/>
          <w:sz w:val="20"/>
          <w:szCs w:val="20"/>
          <w:lang w:eastAsia="zh-CN"/>
        </w:rPr>
      </w:pPr>
    </w:p>
    <w:p w14:paraId="4BFD878A" w14:textId="58459BBD" w:rsidR="00EE25CD" w:rsidRDefault="00EE25CD" w:rsidP="00EE25CD">
      <w:pPr>
        <w:widowControl w:val="0"/>
        <w:tabs>
          <w:tab w:val="left" w:pos="4320"/>
          <w:tab w:val="left" w:pos="9960"/>
        </w:tabs>
        <w:suppressAutoHyphens/>
        <w:autoSpaceDE w:val="0"/>
        <w:jc w:val="both"/>
        <w:rPr>
          <w:iCs/>
          <w:color w:val="000000"/>
          <w:sz w:val="20"/>
          <w:szCs w:val="20"/>
          <w:lang w:eastAsia="zh-CN"/>
        </w:rPr>
      </w:pPr>
    </w:p>
    <w:p w14:paraId="01747D00" w14:textId="6CEC2C95" w:rsidR="00EE25CD" w:rsidRDefault="00EE25CD" w:rsidP="00EE25CD">
      <w:pPr>
        <w:widowControl w:val="0"/>
        <w:tabs>
          <w:tab w:val="left" w:pos="4320"/>
          <w:tab w:val="left" w:pos="9960"/>
        </w:tabs>
        <w:suppressAutoHyphens/>
        <w:autoSpaceDE w:val="0"/>
        <w:jc w:val="both"/>
        <w:rPr>
          <w:iCs/>
          <w:color w:val="000000"/>
          <w:sz w:val="20"/>
          <w:szCs w:val="20"/>
          <w:lang w:eastAsia="zh-CN"/>
        </w:rPr>
      </w:pPr>
    </w:p>
    <w:p w14:paraId="3B774A30" w14:textId="6A65F4C4" w:rsidR="00EE25CD" w:rsidRDefault="00EE25CD" w:rsidP="00EE25CD">
      <w:pPr>
        <w:widowControl w:val="0"/>
        <w:tabs>
          <w:tab w:val="left" w:pos="4320"/>
          <w:tab w:val="left" w:pos="9960"/>
        </w:tabs>
        <w:suppressAutoHyphens/>
        <w:autoSpaceDE w:val="0"/>
        <w:jc w:val="both"/>
        <w:rPr>
          <w:iCs/>
          <w:color w:val="000000"/>
          <w:sz w:val="20"/>
          <w:szCs w:val="20"/>
          <w:lang w:eastAsia="zh-CN"/>
        </w:rPr>
      </w:pPr>
    </w:p>
    <w:p w14:paraId="646C0188" w14:textId="1E83A1B0" w:rsidR="00EE25CD" w:rsidRDefault="00EE25CD" w:rsidP="00EE25CD">
      <w:pPr>
        <w:widowControl w:val="0"/>
        <w:tabs>
          <w:tab w:val="left" w:pos="4320"/>
          <w:tab w:val="left" w:pos="9960"/>
        </w:tabs>
        <w:suppressAutoHyphens/>
        <w:autoSpaceDE w:val="0"/>
        <w:jc w:val="both"/>
        <w:rPr>
          <w:iCs/>
          <w:color w:val="000000"/>
          <w:sz w:val="20"/>
          <w:szCs w:val="20"/>
          <w:lang w:eastAsia="zh-CN"/>
        </w:rPr>
      </w:pPr>
    </w:p>
    <w:p w14:paraId="3ADEAA44" w14:textId="0B36B791" w:rsidR="00EE25CD" w:rsidRDefault="00EE25CD" w:rsidP="00EE25CD">
      <w:pPr>
        <w:widowControl w:val="0"/>
        <w:tabs>
          <w:tab w:val="left" w:pos="4320"/>
          <w:tab w:val="left" w:pos="9960"/>
        </w:tabs>
        <w:suppressAutoHyphens/>
        <w:autoSpaceDE w:val="0"/>
        <w:jc w:val="both"/>
        <w:rPr>
          <w:iCs/>
          <w:color w:val="000000"/>
          <w:sz w:val="20"/>
          <w:szCs w:val="20"/>
          <w:lang w:eastAsia="zh-CN"/>
        </w:rPr>
      </w:pPr>
    </w:p>
    <w:p w14:paraId="4D2CE661" w14:textId="4E8EF3A0" w:rsidR="00EE25CD" w:rsidRDefault="00EE25CD" w:rsidP="00EE25CD">
      <w:pPr>
        <w:widowControl w:val="0"/>
        <w:tabs>
          <w:tab w:val="left" w:pos="4320"/>
          <w:tab w:val="left" w:pos="9960"/>
        </w:tabs>
        <w:suppressAutoHyphens/>
        <w:autoSpaceDE w:val="0"/>
        <w:jc w:val="both"/>
        <w:rPr>
          <w:iCs/>
          <w:color w:val="000000"/>
          <w:sz w:val="20"/>
          <w:szCs w:val="20"/>
          <w:lang w:eastAsia="zh-CN"/>
        </w:rPr>
      </w:pPr>
    </w:p>
    <w:p w14:paraId="5D25198A" w14:textId="7351A9DB" w:rsidR="00EE25CD" w:rsidRDefault="00EE25CD" w:rsidP="00EE25CD">
      <w:pPr>
        <w:widowControl w:val="0"/>
        <w:tabs>
          <w:tab w:val="left" w:pos="4320"/>
          <w:tab w:val="left" w:pos="9960"/>
        </w:tabs>
        <w:suppressAutoHyphens/>
        <w:autoSpaceDE w:val="0"/>
        <w:jc w:val="both"/>
        <w:rPr>
          <w:iCs/>
          <w:color w:val="000000"/>
          <w:sz w:val="20"/>
          <w:szCs w:val="20"/>
          <w:lang w:eastAsia="zh-CN"/>
        </w:rPr>
      </w:pPr>
    </w:p>
    <w:p w14:paraId="1EEE37E3" w14:textId="33E2C6B9" w:rsidR="00EE25CD" w:rsidRDefault="00EE25CD" w:rsidP="00EE25CD">
      <w:pPr>
        <w:widowControl w:val="0"/>
        <w:tabs>
          <w:tab w:val="left" w:pos="4320"/>
          <w:tab w:val="left" w:pos="9960"/>
        </w:tabs>
        <w:suppressAutoHyphens/>
        <w:autoSpaceDE w:val="0"/>
        <w:jc w:val="both"/>
        <w:rPr>
          <w:iCs/>
          <w:color w:val="000000"/>
          <w:sz w:val="20"/>
          <w:szCs w:val="20"/>
          <w:lang w:eastAsia="zh-CN"/>
        </w:rPr>
      </w:pPr>
    </w:p>
    <w:p w14:paraId="1DEE7715" w14:textId="605B2C3B" w:rsidR="00EE25CD" w:rsidRDefault="00EE25CD" w:rsidP="00EE25CD">
      <w:pPr>
        <w:widowControl w:val="0"/>
        <w:tabs>
          <w:tab w:val="left" w:pos="4320"/>
          <w:tab w:val="left" w:pos="9960"/>
        </w:tabs>
        <w:suppressAutoHyphens/>
        <w:autoSpaceDE w:val="0"/>
        <w:jc w:val="both"/>
        <w:rPr>
          <w:iCs/>
          <w:color w:val="000000"/>
          <w:sz w:val="20"/>
          <w:szCs w:val="20"/>
          <w:lang w:eastAsia="zh-CN"/>
        </w:rPr>
      </w:pPr>
    </w:p>
    <w:p w14:paraId="24BCB7D7" w14:textId="4143EA5C" w:rsidR="00EE25CD" w:rsidRDefault="00EE25CD" w:rsidP="00EE25CD">
      <w:pPr>
        <w:widowControl w:val="0"/>
        <w:tabs>
          <w:tab w:val="left" w:pos="4320"/>
          <w:tab w:val="left" w:pos="9960"/>
        </w:tabs>
        <w:suppressAutoHyphens/>
        <w:autoSpaceDE w:val="0"/>
        <w:jc w:val="both"/>
        <w:rPr>
          <w:iCs/>
          <w:color w:val="000000"/>
          <w:sz w:val="20"/>
          <w:szCs w:val="20"/>
          <w:lang w:eastAsia="zh-CN"/>
        </w:rPr>
      </w:pPr>
    </w:p>
    <w:p w14:paraId="6582B24C" w14:textId="61FEF682" w:rsidR="00B2796A" w:rsidRDefault="00B2796A" w:rsidP="00EE25CD">
      <w:pPr>
        <w:widowControl w:val="0"/>
        <w:tabs>
          <w:tab w:val="left" w:pos="4320"/>
          <w:tab w:val="left" w:pos="9960"/>
        </w:tabs>
        <w:suppressAutoHyphens/>
        <w:autoSpaceDE w:val="0"/>
        <w:jc w:val="both"/>
        <w:rPr>
          <w:iCs/>
          <w:color w:val="000000"/>
          <w:sz w:val="20"/>
          <w:szCs w:val="20"/>
          <w:lang w:eastAsia="zh-CN"/>
        </w:rPr>
      </w:pPr>
    </w:p>
    <w:p w14:paraId="0D43BE75" w14:textId="7AEE5130" w:rsidR="00B2796A" w:rsidRDefault="00B2796A" w:rsidP="00EE25CD">
      <w:pPr>
        <w:widowControl w:val="0"/>
        <w:tabs>
          <w:tab w:val="left" w:pos="4320"/>
          <w:tab w:val="left" w:pos="9960"/>
        </w:tabs>
        <w:suppressAutoHyphens/>
        <w:autoSpaceDE w:val="0"/>
        <w:jc w:val="both"/>
        <w:rPr>
          <w:iCs/>
          <w:color w:val="000000"/>
          <w:sz w:val="20"/>
          <w:szCs w:val="20"/>
          <w:lang w:eastAsia="zh-CN"/>
        </w:rPr>
      </w:pPr>
    </w:p>
    <w:p w14:paraId="23AD919B" w14:textId="77777777" w:rsidR="00B2796A" w:rsidRDefault="00B2796A" w:rsidP="00EE25CD">
      <w:pPr>
        <w:widowControl w:val="0"/>
        <w:tabs>
          <w:tab w:val="left" w:pos="4320"/>
          <w:tab w:val="left" w:pos="9960"/>
        </w:tabs>
        <w:suppressAutoHyphens/>
        <w:autoSpaceDE w:val="0"/>
        <w:jc w:val="both"/>
        <w:rPr>
          <w:iCs/>
          <w:color w:val="000000"/>
          <w:sz w:val="20"/>
          <w:szCs w:val="20"/>
          <w:lang w:eastAsia="zh-CN"/>
        </w:rPr>
      </w:pPr>
    </w:p>
    <w:p w14:paraId="5BE7996B" w14:textId="5EF57AB5" w:rsidR="00EE25CD" w:rsidRDefault="00EE25CD" w:rsidP="00EE25CD">
      <w:pPr>
        <w:widowControl w:val="0"/>
        <w:tabs>
          <w:tab w:val="left" w:pos="4320"/>
          <w:tab w:val="left" w:pos="9960"/>
        </w:tabs>
        <w:suppressAutoHyphens/>
        <w:autoSpaceDE w:val="0"/>
        <w:jc w:val="both"/>
        <w:rPr>
          <w:iCs/>
          <w:color w:val="000000"/>
          <w:sz w:val="20"/>
          <w:szCs w:val="20"/>
          <w:lang w:eastAsia="zh-CN"/>
        </w:rPr>
      </w:pPr>
    </w:p>
    <w:p w14:paraId="0A714D9F" w14:textId="37BB7466" w:rsidR="00EE25CD" w:rsidRDefault="00EE25CD" w:rsidP="00EE25CD">
      <w:pPr>
        <w:widowControl w:val="0"/>
        <w:tabs>
          <w:tab w:val="left" w:pos="4320"/>
          <w:tab w:val="left" w:pos="9960"/>
        </w:tabs>
        <w:suppressAutoHyphens/>
        <w:autoSpaceDE w:val="0"/>
        <w:jc w:val="both"/>
        <w:rPr>
          <w:iCs/>
          <w:color w:val="000000"/>
          <w:sz w:val="20"/>
          <w:szCs w:val="20"/>
          <w:lang w:eastAsia="zh-CN"/>
        </w:rPr>
      </w:pPr>
    </w:p>
    <w:p w14:paraId="2D6D4A44" w14:textId="77777777" w:rsidR="00EE25CD" w:rsidRPr="00EE25CD" w:rsidRDefault="00EE25CD" w:rsidP="00EE25CD">
      <w:pPr>
        <w:widowControl w:val="0"/>
        <w:tabs>
          <w:tab w:val="left" w:pos="4320"/>
          <w:tab w:val="left" w:pos="9960"/>
        </w:tabs>
        <w:suppressAutoHyphens/>
        <w:autoSpaceDE w:val="0"/>
        <w:jc w:val="both"/>
        <w:rPr>
          <w:iCs/>
          <w:color w:val="000000"/>
          <w:sz w:val="20"/>
          <w:szCs w:val="20"/>
          <w:lang w:eastAsia="zh-CN"/>
        </w:rPr>
      </w:pPr>
    </w:p>
    <w:p w14:paraId="2972E79C" w14:textId="505D2460" w:rsidR="00EE25CD" w:rsidRPr="00EE25CD" w:rsidRDefault="00EE25CD" w:rsidP="00EE25CD">
      <w:pPr>
        <w:widowControl w:val="0"/>
        <w:tabs>
          <w:tab w:val="left" w:pos="4320"/>
          <w:tab w:val="left" w:pos="9960"/>
        </w:tabs>
        <w:suppressAutoHyphens/>
        <w:autoSpaceDE w:val="0"/>
        <w:jc w:val="right"/>
        <w:rPr>
          <w:iCs/>
          <w:color w:val="000000"/>
          <w:sz w:val="20"/>
          <w:szCs w:val="20"/>
          <w:lang w:eastAsia="zh-CN"/>
        </w:rPr>
      </w:pPr>
      <w:r w:rsidRPr="00EE25CD">
        <w:rPr>
          <w:iCs/>
          <w:color w:val="000000"/>
          <w:sz w:val="20"/>
          <w:szCs w:val="20"/>
          <w:lang w:eastAsia="zh-CN"/>
        </w:rPr>
        <w:lastRenderedPageBreak/>
        <w:t xml:space="preserve">Приложение № 1 </w:t>
      </w:r>
    </w:p>
    <w:p w14:paraId="204948D9" w14:textId="6227AD32" w:rsidR="00EE25CD" w:rsidRPr="00EE25CD" w:rsidRDefault="00EE25CD" w:rsidP="00EE25CD">
      <w:pPr>
        <w:widowControl w:val="0"/>
        <w:tabs>
          <w:tab w:val="left" w:pos="4320"/>
          <w:tab w:val="left" w:pos="9960"/>
        </w:tabs>
        <w:suppressAutoHyphens/>
        <w:autoSpaceDE w:val="0"/>
        <w:jc w:val="right"/>
        <w:rPr>
          <w:b/>
          <w:iCs/>
          <w:color w:val="000000"/>
          <w:sz w:val="20"/>
          <w:szCs w:val="20"/>
          <w:lang w:eastAsia="zh-CN"/>
        </w:rPr>
      </w:pPr>
      <w:r w:rsidRPr="00EE25CD">
        <w:rPr>
          <w:iCs/>
          <w:color w:val="000000"/>
          <w:sz w:val="20"/>
          <w:szCs w:val="20"/>
          <w:lang w:eastAsia="zh-CN"/>
        </w:rPr>
        <w:t>к Техническому заданию</w:t>
      </w:r>
    </w:p>
    <w:p w14:paraId="3768E481" w14:textId="77777777" w:rsidR="00EE25CD" w:rsidRPr="00EE25CD" w:rsidRDefault="00EE25CD" w:rsidP="00EE25CD">
      <w:pPr>
        <w:widowControl w:val="0"/>
        <w:suppressAutoHyphens/>
        <w:autoSpaceDE w:val="0"/>
        <w:jc w:val="right"/>
        <w:rPr>
          <w:b/>
          <w:iCs/>
          <w:sz w:val="20"/>
          <w:szCs w:val="20"/>
          <w:lang w:eastAsia="zh-CN"/>
        </w:rPr>
      </w:pPr>
      <w:r w:rsidRPr="00EE25CD">
        <w:rPr>
          <w:b/>
          <w:iCs/>
          <w:color w:val="000000"/>
          <w:sz w:val="20"/>
          <w:szCs w:val="20"/>
          <w:lang w:eastAsia="zh-CN"/>
        </w:rPr>
        <w:t>Таблица 1.</w:t>
      </w:r>
    </w:p>
    <w:p w14:paraId="4E12EE52" w14:textId="77777777" w:rsidR="00EE25CD" w:rsidRPr="00EE25CD" w:rsidRDefault="00EE25CD" w:rsidP="00EE25CD">
      <w:pPr>
        <w:widowControl w:val="0"/>
        <w:suppressAutoHyphens/>
        <w:autoSpaceDE w:val="0"/>
        <w:jc w:val="center"/>
        <w:rPr>
          <w:b/>
          <w:iCs/>
          <w:sz w:val="20"/>
          <w:szCs w:val="20"/>
          <w:lang w:eastAsia="zh-CN"/>
        </w:rPr>
      </w:pPr>
      <w:r w:rsidRPr="00EE25CD">
        <w:rPr>
          <w:b/>
          <w:iCs/>
          <w:sz w:val="20"/>
          <w:szCs w:val="20"/>
          <w:lang w:eastAsia="zh-CN"/>
        </w:rPr>
        <w:t>Ассортимент, количество и начальная (максимальная) стоимость лицензий</w:t>
      </w:r>
    </w:p>
    <w:p w14:paraId="474DA83D" w14:textId="77777777" w:rsidR="00EE25CD" w:rsidRPr="00EE25CD" w:rsidRDefault="00EE25CD" w:rsidP="00EE25CD">
      <w:pPr>
        <w:widowControl w:val="0"/>
        <w:suppressAutoHyphens/>
        <w:autoSpaceDE w:val="0"/>
        <w:ind w:left="2832" w:firstLine="708"/>
        <w:jc w:val="right"/>
        <w:rPr>
          <w:b/>
          <w:iCs/>
          <w:color w:val="000000"/>
          <w:sz w:val="20"/>
          <w:szCs w:val="20"/>
          <w:lang w:eastAsia="zh-CN"/>
        </w:rPr>
      </w:pPr>
    </w:p>
    <w:p w14:paraId="093C0DF2" w14:textId="77777777" w:rsidR="00EE25CD" w:rsidRPr="00EE25CD" w:rsidRDefault="00EE25CD" w:rsidP="00EE25CD">
      <w:pPr>
        <w:widowControl w:val="0"/>
        <w:suppressAutoHyphens/>
        <w:autoSpaceDE w:val="0"/>
        <w:jc w:val="both"/>
        <w:rPr>
          <w:iCs/>
          <w:color w:val="000000"/>
          <w:sz w:val="20"/>
          <w:szCs w:val="20"/>
          <w:lang w:eastAsia="zh-CN"/>
        </w:rPr>
      </w:pPr>
      <w:r w:rsidRPr="00EE25CD">
        <w:rPr>
          <w:iCs/>
          <w:color w:val="000000"/>
          <w:sz w:val="20"/>
          <w:szCs w:val="20"/>
          <w:lang w:eastAsia="zh-CN"/>
        </w:rPr>
        <w:t xml:space="preserve">Начальная (максимальная) цена: </w:t>
      </w:r>
      <w:r w:rsidRPr="00EE25CD">
        <w:rPr>
          <w:iCs/>
          <w:sz w:val="20"/>
          <w:szCs w:val="20"/>
          <w:lang w:eastAsia="zh-CN"/>
        </w:rPr>
        <w:t>2 519 800 рублей, НДС не облагается.</w:t>
      </w:r>
    </w:p>
    <w:p w14:paraId="5FEFB1F6" w14:textId="77777777" w:rsidR="00EE25CD" w:rsidRPr="00EE25CD" w:rsidRDefault="00EE25CD" w:rsidP="00EE25CD">
      <w:pPr>
        <w:widowControl w:val="0"/>
        <w:suppressAutoHyphens/>
        <w:autoSpaceDE w:val="0"/>
        <w:jc w:val="both"/>
        <w:rPr>
          <w:iCs/>
          <w:sz w:val="20"/>
          <w:szCs w:val="20"/>
          <w:lang w:eastAsia="zh-CN"/>
        </w:rPr>
      </w:pPr>
    </w:p>
    <w:tbl>
      <w:tblPr>
        <w:tblW w:w="12441" w:type="dxa"/>
        <w:tblInd w:w="-360" w:type="dxa"/>
        <w:tblLayout w:type="fixed"/>
        <w:tblCellMar>
          <w:left w:w="0" w:type="dxa"/>
          <w:right w:w="0" w:type="dxa"/>
        </w:tblCellMar>
        <w:tblLook w:val="0000" w:firstRow="0" w:lastRow="0" w:firstColumn="0" w:lastColumn="0" w:noHBand="0" w:noVBand="0"/>
      </w:tblPr>
      <w:tblGrid>
        <w:gridCol w:w="605"/>
        <w:gridCol w:w="5289"/>
        <w:gridCol w:w="1134"/>
        <w:gridCol w:w="1701"/>
        <w:gridCol w:w="1984"/>
        <w:gridCol w:w="236"/>
        <w:gridCol w:w="839"/>
        <w:gridCol w:w="653"/>
      </w:tblGrid>
      <w:tr w:rsidR="00EE25CD" w:rsidRPr="00EE25CD" w14:paraId="0E51B126" w14:textId="77777777" w:rsidTr="00B2796A">
        <w:trPr>
          <w:gridAfter w:val="1"/>
          <w:wAfter w:w="653" w:type="dxa"/>
          <w:trHeight w:val="1267"/>
        </w:trPr>
        <w:tc>
          <w:tcPr>
            <w:tcW w:w="605" w:type="dxa"/>
            <w:tcBorders>
              <w:top w:val="single" w:sz="4" w:space="0" w:color="000000"/>
              <w:left w:val="single" w:sz="4" w:space="0" w:color="000000"/>
              <w:bottom w:val="single" w:sz="4" w:space="0" w:color="000000"/>
            </w:tcBorders>
            <w:shd w:val="clear" w:color="auto" w:fill="FFFFFF"/>
            <w:vAlign w:val="center"/>
          </w:tcPr>
          <w:p w14:paraId="098B1B4A" w14:textId="77777777" w:rsidR="00EE25CD" w:rsidRPr="00EE25CD" w:rsidRDefault="00EE25CD" w:rsidP="00EE25CD">
            <w:pPr>
              <w:widowControl w:val="0"/>
              <w:suppressAutoHyphens/>
              <w:autoSpaceDE w:val="0"/>
              <w:jc w:val="center"/>
              <w:rPr>
                <w:iCs/>
                <w:sz w:val="20"/>
                <w:szCs w:val="20"/>
                <w:lang w:eastAsia="zh-CN"/>
              </w:rPr>
            </w:pPr>
            <w:r w:rsidRPr="00EE25CD">
              <w:rPr>
                <w:bCs/>
                <w:iCs/>
                <w:color w:val="000000"/>
                <w:sz w:val="20"/>
                <w:szCs w:val="20"/>
                <w:lang w:eastAsia="zh-CN"/>
              </w:rPr>
              <w:t>№     п/п</w:t>
            </w:r>
          </w:p>
        </w:tc>
        <w:tc>
          <w:tcPr>
            <w:tcW w:w="5289" w:type="dxa"/>
            <w:tcBorders>
              <w:top w:val="single" w:sz="4" w:space="0" w:color="000000"/>
              <w:left w:val="single" w:sz="4" w:space="0" w:color="000000"/>
              <w:bottom w:val="single" w:sz="4" w:space="0" w:color="000000"/>
            </w:tcBorders>
            <w:shd w:val="clear" w:color="auto" w:fill="FFFFFF"/>
            <w:vAlign w:val="center"/>
          </w:tcPr>
          <w:p w14:paraId="38A28F18" w14:textId="77777777" w:rsidR="00EE25CD" w:rsidRPr="00EE25CD" w:rsidRDefault="00EE25CD" w:rsidP="00EE25CD">
            <w:pPr>
              <w:widowControl w:val="0"/>
              <w:suppressAutoHyphens/>
              <w:autoSpaceDE w:val="0"/>
              <w:jc w:val="center"/>
              <w:rPr>
                <w:iCs/>
                <w:sz w:val="20"/>
                <w:szCs w:val="20"/>
                <w:lang w:eastAsia="zh-CN"/>
              </w:rPr>
            </w:pPr>
            <w:r w:rsidRPr="00EE25CD">
              <w:rPr>
                <w:bCs/>
                <w:iCs/>
                <w:color w:val="000000"/>
                <w:sz w:val="20"/>
                <w:szCs w:val="20"/>
                <w:lang w:eastAsia="zh-CN"/>
              </w:rPr>
              <w:t xml:space="preserve">Наименование товара </w:t>
            </w:r>
          </w:p>
        </w:tc>
        <w:tc>
          <w:tcPr>
            <w:tcW w:w="1134" w:type="dxa"/>
            <w:tcBorders>
              <w:top w:val="single" w:sz="4" w:space="0" w:color="000000"/>
              <w:left w:val="single" w:sz="4" w:space="0" w:color="000000"/>
              <w:bottom w:val="single" w:sz="4" w:space="0" w:color="000000"/>
            </w:tcBorders>
            <w:shd w:val="clear" w:color="auto" w:fill="auto"/>
            <w:vAlign w:val="center"/>
          </w:tcPr>
          <w:p w14:paraId="4F5861D0" w14:textId="77777777" w:rsidR="00EE25CD" w:rsidRPr="00EE25CD" w:rsidRDefault="00EE25CD" w:rsidP="00EE25CD">
            <w:pPr>
              <w:widowControl w:val="0"/>
              <w:suppressAutoHyphens/>
              <w:autoSpaceDE w:val="0"/>
              <w:jc w:val="center"/>
              <w:rPr>
                <w:iCs/>
                <w:sz w:val="20"/>
                <w:szCs w:val="20"/>
                <w:lang w:eastAsia="zh-CN"/>
              </w:rPr>
            </w:pPr>
            <w:r w:rsidRPr="00EE25CD">
              <w:rPr>
                <w:bCs/>
                <w:iCs/>
                <w:color w:val="000000"/>
                <w:sz w:val="20"/>
                <w:szCs w:val="20"/>
                <w:lang w:eastAsia="zh-CN"/>
              </w:rPr>
              <w:t>Кол-во</w:t>
            </w:r>
            <w:r w:rsidRPr="00EE25CD">
              <w:rPr>
                <w:bCs/>
                <w:iCs/>
                <w:color w:val="000000"/>
                <w:sz w:val="20"/>
                <w:szCs w:val="20"/>
                <w:lang w:val="en-US" w:eastAsia="zh-CN"/>
              </w:rPr>
              <w:t xml:space="preserve"> </w:t>
            </w:r>
            <w:r w:rsidRPr="00EE25CD">
              <w:rPr>
                <w:bCs/>
                <w:iCs/>
                <w:color w:val="000000"/>
                <w:sz w:val="20"/>
                <w:szCs w:val="20"/>
                <w:lang w:eastAsia="zh-CN"/>
              </w:rPr>
              <w:t>лицензий, шт.</w:t>
            </w:r>
          </w:p>
        </w:tc>
        <w:tc>
          <w:tcPr>
            <w:tcW w:w="1701" w:type="dxa"/>
            <w:tcBorders>
              <w:top w:val="single" w:sz="4" w:space="0" w:color="000000"/>
              <w:left w:val="single" w:sz="4" w:space="0" w:color="000000"/>
              <w:bottom w:val="single" w:sz="4" w:space="0" w:color="000000"/>
            </w:tcBorders>
            <w:shd w:val="clear" w:color="auto" w:fill="auto"/>
            <w:vAlign w:val="center"/>
          </w:tcPr>
          <w:p w14:paraId="0CAD3717" w14:textId="6E82810F" w:rsidR="00EE25CD" w:rsidRPr="00EE25CD" w:rsidRDefault="00EE25CD" w:rsidP="00EE25CD">
            <w:pPr>
              <w:widowControl w:val="0"/>
              <w:suppressAutoHyphens/>
              <w:autoSpaceDE w:val="0"/>
              <w:jc w:val="center"/>
              <w:rPr>
                <w:iCs/>
                <w:sz w:val="20"/>
                <w:szCs w:val="20"/>
                <w:lang w:eastAsia="zh-CN"/>
              </w:rPr>
            </w:pPr>
            <w:r w:rsidRPr="00EE25CD">
              <w:rPr>
                <w:bCs/>
                <w:iCs/>
                <w:color w:val="000000"/>
                <w:sz w:val="20"/>
                <w:szCs w:val="20"/>
                <w:lang w:eastAsia="zh-CN"/>
              </w:rPr>
              <w:t xml:space="preserve">Начальная максимальная цена </w:t>
            </w:r>
            <w:r w:rsidR="00D24B5C">
              <w:rPr>
                <w:bCs/>
                <w:iCs/>
                <w:color w:val="000000"/>
                <w:sz w:val="20"/>
                <w:szCs w:val="20"/>
                <w:lang w:eastAsia="zh-CN"/>
              </w:rPr>
              <w:t xml:space="preserve">1 </w:t>
            </w:r>
            <w:r w:rsidRPr="00EE25CD">
              <w:rPr>
                <w:bCs/>
                <w:iCs/>
                <w:color w:val="000000"/>
                <w:sz w:val="20"/>
                <w:szCs w:val="20"/>
                <w:lang w:eastAsia="zh-CN"/>
              </w:rPr>
              <w:t>лицензии, руб.</w:t>
            </w:r>
          </w:p>
        </w:tc>
        <w:tc>
          <w:tcPr>
            <w:tcW w:w="1984" w:type="dxa"/>
            <w:tcBorders>
              <w:top w:val="single" w:sz="4" w:space="0" w:color="000000"/>
              <w:left w:val="single" w:sz="4" w:space="0" w:color="000000"/>
              <w:bottom w:val="single" w:sz="4" w:space="0" w:color="000000"/>
            </w:tcBorders>
            <w:shd w:val="clear" w:color="auto" w:fill="auto"/>
            <w:vAlign w:val="center"/>
          </w:tcPr>
          <w:p w14:paraId="6C272E9E" w14:textId="77777777" w:rsidR="00EE25CD" w:rsidRPr="00EE25CD" w:rsidRDefault="00EE25CD" w:rsidP="00EE25CD">
            <w:pPr>
              <w:widowControl w:val="0"/>
              <w:suppressAutoHyphens/>
              <w:autoSpaceDE w:val="0"/>
              <w:jc w:val="center"/>
              <w:rPr>
                <w:iCs/>
                <w:sz w:val="20"/>
                <w:szCs w:val="20"/>
                <w:lang w:eastAsia="zh-CN"/>
              </w:rPr>
            </w:pPr>
            <w:r w:rsidRPr="00EE25CD">
              <w:rPr>
                <w:bCs/>
                <w:iCs/>
                <w:color w:val="000000"/>
                <w:sz w:val="20"/>
                <w:szCs w:val="20"/>
                <w:lang w:eastAsia="zh-CN"/>
              </w:rPr>
              <w:t>Начальная (максимальная) общая стоимость лицензий, руб.</w:t>
            </w:r>
          </w:p>
        </w:tc>
        <w:tc>
          <w:tcPr>
            <w:tcW w:w="1075" w:type="dxa"/>
            <w:gridSpan w:val="2"/>
            <w:tcBorders>
              <w:left w:val="single" w:sz="4" w:space="0" w:color="000000"/>
            </w:tcBorders>
            <w:shd w:val="clear" w:color="auto" w:fill="auto"/>
          </w:tcPr>
          <w:p w14:paraId="36344541" w14:textId="77777777" w:rsidR="00EE25CD" w:rsidRPr="00EE25CD" w:rsidRDefault="00EE25CD" w:rsidP="00EE25CD">
            <w:pPr>
              <w:suppressAutoHyphens/>
              <w:snapToGrid w:val="0"/>
              <w:rPr>
                <w:bCs/>
                <w:iCs/>
                <w:color w:val="000000"/>
                <w:sz w:val="20"/>
                <w:szCs w:val="20"/>
                <w:lang w:eastAsia="zh-CN"/>
              </w:rPr>
            </w:pPr>
          </w:p>
        </w:tc>
      </w:tr>
      <w:tr w:rsidR="00EE25CD" w:rsidRPr="00EE25CD" w14:paraId="1159FD60" w14:textId="77777777" w:rsidTr="00B2796A">
        <w:trPr>
          <w:gridAfter w:val="1"/>
          <w:wAfter w:w="653" w:type="dxa"/>
          <w:trHeight w:val="834"/>
        </w:trPr>
        <w:tc>
          <w:tcPr>
            <w:tcW w:w="605" w:type="dxa"/>
            <w:tcBorders>
              <w:top w:val="single" w:sz="4" w:space="0" w:color="000000"/>
              <w:left w:val="single" w:sz="4" w:space="0" w:color="000000"/>
              <w:bottom w:val="single" w:sz="4" w:space="0" w:color="000000"/>
            </w:tcBorders>
            <w:shd w:val="clear" w:color="auto" w:fill="FFFFFF"/>
            <w:vAlign w:val="center"/>
          </w:tcPr>
          <w:p w14:paraId="6F05ACCF" w14:textId="77777777" w:rsidR="00EE25CD" w:rsidRPr="00EE25CD" w:rsidRDefault="00EE25CD" w:rsidP="00EE25CD">
            <w:pPr>
              <w:widowControl w:val="0"/>
              <w:tabs>
                <w:tab w:val="left" w:pos="4320"/>
                <w:tab w:val="left" w:pos="9960"/>
              </w:tabs>
              <w:suppressAutoHyphens/>
              <w:autoSpaceDE w:val="0"/>
              <w:jc w:val="center"/>
              <w:rPr>
                <w:iCs/>
                <w:sz w:val="20"/>
                <w:szCs w:val="20"/>
                <w:lang w:eastAsia="zh-CN"/>
              </w:rPr>
            </w:pPr>
            <w:r w:rsidRPr="00EE25CD">
              <w:rPr>
                <w:iCs/>
                <w:color w:val="000000"/>
                <w:sz w:val="20"/>
                <w:szCs w:val="20"/>
              </w:rPr>
              <w:t>1</w:t>
            </w:r>
          </w:p>
        </w:tc>
        <w:tc>
          <w:tcPr>
            <w:tcW w:w="5289" w:type="dxa"/>
            <w:tcBorders>
              <w:top w:val="single" w:sz="4" w:space="0" w:color="000000"/>
              <w:left w:val="single" w:sz="4" w:space="0" w:color="000000"/>
              <w:bottom w:val="single" w:sz="4" w:space="0" w:color="000000"/>
            </w:tcBorders>
            <w:shd w:val="clear" w:color="auto" w:fill="FFFFFF"/>
            <w:vAlign w:val="bottom"/>
          </w:tcPr>
          <w:p w14:paraId="47C36F45" w14:textId="77777777" w:rsidR="00EE25CD" w:rsidRPr="00EE25CD" w:rsidRDefault="00EE25CD" w:rsidP="00EE25CD">
            <w:pPr>
              <w:autoSpaceDE w:val="0"/>
              <w:autoSpaceDN w:val="0"/>
              <w:adjustRightInd w:val="0"/>
              <w:ind w:left="186"/>
              <w:rPr>
                <w:iCs/>
                <w:sz w:val="20"/>
                <w:szCs w:val="20"/>
                <w:lang w:eastAsia="zh-CN"/>
              </w:rPr>
            </w:pPr>
            <w:r w:rsidRPr="00EE25CD">
              <w:rPr>
                <w:iCs/>
                <w:color w:val="000000"/>
                <w:sz w:val="20"/>
                <w:szCs w:val="20"/>
              </w:rPr>
              <w:t xml:space="preserve">Право на использование программы для ЭВМ "Платформа nanoCAD" 22 (конфигурация Standart), сетевая лицензия (серверная часть) на 1 год </w:t>
            </w:r>
          </w:p>
        </w:tc>
        <w:tc>
          <w:tcPr>
            <w:tcW w:w="1134" w:type="dxa"/>
            <w:tcBorders>
              <w:top w:val="single" w:sz="4" w:space="0" w:color="000000"/>
              <w:left w:val="single" w:sz="4" w:space="0" w:color="000000"/>
              <w:bottom w:val="single" w:sz="4" w:space="0" w:color="000000"/>
            </w:tcBorders>
            <w:shd w:val="clear" w:color="auto" w:fill="auto"/>
            <w:vAlign w:val="center"/>
          </w:tcPr>
          <w:p w14:paraId="2F907D77" w14:textId="77777777" w:rsidR="00EE25CD" w:rsidRPr="00EE25CD" w:rsidRDefault="00EE25CD" w:rsidP="00EE25CD">
            <w:pPr>
              <w:widowControl w:val="0"/>
              <w:suppressAutoHyphens/>
              <w:autoSpaceDE w:val="0"/>
              <w:ind w:right="-57"/>
              <w:jc w:val="center"/>
              <w:rPr>
                <w:iCs/>
                <w:sz w:val="20"/>
                <w:szCs w:val="20"/>
                <w:lang w:eastAsia="zh-CN"/>
              </w:rPr>
            </w:pPr>
            <w:r w:rsidRPr="00EE25CD">
              <w:rPr>
                <w:iCs/>
                <w:color w:val="000000"/>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29F813" w14:textId="77777777" w:rsidR="00EE25CD" w:rsidRPr="00EE25CD" w:rsidRDefault="00EE25CD" w:rsidP="00EE25CD">
            <w:pPr>
              <w:widowControl w:val="0"/>
              <w:suppressAutoHyphens/>
              <w:autoSpaceDE w:val="0"/>
              <w:ind w:right="-57"/>
              <w:jc w:val="center"/>
              <w:rPr>
                <w:iCs/>
                <w:sz w:val="20"/>
                <w:szCs w:val="20"/>
                <w:lang w:eastAsia="zh-CN"/>
              </w:rPr>
            </w:pPr>
            <w:r w:rsidRPr="00EE25CD">
              <w:rPr>
                <w:iCs/>
                <w:color w:val="000000"/>
                <w:sz w:val="20"/>
                <w:szCs w:val="20"/>
                <w:lang w:eastAsia="zh-CN"/>
              </w:rPr>
              <w:t>47 200,00</w:t>
            </w:r>
          </w:p>
        </w:tc>
        <w:tc>
          <w:tcPr>
            <w:tcW w:w="1984" w:type="dxa"/>
            <w:tcBorders>
              <w:top w:val="single" w:sz="4" w:space="0" w:color="auto"/>
              <w:left w:val="nil"/>
              <w:bottom w:val="single" w:sz="4" w:space="0" w:color="auto"/>
              <w:right w:val="single" w:sz="4" w:space="0" w:color="auto"/>
            </w:tcBorders>
            <w:shd w:val="clear" w:color="auto" w:fill="auto"/>
            <w:vAlign w:val="center"/>
          </w:tcPr>
          <w:p w14:paraId="461ED36F" w14:textId="77777777" w:rsidR="00EE25CD" w:rsidRPr="00EE25CD" w:rsidRDefault="00EE25CD" w:rsidP="00EE25CD">
            <w:pPr>
              <w:widowControl w:val="0"/>
              <w:suppressAutoHyphens/>
              <w:autoSpaceDE w:val="0"/>
              <w:ind w:right="-57"/>
              <w:jc w:val="center"/>
              <w:rPr>
                <w:iCs/>
                <w:sz w:val="20"/>
                <w:szCs w:val="20"/>
                <w:lang w:eastAsia="zh-CN"/>
              </w:rPr>
            </w:pPr>
            <w:r w:rsidRPr="00EE25CD">
              <w:rPr>
                <w:iCs/>
                <w:color w:val="000000"/>
                <w:sz w:val="20"/>
                <w:szCs w:val="20"/>
                <w:lang w:eastAsia="zh-CN"/>
              </w:rPr>
              <w:t>47 200,00</w:t>
            </w:r>
          </w:p>
        </w:tc>
        <w:tc>
          <w:tcPr>
            <w:tcW w:w="1075" w:type="dxa"/>
            <w:gridSpan w:val="2"/>
            <w:tcBorders>
              <w:left w:val="single" w:sz="4" w:space="0" w:color="000000"/>
            </w:tcBorders>
            <w:shd w:val="clear" w:color="auto" w:fill="auto"/>
          </w:tcPr>
          <w:p w14:paraId="27A21DB2" w14:textId="77777777" w:rsidR="00EE25CD" w:rsidRPr="00EE25CD" w:rsidRDefault="00EE25CD" w:rsidP="00EE25CD">
            <w:pPr>
              <w:suppressAutoHyphens/>
              <w:snapToGrid w:val="0"/>
              <w:rPr>
                <w:iCs/>
                <w:color w:val="000000"/>
                <w:sz w:val="20"/>
                <w:szCs w:val="20"/>
                <w:lang w:val="en-US" w:eastAsia="zh-CN"/>
              </w:rPr>
            </w:pPr>
          </w:p>
        </w:tc>
      </w:tr>
      <w:tr w:rsidR="00EE25CD" w:rsidRPr="00EE25CD" w14:paraId="05CACAAD" w14:textId="77777777" w:rsidTr="00B2796A">
        <w:trPr>
          <w:gridAfter w:val="1"/>
          <w:wAfter w:w="653" w:type="dxa"/>
          <w:trHeight w:val="846"/>
        </w:trPr>
        <w:tc>
          <w:tcPr>
            <w:tcW w:w="605" w:type="dxa"/>
            <w:tcBorders>
              <w:top w:val="single" w:sz="4" w:space="0" w:color="000000"/>
              <w:left w:val="single" w:sz="4" w:space="0" w:color="000000"/>
              <w:bottom w:val="single" w:sz="4" w:space="0" w:color="000000"/>
            </w:tcBorders>
            <w:shd w:val="clear" w:color="auto" w:fill="FFFFFF"/>
            <w:vAlign w:val="center"/>
          </w:tcPr>
          <w:p w14:paraId="4459F8D5" w14:textId="77777777" w:rsidR="00EE25CD" w:rsidRPr="00EE25CD" w:rsidRDefault="00EE25CD" w:rsidP="00EE25CD">
            <w:pPr>
              <w:widowControl w:val="0"/>
              <w:tabs>
                <w:tab w:val="left" w:pos="4320"/>
                <w:tab w:val="left" w:pos="9960"/>
              </w:tabs>
              <w:suppressAutoHyphens/>
              <w:autoSpaceDE w:val="0"/>
              <w:jc w:val="center"/>
              <w:rPr>
                <w:iCs/>
                <w:sz w:val="20"/>
                <w:szCs w:val="20"/>
                <w:lang w:eastAsia="zh-CN"/>
              </w:rPr>
            </w:pPr>
            <w:r w:rsidRPr="00EE25CD">
              <w:rPr>
                <w:iCs/>
                <w:color w:val="000000"/>
                <w:sz w:val="20"/>
                <w:szCs w:val="20"/>
              </w:rPr>
              <w:t>2</w:t>
            </w:r>
          </w:p>
        </w:tc>
        <w:tc>
          <w:tcPr>
            <w:tcW w:w="5289" w:type="dxa"/>
            <w:tcBorders>
              <w:top w:val="single" w:sz="4" w:space="0" w:color="000000"/>
              <w:left w:val="single" w:sz="4" w:space="0" w:color="000000"/>
              <w:bottom w:val="single" w:sz="4" w:space="0" w:color="000000"/>
            </w:tcBorders>
            <w:shd w:val="clear" w:color="auto" w:fill="FFFFFF"/>
            <w:vAlign w:val="bottom"/>
          </w:tcPr>
          <w:p w14:paraId="4AABDC9E" w14:textId="77777777" w:rsidR="00EE25CD" w:rsidRPr="00EE25CD" w:rsidRDefault="00EE25CD" w:rsidP="00EE25CD">
            <w:pPr>
              <w:autoSpaceDE w:val="0"/>
              <w:autoSpaceDN w:val="0"/>
              <w:adjustRightInd w:val="0"/>
              <w:ind w:left="186"/>
              <w:rPr>
                <w:iCs/>
                <w:sz w:val="20"/>
                <w:szCs w:val="20"/>
                <w:lang w:eastAsia="zh-CN"/>
              </w:rPr>
            </w:pPr>
            <w:r w:rsidRPr="00EE25CD">
              <w:rPr>
                <w:iCs/>
                <w:color w:val="000000"/>
                <w:sz w:val="20"/>
                <w:szCs w:val="20"/>
              </w:rPr>
              <w:t xml:space="preserve">Право на использование программы для ЭВМ "Платформа nanoCAD" 22 (конфигурация Standart), сетевая лицензия (доп.место) на 1 год </w:t>
            </w:r>
          </w:p>
        </w:tc>
        <w:tc>
          <w:tcPr>
            <w:tcW w:w="1134" w:type="dxa"/>
            <w:tcBorders>
              <w:top w:val="single" w:sz="4" w:space="0" w:color="000000"/>
              <w:left w:val="single" w:sz="4" w:space="0" w:color="000000"/>
              <w:bottom w:val="single" w:sz="4" w:space="0" w:color="000000"/>
            </w:tcBorders>
            <w:shd w:val="clear" w:color="auto" w:fill="auto"/>
            <w:vAlign w:val="center"/>
          </w:tcPr>
          <w:p w14:paraId="3E3B800D" w14:textId="77777777" w:rsidR="00EE25CD" w:rsidRPr="00EE25CD" w:rsidRDefault="00EE25CD" w:rsidP="00EE25CD">
            <w:pPr>
              <w:widowControl w:val="0"/>
              <w:suppressAutoHyphens/>
              <w:autoSpaceDE w:val="0"/>
              <w:ind w:right="-57"/>
              <w:jc w:val="center"/>
              <w:rPr>
                <w:iCs/>
                <w:sz w:val="20"/>
                <w:szCs w:val="20"/>
                <w:lang w:eastAsia="zh-CN"/>
              </w:rPr>
            </w:pPr>
            <w:r w:rsidRPr="00EE25CD">
              <w:rPr>
                <w:iCs/>
                <w:color w:val="000000"/>
                <w:sz w:val="20"/>
                <w:szCs w:val="20"/>
              </w:rPr>
              <w:t>39</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AC46B9" w14:textId="77777777" w:rsidR="00EE25CD" w:rsidRPr="00EE25CD" w:rsidRDefault="00EE25CD" w:rsidP="00EE25CD">
            <w:pPr>
              <w:widowControl w:val="0"/>
              <w:suppressAutoHyphens/>
              <w:autoSpaceDE w:val="0"/>
              <w:ind w:right="-57"/>
              <w:jc w:val="center"/>
              <w:rPr>
                <w:iCs/>
                <w:sz w:val="20"/>
                <w:szCs w:val="20"/>
                <w:lang w:eastAsia="zh-CN"/>
              </w:rPr>
            </w:pPr>
            <w:r w:rsidRPr="00EE25CD">
              <w:rPr>
                <w:iCs/>
                <w:color w:val="000000"/>
                <w:sz w:val="20"/>
                <w:szCs w:val="20"/>
                <w:lang w:eastAsia="zh-CN"/>
              </w:rPr>
              <w:t>47 200,00</w:t>
            </w:r>
          </w:p>
        </w:tc>
        <w:tc>
          <w:tcPr>
            <w:tcW w:w="1984" w:type="dxa"/>
            <w:tcBorders>
              <w:top w:val="nil"/>
              <w:left w:val="nil"/>
              <w:bottom w:val="single" w:sz="4" w:space="0" w:color="auto"/>
              <w:right w:val="single" w:sz="4" w:space="0" w:color="auto"/>
            </w:tcBorders>
            <w:shd w:val="clear" w:color="auto" w:fill="auto"/>
            <w:vAlign w:val="center"/>
          </w:tcPr>
          <w:p w14:paraId="6B21CC12" w14:textId="77777777" w:rsidR="00EE25CD" w:rsidRPr="00EE25CD" w:rsidRDefault="00EE25CD" w:rsidP="00EE25CD">
            <w:pPr>
              <w:suppressAutoHyphens/>
              <w:jc w:val="center"/>
              <w:rPr>
                <w:iCs/>
                <w:sz w:val="20"/>
                <w:szCs w:val="20"/>
                <w:lang w:eastAsia="zh-CN"/>
              </w:rPr>
            </w:pPr>
            <w:r w:rsidRPr="00EE25CD">
              <w:rPr>
                <w:iCs/>
                <w:color w:val="000000"/>
                <w:sz w:val="20"/>
                <w:szCs w:val="20"/>
                <w:lang w:eastAsia="zh-CN"/>
              </w:rPr>
              <w:t>1 840 800,00</w:t>
            </w:r>
          </w:p>
        </w:tc>
        <w:tc>
          <w:tcPr>
            <w:tcW w:w="1075" w:type="dxa"/>
            <w:gridSpan w:val="2"/>
            <w:tcBorders>
              <w:left w:val="single" w:sz="4" w:space="0" w:color="000000"/>
            </w:tcBorders>
            <w:shd w:val="clear" w:color="auto" w:fill="auto"/>
          </w:tcPr>
          <w:p w14:paraId="0A9EB678" w14:textId="77777777" w:rsidR="00EE25CD" w:rsidRPr="00EE25CD" w:rsidRDefault="00EE25CD" w:rsidP="00EE25CD">
            <w:pPr>
              <w:suppressAutoHyphens/>
              <w:snapToGrid w:val="0"/>
              <w:rPr>
                <w:iCs/>
                <w:color w:val="000000"/>
                <w:sz w:val="20"/>
                <w:szCs w:val="20"/>
                <w:lang w:val="en-US" w:eastAsia="zh-CN"/>
              </w:rPr>
            </w:pPr>
          </w:p>
        </w:tc>
      </w:tr>
      <w:tr w:rsidR="00EE25CD" w:rsidRPr="00EE25CD" w14:paraId="71EBB015" w14:textId="77777777" w:rsidTr="00B2796A">
        <w:trPr>
          <w:gridAfter w:val="1"/>
          <w:wAfter w:w="653" w:type="dxa"/>
          <w:trHeight w:val="846"/>
        </w:trPr>
        <w:tc>
          <w:tcPr>
            <w:tcW w:w="605" w:type="dxa"/>
            <w:tcBorders>
              <w:top w:val="single" w:sz="4" w:space="0" w:color="000000"/>
              <w:left w:val="single" w:sz="4" w:space="0" w:color="000000"/>
              <w:bottom w:val="single" w:sz="4" w:space="0" w:color="000000"/>
            </w:tcBorders>
            <w:shd w:val="clear" w:color="auto" w:fill="FFFFFF"/>
            <w:vAlign w:val="center"/>
          </w:tcPr>
          <w:p w14:paraId="4FCE0159" w14:textId="77777777" w:rsidR="00EE25CD" w:rsidRPr="00EE25CD" w:rsidRDefault="00EE25CD" w:rsidP="00EE25CD">
            <w:pPr>
              <w:widowControl w:val="0"/>
              <w:tabs>
                <w:tab w:val="left" w:pos="4320"/>
                <w:tab w:val="left" w:pos="9960"/>
              </w:tabs>
              <w:suppressAutoHyphens/>
              <w:autoSpaceDE w:val="0"/>
              <w:jc w:val="center"/>
              <w:rPr>
                <w:iCs/>
                <w:sz w:val="20"/>
                <w:szCs w:val="20"/>
                <w:lang w:eastAsia="zh-CN"/>
              </w:rPr>
            </w:pPr>
            <w:r w:rsidRPr="00EE25CD">
              <w:rPr>
                <w:iCs/>
                <w:color w:val="000000"/>
                <w:sz w:val="20"/>
                <w:szCs w:val="20"/>
              </w:rPr>
              <w:t>3</w:t>
            </w:r>
          </w:p>
        </w:tc>
        <w:tc>
          <w:tcPr>
            <w:tcW w:w="5289" w:type="dxa"/>
            <w:tcBorders>
              <w:top w:val="single" w:sz="4" w:space="0" w:color="000000"/>
              <w:left w:val="single" w:sz="4" w:space="0" w:color="000000"/>
              <w:bottom w:val="single" w:sz="4" w:space="0" w:color="000000"/>
            </w:tcBorders>
            <w:shd w:val="clear" w:color="auto" w:fill="FFFFFF"/>
            <w:vAlign w:val="bottom"/>
          </w:tcPr>
          <w:p w14:paraId="2D169D82" w14:textId="77777777" w:rsidR="00EE25CD" w:rsidRPr="00EE25CD" w:rsidRDefault="00EE25CD" w:rsidP="00EE25CD">
            <w:pPr>
              <w:autoSpaceDE w:val="0"/>
              <w:autoSpaceDN w:val="0"/>
              <w:adjustRightInd w:val="0"/>
              <w:ind w:left="186"/>
              <w:rPr>
                <w:iCs/>
                <w:sz w:val="20"/>
                <w:szCs w:val="20"/>
                <w:lang w:eastAsia="zh-CN"/>
              </w:rPr>
            </w:pPr>
            <w:r w:rsidRPr="00EE25CD">
              <w:rPr>
                <w:iCs/>
                <w:color w:val="000000"/>
                <w:sz w:val="20"/>
                <w:szCs w:val="20"/>
              </w:rPr>
              <w:t xml:space="preserve">Право на использование программы для ЭВМ "Платформа nanoCAD" 22 (доп. модуль Растр) на 1 год </w:t>
            </w:r>
          </w:p>
        </w:tc>
        <w:tc>
          <w:tcPr>
            <w:tcW w:w="1134" w:type="dxa"/>
            <w:tcBorders>
              <w:top w:val="single" w:sz="4" w:space="0" w:color="000000"/>
              <w:left w:val="single" w:sz="4" w:space="0" w:color="000000"/>
              <w:bottom w:val="single" w:sz="4" w:space="0" w:color="000000"/>
            </w:tcBorders>
            <w:shd w:val="clear" w:color="auto" w:fill="auto"/>
            <w:vAlign w:val="center"/>
          </w:tcPr>
          <w:p w14:paraId="57A54676" w14:textId="77777777" w:rsidR="00EE25CD" w:rsidRPr="00EE25CD" w:rsidRDefault="00EE25CD" w:rsidP="00EE25CD">
            <w:pPr>
              <w:widowControl w:val="0"/>
              <w:suppressAutoHyphens/>
              <w:autoSpaceDE w:val="0"/>
              <w:ind w:right="-57"/>
              <w:jc w:val="center"/>
              <w:rPr>
                <w:iCs/>
                <w:sz w:val="20"/>
                <w:szCs w:val="20"/>
                <w:lang w:eastAsia="zh-CN"/>
              </w:rPr>
            </w:pPr>
            <w:r w:rsidRPr="00EE25CD">
              <w:rPr>
                <w:iCs/>
                <w:color w:val="000000"/>
                <w:sz w:val="20"/>
                <w:szCs w:val="20"/>
              </w:rPr>
              <w:t>5</w:t>
            </w:r>
          </w:p>
        </w:tc>
        <w:tc>
          <w:tcPr>
            <w:tcW w:w="1701" w:type="dxa"/>
            <w:tcBorders>
              <w:top w:val="nil"/>
              <w:left w:val="single" w:sz="4" w:space="0" w:color="auto"/>
              <w:bottom w:val="single" w:sz="4" w:space="0" w:color="auto"/>
              <w:right w:val="single" w:sz="4" w:space="0" w:color="auto"/>
            </w:tcBorders>
            <w:shd w:val="clear" w:color="auto" w:fill="auto"/>
            <w:vAlign w:val="center"/>
          </w:tcPr>
          <w:p w14:paraId="7A8D0C95" w14:textId="77777777" w:rsidR="00EE25CD" w:rsidRPr="00EE25CD" w:rsidRDefault="00EE25CD" w:rsidP="00EE25CD">
            <w:pPr>
              <w:widowControl w:val="0"/>
              <w:suppressAutoHyphens/>
              <w:autoSpaceDE w:val="0"/>
              <w:ind w:right="-57"/>
              <w:jc w:val="center"/>
              <w:rPr>
                <w:iCs/>
                <w:sz w:val="20"/>
                <w:szCs w:val="20"/>
                <w:lang w:eastAsia="zh-CN"/>
              </w:rPr>
            </w:pPr>
            <w:r w:rsidRPr="00EE25CD">
              <w:rPr>
                <w:iCs/>
                <w:color w:val="000000"/>
                <w:sz w:val="20"/>
                <w:szCs w:val="20"/>
                <w:lang w:eastAsia="zh-CN"/>
              </w:rPr>
              <w:t>16 500,00</w:t>
            </w:r>
          </w:p>
        </w:tc>
        <w:tc>
          <w:tcPr>
            <w:tcW w:w="1984" w:type="dxa"/>
            <w:tcBorders>
              <w:top w:val="nil"/>
              <w:left w:val="nil"/>
              <w:bottom w:val="single" w:sz="4" w:space="0" w:color="auto"/>
              <w:right w:val="single" w:sz="4" w:space="0" w:color="auto"/>
            </w:tcBorders>
            <w:shd w:val="clear" w:color="auto" w:fill="auto"/>
            <w:vAlign w:val="center"/>
          </w:tcPr>
          <w:p w14:paraId="1028A9AA" w14:textId="77777777" w:rsidR="00EE25CD" w:rsidRPr="00EE25CD" w:rsidRDefault="00EE25CD" w:rsidP="00EE25CD">
            <w:pPr>
              <w:widowControl w:val="0"/>
              <w:suppressAutoHyphens/>
              <w:autoSpaceDE w:val="0"/>
              <w:ind w:right="-57"/>
              <w:jc w:val="center"/>
              <w:rPr>
                <w:iCs/>
                <w:sz w:val="20"/>
                <w:szCs w:val="20"/>
                <w:lang w:eastAsia="zh-CN"/>
              </w:rPr>
            </w:pPr>
            <w:r w:rsidRPr="00EE25CD">
              <w:rPr>
                <w:iCs/>
                <w:color w:val="000000"/>
                <w:sz w:val="20"/>
                <w:szCs w:val="20"/>
                <w:lang w:eastAsia="zh-CN"/>
              </w:rPr>
              <w:t>82 500,00</w:t>
            </w:r>
          </w:p>
        </w:tc>
        <w:tc>
          <w:tcPr>
            <w:tcW w:w="1075" w:type="dxa"/>
            <w:gridSpan w:val="2"/>
            <w:tcBorders>
              <w:left w:val="single" w:sz="4" w:space="0" w:color="000000"/>
            </w:tcBorders>
            <w:shd w:val="clear" w:color="auto" w:fill="auto"/>
          </w:tcPr>
          <w:p w14:paraId="0301AA37" w14:textId="77777777" w:rsidR="00EE25CD" w:rsidRPr="00EE25CD" w:rsidRDefault="00EE25CD" w:rsidP="00EE25CD">
            <w:pPr>
              <w:suppressAutoHyphens/>
              <w:snapToGrid w:val="0"/>
              <w:rPr>
                <w:iCs/>
                <w:color w:val="000000"/>
                <w:sz w:val="20"/>
                <w:szCs w:val="20"/>
                <w:lang w:val="en-US" w:eastAsia="zh-CN"/>
              </w:rPr>
            </w:pPr>
          </w:p>
        </w:tc>
      </w:tr>
      <w:tr w:rsidR="00EE25CD" w:rsidRPr="00EE25CD" w14:paraId="0DA8AF1D" w14:textId="77777777" w:rsidTr="00B2796A">
        <w:trPr>
          <w:gridAfter w:val="1"/>
          <w:wAfter w:w="653" w:type="dxa"/>
          <w:trHeight w:val="846"/>
        </w:trPr>
        <w:tc>
          <w:tcPr>
            <w:tcW w:w="605" w:type="dxa"/>
            <w:tcBorders>
              <w:top w:val="single" w:sz="4" w:space="0" w:color="000000"/>
              <w:left w:val="single" w:sz="4" w:space="0" w:color="000000"/>
              <w:bottom w:val="single" w:sz="4" w:space="0" w:color="000000"/>
            </w:tcBorders>
            <w:shd w:val="clear" w:color="auto" w:fill="FFFFFF"/>
            <w:vAlign w:val="center"/>
          </w:tcPr>
          <w:p w14:paraId="79CF06FF" w14:textId="77777777" w:rsidR="00EE25CD" w:rsidRPr="00EE25CD" w:rsidRDefault="00EE25CD" w:rsidP="00EE25CD">
            <w:pPr>
              <w:widowControl w:val="0"/>
              <w:tabs>
                <w:tab w:val="left" w:pos="4320"/>
                <w:tab w:val="left" w:pos="9960"/>
              </w:tabs>
              <w:suppressAutoHyphens/>
              <w:autoSpaceDE w:val="0"/>
              <w:jc w:val="center"/>
              <w:rPr>
                <w:iCs/>
                <w:sz w:val="20"/>
                <w:szCs w:val="20"/>
                <w:lang w:eastAsia="zh-CN"/>
              </w:rPr>
            </w:pPr>
            <w:r w:rsidRPr="00EE25CD">
              <w:rPr>
                <w:iCs/>
                <w:color w:val="000000"/>
                <w:sz w:val="20"/>
                <w:szCs w:val="20"/>
              </w:rPr>
              <w:t>4</w:t>
            </w:r>
          </w:p>
        </w:tc>
        <w:tc>
          <w:tcPr>
            <w:tcW w:w="5289" w:type="dxa"/>
            <w:tcBorders>
              <w:top w:val="single" w:sz="4" w:space="0" w:color="000000"/>
              <w:left w:val="single" w:sz="4" w:space="0" w:color="000000"/>
              <w:bottom w:val="single" w:sz="4" w:space="0" w:color="000000"/>
            </w:tcBorders>
            <w:shd w:val="clear" w:color="auto" w:fill="FFFFFF"/>
            <w:vAlign w:val="bottom"/>
          </w:tcPr>
          <w:p w14:paraId="164C4EAA" w14:textId="77777777" w:rsidR="00EE25CD" w:rsidRPr="00EE25CD" w:rsidRDefault="00EE25CD" w:rsidP="00EE25CD">
            <w:pPr>
              <w:autoSpaceDE w:val="0"/>
              <w:autoSpaceDN w:val="0"/>
              <w:adjustRightInd w:val="0"/>
              <w:ind w:left="186"/>
              <w:rPr>
                <w:iCs/>
                <w:sz w:val="20"/>
                <w:szCs w:val="20"/>
                <w:lang w:eastAsia="zh-CN"/>
              </w:rPr>
            </w:pPr>
            <w:r w:rsidRPr="00EE25CD">
              <w:rPr>
                <w:iCs/>
                <w:color w:val="000000"/>
                <w:sz w:val="20"/>
                <w:szCs w:val="20"/>
              </w:rPr>
              <w:t xml:space="preserve">Право на использование программы для ЭВМ "nanoCAD GeoniCS" 22 (основной модуль Топоплан), сетевая лицензия (серверная часть) на 1 год </w:t>
            </w:r>
          </w:p>
        </w:tc>
        <w:tc>
          <w:tcPr>
            <w:tcW w:w="1134" w:type="dxa"/>
            <w:tcBorders>
              <w:top w:val="single" w:sz="4" w:space="0" w:color="000000"/>
              <w:left w:val="single" w:sz="4" w:space="0" w:color="000000"/>
              <w:bottom w:val="single" w:sz="4" w:space="0" w:color="000000"/>
            </w:tcBorders>
            <w:shd w:val="clear" w:color="auto" w:fill="auto"/>
            <w:vAlign w:val="center"/>
          </w:tcPr>
          <w:p w14:paraId="08728423" w14:textId="77777777" w:rsidR="00EE25CD" w:rsidRPr="00EE25CD" w:rsidRDefault="00EE25CD" w:rsidP="00EE25CD">
            <w:pPr>
              <w:widowControl w:val="0"/>
              <w:suppressAutoHyphens/>
              <w:autoSpaceDE w:val="0"/>
              <w:ind w:right="-57"/>
              <w:jc w:val="center"/>
              <w:rPr>
                <w:iCs/>
                <w:sz w:val="20"/>
                <w:szCs w:val="20"/>
                <w:lang w:eastAsia="zh-CN"/>
              </w:rPr>
            </w:pPr>
            <w:r w:rsidRPr="00EE25CD">
              <w:rPr>
                <w:iCs/>
                <w:color w:val="000000"/>
                <w:sz w:val="20"/>
                <w:szCs w:val="20"/>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C43E4EB" w14:textId="77777777" w:rsidR="00EE25CD" w:rsidRPr="00EE25CD" w:rsidRDefault="00EE25CD" w:rsidP="00EE25CD">
            <w:pPr>
              <w:widowControl w:val="0"/>
              <w:suppressAutoHyphens/>
              <w:autoSpaceDE w:val="0"/>
              <w:ind w:right="-57"/>
              <w:jc w:val="center"/>
              <w:rPr>
                <w:iCs/>
                <w:sz w:val="20"/>
                <w:szCs w:val="20"/>
                <w:lang w:eastAsia="zh-CN"/>
              </w:rPr>
            </w:pPr>
            <w:r w:rsidRPr="00EE25CD">
              <w:rPr>
                <w:iCs/>
                <w:color w:val="000000"/>
                <w:sz w:val="20"/>
                <w:szCs w:val="20"/>
                <w:lang w:eastAsia="zh-CN"/>
              </w:rPr>
              <w:t>33 700,00</w:t>
            </w:r>
          </w:p>
        </w:tc>
        <w:tc>
          <w:tcPr>
            <w:tcW w:w="1984" w:type="dxa"/>
            <w:tcBorders>
              <w:top w:val="nil"/>
              <w:left w:val="nil"/>
              <w:bottom w:val="single" w:sz="4" w:space="0" w:color="auto"/>
              <w:right w:val="single" w:sz="4" w:space="0" w:color="auto"/>
            </w:tcBorders>
            <w:shd w:val="clear" w:color="auto" w:fill="auto"/>
            <w:vAlign w:val="center"/>
          </w:tcPr>
          <w:p w14:paraId="43B1D9AC" w14:textId="77777777" w:rsidR="00EE25CD" w:rsidRPr="00EE25CD" w:rsidRDefault="00EE25CD" w:rsidP="00EE25CD">
            <w:pPr>
              <w:widowControl w:val="0"/>
              <w:suppressAutoHyphens/>
              <w:autoSpaceDE w:val="0"/>
              <w:ind w:right="-57"/>
              <w:jc w:val="center"/>
              <w:rPr>
                <w:iCs/>
                <w:sz w:val="20"/>
                <w:szCs w:val="20"/>
                <w:lang w:eastAsia="zh-CN"/>
              </w:rPr>
            </w:pPr>
            <w:r w:rsidRPr="00EE25CD">
              <w:rPr>
                <w:iCs/>
                <w:color w:val="000000"/>
                <w:sz w:val="20"/>
                <w:szCs w:val="20"/>
                <w:lang w:eastAsia="zh-CN"/>
              </w:rPr>
              <w:t>33 700,00</w:t>
            </w:r>
          </w:p>
        </w:tc>
        <w:tc>
          <w:tcPr>
            <w:tcW w:w="1075" w:type="dxa"/>
            <w:gridSpan w:val="2"/>
            <w:tcBorders>
              <w:left w:val="single" w:sz="4" w:space="0" w:color="000000"/>
            </w:tcBorders>
            <w:shd w:val="clear" w:color="auto" w:fill="auto"/>
          </w:tcPr>
          <w:p w14:paraId="18F86E35" w14:textId="77777777" w:rsidR="00EE25CD" w:rsidRPr="00EE25CD" w:rsidRDefault="00EE25CD" w:rsidP="00EE25CD">
            <w:pPr>
              <w:suppressAutoHyphens/>
              <w:snapToGrid w:val="0"/>
              <w:rPr>
                <w:iCs/>
                <w:color w:val="000000"/>
                <w:sz w:val="20"/>
                <w:szCs w:val="20"/>
                <w:lang w:val="en-US" w:eastAsia="zh-CN"/>
              </w:rPr>
            </w:pPr>
          </w:p>
        </w:tc>
      </w:tr>
      <w:tr w:rsidR="00EE25CD" w:rsidRPr="00EE25CD" w14:paraId="11AC4ED5" w14:textId="77777777" w:rsidTr="00B2796A">
        <w:trPr>
          <w:gridAfter w:val="1"/>
          <w:wAfter w:w="653" w:type="dxa"/>
          <w:trHeight w:val="846"/>
        </w:trPr>
        <w:tc>
          <w:tcPr>
            <w:tcW w:w="605" w:type="dxa"/>
            <w:tcBorders>
              <w:top w:val="single" w:sz="4" w:space="0" w:color="000000"/>
              <w:left w:val="single" w:sz="4" w:space="0" w:color="000000"/>
              <w:bottom w:val="single" w:sz="4" w:space="0" w:color="000000"/>
            </w:tcBorders>
            <w:shd w:val="clear" w:color="auto" w:fill="FFFFFF"/>
            <w:vAlign w:val="center"/>
          </w:tcPr>
          <w:p w14:paraId="1B52A66E" w14:textId="77777777" w:rsidR="00EE25CD" w:rsidRPr="00EE25CD" w:rsidRDefault="00EE25CD" w:rsidP="00EE25CD">
            <w:pPr>
              <w:widowControl w:val="0"/>
              <w:tabs>
                <w:tab w:val="left" w:pos="4320"/>
                <w:tab w:val="left" w:pos="9960"/>
              </w:tabs>
              <w:suppressAutoHyphens/>
              <w:autoSpaceDE w:val="0"/>
              <w:jc w:val="center"/>
              <w:rPr>
                <w:iCs/>
                <w:sz w:val="20"/>
                <w:szCs w:val="20"/>
                <w:lang w:eastAsia="zh-CN"/>
              </w:rPr>
            </w:pPr>
            <w:r w:rsidRPr="00EE25CD">
              <w:rPr>
                <w:iCs/>
                <w:color w:val="000000"/>
                <w:sz w:val="20"/>
                <w:szCs w:val="20"/>
              </w:rPr>
              <w:t>5</w:t>
            </w:r>
          </w:p>
        </w:tc>
        <w:tc>
          <w:tcPr>
            <w:tcW w:w="5289" w:type="dxa"/>
            <w:tcBorders>
              <w:top w:val="single" w:sz="4" w:space="0" w:color="000000"/>
              <w:left w:val="single" w:sz="4" w:space="0" w:color="000000"/>
              <w:bottom w:val="single" w:sz="4" w:space="0" w:color="000000"/>
            </w:tcBorders>
            <w:shd w:val="clear" w:color="auto" w:fill="FFFFFF"/>
            <w:vAlign w:val="bottom"/>
          </w:tcPr>
          <w:p w14:paraId="4CC79AF5" w14:textId="77777777" w:rsidR="00EE25CD" w:rsidRPr="00EE25CD" w:rsidRDefault="00EE25CD" w:rsidP="00EE25CD">
            <w:pPr>
              <w:autoSpaceDE w:val="0"/>
              <w:autoSpaceDN w:val="0"/>
              <w:adjustRightInd w:val="0"/>
              <w:ind w:left="186"/>
              <w:rPr>
                <w:iCs/>
                <w:sz w:val="20"/>
                <w:szCs w:val="20"/>
                <w:lang w:eastAsia="zh-CN"/>
              </w:rPr>
            </w:pPr>
            <w:r w:rsidRPr="00EE25CD">
              <w:rPr>
                <w:iCs/>
                <w:color w:val="000000"/>
                <w:sz w:val="20"/>
                <w:szCs w:val="20"/>
              </w:rPr>
              <w:t xml:space="preserve">Право на использование программы для ЭВМ "nanoCAD GeoniCS" 22 (основной модуль Топоплан), сетевая лицензия (доп. место) на 1 год </w:t>
            </w:r>
          </w:p>
        </w:tc>
        <w:tc>
          <w:tcPr>
            <w:tcW w:w="1134" w:type="dxa"/>
            <w:tcBorders>
              <w:top w:val="single" w:sz="4" w:space="0" w:color="000000"/>
              <w:left w:val="single" w:sz="4" w:space="0" w:color="000000"/>
              <w:bottom w:val="single" w:sz="4" w:space="0" w:color="000000"/>
            </w:tcBorders>
            <w:shd w:val="clear" w:color="auto" w:fill="auto"/>
            <w:vAlign w:val="center"/>
          </w:tcPr>
          <w:p w14:paraId="20909068" w14:textId="77777777" w:rsidR="00EE25CD" w:rsidRPr="00EE25CD" w:rsidRDefault="00EE25CD" w:rsidP="00EE25CD">
            <w:pPr>
              <w:widowControl w:val="0"/>
              <w:suppressAutoHyphens/>
              <w:autoSpaceDE w:val="0"/>
              <w:ind w:right="-57"/>
              <w:jc w:val="center"/>
              <w:rPr>
                <w:iCs/>
                <w:sz w:val="20"/>
                <w:szCs w:val="20"/>
                <w:lang w:eastAsia="zh-CN"/>
              </w:rPr>
            </w:pPr>
            <w:r w:rsidRPr="00EE25CD">
              <w:rPr>
                <w:iCs/>
                <w:color w:val="000000"/>
                <w:sz w:val="20"/>
                <w:szCs w:val="20"/>
              </w:rPr>
              <w:t>4</w:t>
            </w:r>
          </w:p>
        </w:tc>
        <w:tc>
          <w:tcPr>
            <w:tcW w:w="1701" w:type="dxa"/>
            <w:tcBorders>
              <w:top w:val="nil"/>
              <w:left w:val="single" w:sz="4" w:space="0" w:color="auto"/>
              <w:bottom w:val="single" w:sz="4" w:space="0" w:color="auto"/>
              <w:right w:val="single" w:sz="4" w:space="0" w:color="auto"/>
            </w:tcBorders>
            <w:shd w:val="clear" w:color="auto" w:fill="auto"/>
            <w:vAlign w:val="center"/>
          </w:tcPr>
          <w:p w14:paraId="6500B2BB" w14:textId="77777777" w:rsidR="00EE25CD" w:rsidRPr="00EE25CD" w:rsidRDefault="00EE25CD" w:rsidP="00EE25CD">
            <w:pPr>
              <w:widowControl w:val="0"/>
              <w:suppressAutoHyphens/>
              <w:autoSpaceDE w:val="0"/>
              <w:ind w:right="-57"/>
              <w:jc w:val="center"/>
              <w:rPr>
                <w:iCs/>
                <w:sz w:val="20"/>
                <w:szCs w:val="20"/>
                <w:lang w:eastAsia="zh-CN"/>
              </w:rPr>
            </w:pPr>
            <w:r w:rsidRPr="00EE25CD">
              <w:rPr>
                <w:iCs/>
                <w:color w:val="000000"/>
                <w:sz w:val="20"/>
                <w:szCs w:val="20"/>
                <w:lang w:eastAsia="zh-CN"/>
              </w:rPr>
              <w:t>33 700,00</w:t>
            </w:r>
          </w:p>
        </w:tc>
        <w:tc>
          <w:tcPr>
            <w:tcW w:w="1984" w:type="dxa"/>
            <w:tcBorders>
              <w:top w:val="nil"/>
              <w:left w:val="nil"/>
              <w:bottom w:val="single" w:sz="4" w:space="0" w:color="auto"/>
              <w:right w:val="single" w:sz="4" w:space="0" w:color="auto"/>
            </w:tcBorders>
            <w:shd w:val="clear" w:color="auto" w:fill="auto"/>
            <w:vAlign w:val="center"/>
          </w:tcPr>
          <w:p w14:paraId="66D59EAD" w14:textId="77777777" w:rsidR="00EE25CD" w:rsidRPr="00EE25CD" w:rsidRDefault="00EE25CD" w:rsidP="00EE25CD">
            <w:pPr>
              <w:widowControl w:val="0"/>
              <w:suppressAutoHyphens/>
              <w:autoSpaceDE w:val="0"/>
              <w:ind w:right="-57"/>
              <w:jc w:val="center"/>
              <w:rPr>
                <w:iCs/>
                <w:sz w:val="20"/>
                <w:szCs w:val="20"/>
                <w:lang w:eastAsia="zh-CN"/>
              </w:rPr>
            </w:pPr>
            <w:r w:rsidRPr="00EE25CD">
              <w:rPr>
                <w:iCs/>
                <w:color w:val="000000"/>
                <w:sz w:val="20"/>
                <w:szCs w:val="20"/>
                <w:lang w:eastAsia="zh-CN"/>
              </w:rPr>
              <w:t>134 800,00</w:t>
            </w:r>
          </w:p>
        </w:tc>
        <w:tc>
          <w:tcPr>
            <w:tcW w:w="1075" w:type="dxa"/>
            <w:gridSpan w:val="2"/>
            <w:tcBorders>
              <w:left w:val="single" w:sz="4" w:space="0" w:color="000000"/>
            </w:tcBorders>
            <w:shd w:val="clear" w:color="auto" w:fill="auto"/>
          </w:tcPr>
          <w:p w14:paraId="2C353E85" w14:textId="77777777" w:rsidR="00EE25CD" w:rsidRPr="00EE25CD" w:rsidRDefault="00EE25CD" w:rsidP="00EE25CD">
            <w:pPr>
              <w:suppressAutoHyphens/>
              <w:snapToGrid w:val="0"/>
              <w:rPr>
                <w:iCs/>
                <w:color w:val="000000"/>
                <w:sz w:val="20"/>
                <w:szCs w:val="20"/>
                <w:lang w:val="en-US" w:eastAsia="zh-CN"/>
              </w:rPr>
            </w:pPr>
          </w:p>
        </w:tc>
      </w:tr>
      <w:tr w:rsidR="00EE25CD" w:rsidRPr="00EE25CD" w14:paraId="18BE02FF" w14:textId="77777777" w:rsidTr="00B2796A">
        <w:trPr>
          <w:gridAfter w:val="1"/>
          <w:wAfter w:w="653" w:type="dxa"/>
          <w:trHeight w:val="846"/>
        </w:trPr>
        <w:tc>
          <w:tcPr>
            <w:tcW w:w="605" w:type="dxa"/>
            <w:tcBorders>
              <w:top w:val="single" w:sz="4" w:space="0" w:color="000000"/>
              <w:left w:val="single" w:sz="4" w:space="0" w:color="000000"/>
              <w:bottom w:val="single" w:sz="4" w:space="0" w:color="000000"/>
            </w:tcBorders>
            <w:shd w:val="clear" w:color="auto" w:fill="FFFFFF"/>
            <w:vAlign w:val="center"/>
          </w:tcPr>
          <w:p w14:paraId="1A59050B" w14:textId="77777777" w:rsidR="00EE25CD" w:rsidRPr="00EE25CD" w:rsidRDefault="00EE25CD" w:rsidP="00EE25CD">
            <w:pPr>
              <w:widowControl w:val="0"/>
              <w:tabs>
                <w:tab w:val="left" w:pos="4320"/>
                <w:tab w:val="left" w:pos="9960"/>
              </w:tabs>
              <w:suppressAutoHyphens/>
              <w:autoSpaceDE w:val="0"/>
              <w:jc w:val="center"/>
              <w:rPr>
                <w:iCs/>
                <w:sz w:val="20"/>
                <w:szCs w:val="20"/>
                <w:lang w:eastAsia="zh-CN"/>
              </w:rPr>
            </w:pPr>
            <w:r w:rsidRPr="00EE25CD">
              <w:rPr>
                <w:iCs/>
                <w:color w:val="000000"/>
                <w:sz w:val="20"/>
                <w:szCs w:val="20"/>
              </w:rPr>
              <w:t>6</w:t>
            </w:r>
          </w:p>
        </w:tc>
        <w:tc>
          <w:tcPr>
            <w:tcW w:w="5289" w:type="dxa"/>
            <w:tcBorders>
              <w:top w:val="single" w:sz="4" w:space="0" w:color="000000"/>
              <w:left w:val="single" w:sz="4" w:space="0" w:color="000000"/>
              <w:bottom w:val="single" w:sz="4" w:space="0" w:color="000000"/>
            </w:tcBorders>
            <w:shd w:val="clear" w:color="auto" w:fill="FFFFFF"/>
            <w:vAlign w:val="bottom"/>
          </w:tcPr>
          <w:p w14:paraId="64232B4B" w14:textId="77777777" w:rsidR="00EE25CD" w:rsidRPr="00EE25CD" w:rsidRDefault="00EE25CD" w:rsidP="00EE25CD">
            <w:pPr>
              <w:autoSpaceDE w:val="0"/>
              <w:autoSpaceDN w:val="0"/>
              <w:adjustRightInd w:val="0"/>
              <w:ind w:left="186"/>
              <w:rPr>
                <w:iCs/>
                <w:sz w:val="20"/>
                <w:szCs w:val="20"/>
                <w:lang w:eastAsia="zh-CN"/>
              </w:rPr>
            </w:pPr>
            <w:r w:rsidRPr="00EE25CD">
              <w:rPr>
                <w:iCs/>
                <w:color w:val="000000"/>
                <w:sz w:val="20"/>
                <w:szCs w:val="20"/>
              </w:rPr>
              <w:t xml:space="preserve">Право на использование программы для ЭВМ "nanoCAD GeoniCS" 22 (доп. модуль Генплан) на 1 год </w:t>
            </w:r>
          </w:p>
        </w:tc>
        <w:tc>
          <w:tcPr>
            <w:tcW w:w="1134" w:type="dxa"/>
            <w:tcBorders>
              <w:top w:val="single" w:sz="4" w:space="0" w:color="000000"/>
              <w:left w:val="single" w:sz="4" w:space="0" w:color="000000"/>
              <w:bottom w:val="single" w:sz="4" w:space="0" w:color="000000"/>
            </w:tcBorders>
            <w:shd w:val="clear" w:color="auto" w:fill="auto"/>
            <w:vAlign w:val="center"/>
          </w:tcPr>
          <w:p w14:paraId="3440D435" w14:textId="77777777" w:rsidR="00EE25CD" w:rsidRPr="00EE25CD" w:rsidRDefault="00EE25CD" w:rsidP="00EE25CD">
            <w:pPr>
              <w:widowControl w:val="0"/>
              <w:suppressAutoHyphens/>
              <w:autoSpaceDE w:val="0"/>
              <w:ind w:right="-57"/>
              <w:jc w:val="center"/>
              <w:rPr>
                <w:iCs/>
                <w:sz w:val="20"/>
                <w:szCs w:val="20"/>
                <w:lang w:eastAsia="zh-CN"/>
              </w:rPr>
            </w:pPr>
            <w:r w:rsidRPr="00EE25CD">
              <w:rPr>
                <w:iCs/>
                <w:color w:val="000000"/>
                <w:sz w:val="20"/>
                <w:szCs w:val="20"/>
              </w:rPr>
              <w:t>5</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19C7AD" w14:textId="77777777" w:rsidR="00EE25CD" w:rsidRPr="00EE25CD" w:rsidRDefault="00EE25CD" w:rsidP="00EE25CD">
            <w:pPr>
              <w:widowControl w:val="0"/>
              <w:suppressAutoHyphens/>
              <w:autoSpaceDE w:val="0"/>
              <w:ind w:right="-57"/>
              <w:jc w:val="center"/>
              <w:rPr>
                <w:iCs/>
                <w:sz w:val="20"/>
                <w:szCs w:val="20"/>
                <w:lang w:eastAsia="zh-CN"/>
              </w:rPr>
            </w:pPr>
            <w:r w:rsidRPr="00EE25CD">
              <w:rPr>
                <w:iCs/>
                <w:color w:val="000000"/>
                <w:sz w:val="20"/>
                <w:szCs w:val="20"/>
                <w:lang w:eastAsia="zh-CN"/>
              </w:rPr>
              <w:t>11 600,00</w:t>
            </w:r>
          </w:p>
        </w:tc>
        <w:tc>
          <w:tcPr>
            <w:tcW w:w="1984" w:type="dxa"/>
            <w:tcBorders>
              <w:top w:val="nil"/>
              <w:left w:val="nil"/>
              <w:bottom w:val="single" w:sz="4" w:space="0" w:color="auto"/>
              <w:right w:val="single" w:sz="4" w:space="0" w:color="auto"/>
            </w:tcBorders>
            <w:shd w:val="clear" w:color="auto" w:fill="auto"/>
            <w:vAlign w:val="center"/>
          </w:tcPr>
          <w:p w14:paraId="160E0A32" w14:textId="77777777" w:rsidR="00EE25CD" w:rsidRPr="00EE25CD" w:rsidRDefault="00EE25CD" w:rsidP="00EE25CD">
            <w:pPr>
              <w:widowControl w:val="0"/>
              <w:suppressAutoHyphens/>
              <w:autoSpaceDE w:val="0"/>
              <w:ind w:right="-57"/>
              <w:jc w:val="center"/>
              <w:rPr>
                <w:iCs/>
                <w:sz w:val="20"/>
                <w:szCs w:val="20"/>
                <w:lang w:eastAsia="zh-CN"/>
              </w:rPr>
            </w:pPr>
            <w:r w:rsidRPr="00EE25CD">
              <w:rPr>
                <w:iCs/>
                <w:color w:val="000000"/>
                <w:sz w:val="20"/>
                <w:szCs w:val="20"/>
                <w:lang w:eastAsia="zh-CN"/>
              </w:rPr>
              <w:t>58 000,00</w:t>
            </w:r>
          </w:p>
        </w:tc>
        <w:tc>
          <w:tcPr>
            <w:tcW w:w="1075" w:type="dxa"/>
            <w:gridSpan w:val="2"/>
            <w:tcBorders>
              <w:left w:val="single" w:sz="4" w:space="0" w:color="000000"/>
            </w:tcBorders>
            <w:shd w:val="clear" w:color="auto" w:fill="auto"/>
          </w:tcPr>
          <w:p w14:paraId="33A9EB8B" w14:textId="77777777" w:rsidR="00EE25CD" w:rsidRPr="00EE25CD" w:rsidRDefault="00EE25CD" w:rsidP="00EE25CD">
            <w:pPr>
              <w:suppressAutoHyphens/>
              <w:snapToGrid w:val="0"/>
              <w:rPr>
                <w:iCs/>
                <w:color w:val="000000"/>
                <w:sz w:val="20"/>
                <w:szCs w:val="20"/>
                <w:lang w:val="en-US" w:eastAsia="zh-CN"/>
              </w:rPr>
            </w:pPr>
          </w:p>
        </w:tc>
      </w:tr>
      <w:tr w:rsidR="00EE25CD" w:rsidRPr="00EE25CD" w14:paraId="02319814" w14:textId="77777777" w:rsidTr="00B2796A">
        <w:trPr>
          <w:gridAfter w:val="1"/>
          <w:wAfter w:w="653" w:type="dxa"/>
          <w:trHeight w:val="846"/>
        </w:trPr>
        <w:tc>
          <w:tcPr>
            <w:tcW w:w="605" w:type="dxa"/>
            <w:tcBorders>
              <w:top w:val="single" w:sz="4" w:space="0" w:color="000000"/>
              <w:left w:val="single" w:sz="4" w:space="0" w:color="000000"/>
              <w:bottom w:val="single" w:sz="4" w:space="0" w:color="000000"/>
            </w:tcBorders>
            <w:shd w:val="clear" w:color="auto" w:fill="FFFFFF"/>
            <w:vAlign w:val="center"/>
          </w:tcPr>
          <w:p w14:paraId="4C85BFC3" w14:textId="77777777" w:rsidR="00EE25CD" w:rsidRPr="00EE25CD" w:rsidRDefault="00EE25CD" w:rsidP="00EE25CD">
            <w:pPr>
              <w:widowControl w:val="0"/>
              <w:tabs>
                <w:tab w:val="left" w:pos="4320"/>
                <w:tab w:val="left" w:pos="9960"/>
              </w:tabs>
              <w:suppressAutoHyphens/>
              <w:autoSpaceDE w:val="0"/>
              <w:jc w:val="center"/>
              <w:rPr>
                <w:iCs/>
                <w:sz w:val="20"/>
                <w:szCs w:val="20"/>
                <w:lang w:eastAsia="zh-CN"/>
              </w:rPr>
            </w:pPr>
            <w:r w:rsidRPr="00EE25CD">
              <w:rPr>
                <w:iCs/>
                <w:color w:val="000000"/>
                <w:sz w:val="20"/>
                <w:szCs w:val="20"/>
              </w:rPr>
              <w:t>7</w:t>
            </w:r>
          </w:p>
        </w:tc>
        <w:tc>
          <w:tcPr>
            <w:tcW w:w="5289" w:type="dxa"/>
            <w:tcBorders>
              <w:top w:val="single" w:sz="4" w:space="0" w:color="000000"/>
              <w:left w:val="single" w:sz="4" w:space="0" w:color="000000"/>
              <w:bottom w:val="single" w:sz="4" w:space="0" w:color="000000"/>
            </w:tcBorders>
            <w:shd w:val="clear" w:color="auto" w:fill="FFFFFF"/>
            <w:vAlign w:val="bottom"/>
          </w:tcPr>
          <w:p w14:paraId="421A6E7C" w14:textId="77777777" w:rsidR="00EE25CD" w:rsidRPr="00EE25CD" w:rsidRDefault="00EE25CD" w:rsidP="00EE25CD">
            <w:pPr>
              <w:autoSpaceDE w:val="0"/>
              <w:autoSpaceDN w:val="0"/>
              <w:adjustRightInd w:val="0"/>
              <w:ind w:left="186"/>
              <w:rPr>
                <w:iCs/>
                <w:sz w:val="20"/>
                <w:szCs w:val="20"/>
                <w:lang w:eastAsia="zh-CN"/>
              </w:rPr>
            </w:pPr>
            <w:r w:rsidRPr="00EE25CD">
              <w:rPr>
                <w:iCs/>
                <w:color w:val="000000"/>
                <w:sz w:val="20"/>
                <w:szCs w:val="20"/>
              </w:rPr>
              <w:t xml:space="preserve">Право на использование программы для ЭВМ "nanoCAD GeoniCS" 22 (доп. модуль Сечения) на 1 год </w:t>
            </w:r>
          </w:p>
        </w:tc>
        <w:tc>
          <w:tcPr>
            <w:tcW w:w="1134" w:type="dxa"/>
            <w:tcBorders>
              <w:top w:val="single" w:sz="4" w:space="0" w:color="000000"/>
              <w:left w:val="single" w:sz="4" w:space="0" w:color="000000"/>
              <w:bottom w:val="single" w:sz="4" w:space="0" w:color="000000"/>
            </w:tcBorders>
            <w:shd w:val="clear" w:color="auto" w:fill="auto"/>
            <w:vAlign w:val="center"/>
          </w:tcPr>
          <w:p w14:paraId="0B0D724D" w14:textId="77777777" w:rsidR="00EE25CD" w:rsidRPr="00EE25CD" w:rsidRDefault="00EE25CD" w:rsidP="00EE25CD">
            <w:pPr>
              <w:widowControl w:val="0"/>
              <w:suppressAutoHyphens/>
              <w:autoSpaceDE w:val="0"/>
              <w:ind w:right="-57"/>
              <w:jc w:val="center"/>
              <w:rPr>
                <w:iCs/>
                <w:sz w:val="20"/>
                <w:szCs w:val="20"/>
                <w:lang w:eastAsia="zh-CN"/>
              </w:rPr>
            </w:pPr>
            <w:r w:rsidRPr="00EE25CD">
              <w:rPr>
                <w:iCs/>
                <w:color w:val="000000"/>
                <w:sz w:val="20"/>
                <w:szCs w:val="20"/>
              </w:rPr>
              <w:t>5</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E6B2FD" w14:textId="77777777" w:rsidR="00EE25CD" w:rsidRPr="00EE25CD" w:rsidRDefault="00EE25CD" w:rsidP="00EE25CD">
            <w:pPr>
              <w:widowControl w:val="0"/>
              <w:suppressAutoHyphens/>
              <w:autoSpaceDE w:val="0"/>
              <w:ind w:right="-57"/>
              <w:jc w:val="center"/>
              <w:rPr>
                <w:iCs/>
                <w:sz w:val="20"/>
                <w:szCs w:val="20"/>
                <w:lang w:eastAsia="zh-CN"/>
              </w:rPr>
            </w:pPr>
            <w:r w:rsidRPr="00EE25CD">
              <w:rPr>
                <w:iCs/>
                <w:color w:val="000000"/>
                <w:sz w:val="20"/>
                <w:szCs w:val="20"/>
                <w:lang w:eastAsia="zh-CN"/>
              </w:rPr>
              <w:t>11 600,00</w:t>
            </w:r>
          </w:p>
        </w:tc>
        <w:tc>
          <w:tcPr>
            <w:tcW w:w="1984" w:type="dxa"/>
            <w:tcBorders>
              <w:top w:val="nil"/>
              <w:left w:val="nil"/>
              <w:bottom w:val="single" w:sz="4" w:space="0" w:color="auto"/>
              <w:right w:val="single" w:sz="4" w:space="0" w:color="auto"/>
            </w:tcBorders>
            <w:shd w:val="clear" w:color="auto" w:fill="auto"/>
            <w:vAlign w:val="center"/>
          </w:tcPr>
          <w:p w14:paraId="366D6489" w14:textId="77777777" w:rsidR="00EE25CD" w:rsidRPr="00EE25CD" w:rsidRDefault="00EE25CD" w:rsidP="00EE25CD">
            <w:pPr>
              <w:widowControl w:val="0"/>
              <w:suppressAutoHyphens/>
              <w:autoSpaceDE w:val="0"/>
              <w:ind w:right="-57"/>
              <w:jc w:val="center"/>
              <w:rPr>
                <w:iCs/>
                <w:sz w:val="20"/>
                <w:szCs w:val="20"/>
                <w:lang w:eastAsia="zh-CN"/>
              </w:rPr>
            </w:pPr>
            <w:r w:rsidRPr="00EE25CD">
              <w:rPr>
                <w:iCs/>
                <w:color w:val="000000"/>
                <w:sz w:val="20"/>
                <w:szCs w:val="20"/>
                <w:lang w:eastAsia="zh-CN"/>
              </w:rPr>
              <w:t>58 000,00</w:t>
            </w:r>
          </w:p>
        </w:tc>
        <w:tc>
          <w:tcPr>
            <w:tcW w:w="1075" w:type="dxa"/>
            <w:gridSpan w:val="2"/>
            <w:tcBorders>
              <w:left w:val="single" w:sz="4" w:space="0" w:color="000000"/>
            </w:tcBorders>
            <w:shd w:val="clear" w:color="auto" w:fill="auto"/>
          </w:tcPr>
          <w:p w14:paraId="1DB6A055" w14:textId="77777777" w:rsidR="00EE25CD" w:rsidRPr="00EE25CD" w:rsidRDefault="00EE25CD" w:rsidP="00EE25CD">
            <w:pPr>
              <w:suppressAutoHyphens/>
              <w:snapToGrid w:val="0"/>
              <w:rPr>
                <w:iCs/>
                <w:color w:val="000000"/>
                <w:sz w:val="20"/>
                <w:szCs w:val="20"/>
                <w:lang w:val="en-US" w:eastAsia="zh-CN"/>
              </w:rPr>
            </w:pPr>
          </w:p>
        </w:tc>
      </w:tr>
      <w:tr w:rsidR="00EE25CD" w:rsidRPr="00EE25CD" w14:paraId="40D693A3" w14:textId="77777777" w:rsidTr="00B2796A">
        <w:trPr>
          <w:gridAfter w:val="1"/>
          <w:wAfter w:w="653" w:type="dxa"/>
          <w:trHeight w:val="846"/>
        </w:trPr>
        <w:tc>
          <w:tcPr>
            <w:tcW w:w="605" w:type="dxa"/>
            <w:tcBorders>
              <w:top w:val="single" w:sz="4" w:space="0" w:color="000000"/>
              <w:left w:val="single" w:sz="4" w:space="0" w:color="000000"/>
              <w:bottom w:val="single" w:sz="4" w:space="0" w:color="000000"/>
            </w:tcBorders>
            <w:shd w:val="clear" w:color="auto" w:fill="FFFFFF"/>
            <w:vAlign w:val="center"/>
          </w:tcPr>
          <w:p w14:paraId="43A3D769" w14:textId="77777777" w:rsidR="00EE25CD" w:rsidRPr="00EE25CD" w:rsidRDefault="00EE25CD" w:rsidP="00EE25CD">
            <w:pPr>
              <w:widowControl w:val="0"/>
              <w:tabs>
                <w:tab w:val="left" w:pos="4320"/>
                <w:tab w:val="left" w:pos="9960"/>
              </w:tabs>
              <w:suppressAutoHyphens/>
              <w:autoSpaceDE w:val="0"/>
              <w:jc w:val="center"/>
              <w:rPr>
                <w:iCs/>
                <w:sz w:val="20"/>
                <w:szCs w:val="20"/>
                <w:lang w:eastAsia="zh-CN"/>
              </w:rPr>
            </w:pPr>
            <w:r w:rsidRPr="00EE25CD">
              <w:rPr>
                <w:iCs/>
                <w:color w:val="000000"/>
                <w:sz w:val="20"/>
                <w:szCs w:val="20"/>
              </w:rPr>
              <w:t>8</w:t>
            </w:r>
          </w:p>
        </w:tc>
        <w:tc>
          <w:tcPr>
            <w:tcW w:w="5289" w:type="dxa"/>
            <w:tcBorders>
              <w:top w:val="single" w:sz="4" w:space="0" w:color="000000"/>
              <w:left w:val="single" w:sz="4" w:space="0" w:color="000000"/>
              <w:bottom w:val="single" w:sz="4" w:space="0" w:color="000000"/>
            </w:tcBorders>
            <w:shd w:val="clear" w:color="auto" w:fill="FFFFFF"/>
            <w:vAlign w:val="bottom"/>
          </w:tcPr>
          <w:p w14:paraId="7F8BAE0F" w14:textId="77777777" w:rsidR="00EE25CD" w:rsidRPr="00EE25CD" w:rsidRDefault="00EE25CD" w:rsidP="00EE25CD">
            <w:pPr>
              <w:autoSpaceDE w:val="0"/>
              <w:autoSpaceDN w:val="0"/>
              <w:adjustRightInd w:val="0"/>
              <w:ind w:left="186"/>
              <w:rPr>
                <w:iCs/>
                <w:sz w:val="20"/>
                <w:szCs w:val="20"/>
                <w:lang w:eastAsia="zh-CN"/>
              </w:rPr>
            </w:pPr>
            <w:r w:rsidRPr="00EE25CD">
              <w:rPr>
                <w:iCs/>
                <w:color w:val="000000"/>
                <w:sz w:val="20"/>
                <w:szCs w:val="20"/>
              </w:rPr>
              <w:t>Право на использование программы для ЭВМ "nanoCAD GeoniCS" 22 (доп. модуль  Трассы) на 1 год</w:t>
            </w:r>
          </w:p>
        </w:tc>
        <w:tc>
          <w:tcPr>
            <w:tcW w:w="1134" w:type="dxa"/>
            <w:tcBorders>
              <w:top w:val="single" w:sz="4" w:space="0" w:color="000000"/>
              <w:left w:val="single" w:sz="4" w:space="0" w:color="000000"/>
              <w:bottom w:val="single" w:sz="4" w:space="0" w:color="000000"/>
            </w:tcBorders>
            <w:shd w:val="clear" w:color="auto" w:fill="auto"/>
            <w:vAlign w:val="center"/>
          </w:tcPr>
          <w:p w14:paraId="2CA18144" w14:textId="77777777" w:rsidR="00EE25CD" w:rsidRPr="00EE25CD" w:rsidRDefault="00EE25CD" w:rsidP="00EE25CD">
            <w:pPr>
              <w:widowControl w:val="0"/>
              <w:suppressAutoHyphens/>
              <w:autoSpaceDE w:val="0"/>
              <w:ind w:right="-57"/>
              <w:jc w:val="center"/>
              <w:rPr>
                <w:iCs/>
                <w:sz w:val="20"/>
                <w:szCs w:val="20"/>
                <w:lang w:eastAsia="zh-CN"/>
              </w:rPr>
            </w:pPr>
            <w:r w:rsidRPr="00EE25CD">
              <w:rPr>
                <w:iCs/>
                <w:color w:val="000000"/>
                <w:sz w:val="20"/>
                <w:szCs w:val="20"/>
              </w:rPr>
              <w:t>5</w:t>
            </w:r>
          </w:p>
        </w:tc>
        <w:tc>
          <w:tcPr>
            <w:tcW w:w="1701" w:type="dxa"/>
            <w:tcBorders>
              <w:top w:val="nil"/>
              <w:left w:val="single" w:sz="4" w:space="0" w:color="auto"/>
              <w:bottom w:val="single" w:sz="4" w:space="0" w:color="auto"/>
              <w:right w:val="single" w:sz="4" w:space="0" w:color="auto"/>
            </w:tcBorders>
            <w:shd w:val="clear" w:color="auto" w:fill="auto"/>
            <w:vAlign w:val="center"/>
          </w:tcPr>
          <w:p w14:paraId="4AE8E572" w14:textId="77777777" w:rsidR="00EE25CD" w:rsidRPr="00EE25CD" w:rsidRDefault="00EE25CD" w:rsidP="00EE25CD">
            <w:pPr>
              <w:widowControl w:val="0"/>
              <w:suppressAutoHyphens/>
              <w:autoSpaceDE w:val="0"/>
              <w:ind w:right="-57"/>
              <w:jc w:val="center"/>
              <w:rPr>
                <w:iCs/>
                <w:sz w:val="20"/>
                <w:szCs w:val="20"/>
                <w:lang w:eastAsia="zh-CN"/>
              </w:rPr>
            </w:pPr>
            <w:r w:rsidRPr="00EE25CD">
              <w:rPr>
                <w:iCs/>
                <w:color w:val="000000"/>
                <w:sz w:val="20"/>
                <w:szCs w:val="20"/>
                <w:lang w:eastAsia="zh-CN"/>
              </w:rPr>
              <w:t>19 900,00</w:t>
            </w:r>
          </w:p>
        </w:tc>
        <w:tc>
          <w:tcPr>
            <w:tcW w:w="1984" w:type="dxa"/>
            <w:tcBorders>
              <w:top w:val="nil"/>
              <w:left w:val="nil"/>
              <w:bottom w:val="single" w:sz="4" w:space="0" w:color="auto"/>
              <w:right w:val="single" w:sz="4" w:space="0" w:color="auto"/>
            </w:tcBorders>
            <w:shd w:val="clear" w:color="auto" w:fill="auto"/>
            <w:vAlign w:val="center"/>
          </w:tcPr>
          <w:p w14:paraId="63B714CA" w14:textId="77777777" w:rsidR="00EE25CD" w:rsidRPr="00EE25CD" w:rsidRDefault="00EE25CD" w:rsidP="00EE25CD">
            <w:pPr>
              <w:widowControl w:val="0"/>
              <w:suppressAutoHyphens/>
              <w:autoSpaceDE w:val="0"/>
              <w:ind w:right="-57"/>
              <w:jc w:val="center"/>
              <w:rPr>
                <w:iCs/>
                <w:sz w:val="20"/>
                <w:szCs w:val="20"/>
                <w:lang w:eastAsia="zh-CN"/>
              </w:rPr>
            </w:pPr>
            <w:r w:rsidRPr="00EE25CD">
              <w:rPr>
                <w:iCs/>
                <w:color w:val="000000"/>
                <w:sz w:val="20"/>
                <w:szCs w:val="20"/>
                <w:lang w:eastAsia="zh-CN"/>
              </w:rPr>
              <w:t>99 500,00</w:t>
            </w:r>
          </w:p>
        </w:tc>
        <w:tc>
          <w:tcPr>
            <w:tcW w:w="1075" w:type="dxa"/>
            <w:gridSpan w:val="2"/>
            <w:tcBorders>
              <w:left w:val="single" w:sz="4" w:space="0" w:color="000000"/>
            </w:tcBorders>
            <w:shd w:val="clear" w:color="auto" w:fill="auto"/>
          </w:tcPr>
          <w:p w14:paraId="01A56313" w14:textId="77777777" w:rsidR="00EE25CD" w:rsidRPr="00EE25CD" w:rsidRDefault="00EE25CD" w:rsidP="00EE25CD">
            <w:pPr>
              <w:suppressAutoHyphens/>
              <w:snapToGrid w:val="0"/>
              <w:rPr>
                <w:iCs/>
                <w:color w:val="000000"/>
                <w:sz w:val="20"/>
                <w:szCs w:val="20"/>
                <w:lang w:val="en-US" w:eastAsia="zh-CN"/>
              </w:rPr>
            </w:pPr>
          </w:p>
        </w:tc>
      </w:tr>
      <w:tr w:rsidR="00EE25CD" w:rsidRPr="00EE25CD" w14:paraId="0C88607A" w14:textId="77777777" w:rsidTr="00B2796A">
        <w:trPr>
          <w:gridAfter w:val="1"/>
          <w:wAfter w:w="653" w:type="dxa"/>
          <w:trHeight w:val="846"/>
        </w:trPr>
        <w:tc>
          <w:tcPr>
            <w:tcW w:w="605" w:type="dxa"/>
            <w:tcBorders>
              <w:top w:val="single" w:sz="4" w:space="0" w:color="000000"/>
              <w:left w:val="single" w:sz="4" w:space="0" w:color="000000"/>
              <w:bottom w:val="single" w:sz="4" w:space="0" w:color="000000"/>
            </w:tcBorders>
            <w:shd w:val="clear" w:color="auto" w:fill="FFFFFF"/>
            <w:vAlign w:val="center"/>
          </w:tcPr>
          <w:p w14:paraId="02EAB5DA" w14:textId="77777777" w:rsidR="00EE25CD" w:rsidRPr="00EE25CD" w:rsidRDefault="00EE25CD" w:rsidP="00EE25CD">
            <w:pPr>
              <w:widowControl w:val="0"/>
              <w:tabs>
                <w:tab w:val="left" w:pos="4320"/>
                <w:tab w:val="left" w:pos="9960"/>
              </w:tabs>
              <w:suppressAutoHyphens/>
              <w:autoSpaceDE w:val="0"/>
              <w:jc w:val="center"/>
              <w:rPr>
                <w:iCs/>
                <w:sz w:val="20"/>
                <w:szCs w:val="20"/>
                <w:lang w:eastAsia="zh-CN"/>
              </w:rPr>
            </w:pPr>
            <w:r w:rsidRPr="00EE25CD">
              <w:rPr>
                <w:iCs/>
                <w:color w:val="000000"/>
                <w:sz w:val="20"/>
                <w:szCs w:val="20"/>
              </w:rPr>
              <w:t>9</w:t>
            </w:r>
          </w:p>
        </w:tc>
        <w:tc>
          <w:tcPr>
            <w:tcW w:w="5289" w:type="dxa"/>
            <w:tcBorders>
              <w:top w:val="single" w:sz="4" w:space="0" w:color="000000"/>
              <w:left w:val="single" w:sz="4" w:space="0" w:color="000000"/>
              <w:bottom w:val="single" w:sz="4" w:space="0" w:color="000000"/>
            </w:tcBorders>
            <w:shd w:val="clear" w:color="auto" w:fill="FFFFFF"/>
            <w:vAlign w:val="bottom"/>
          </w:tcPr>
          <w:p w14:paraId="014F1EC7" w14:textId="77777777" w:rsidR="00EE25CD" w:rsidRPr="00EE25CD" w:rsidRDefault="00EE25CD" w:rsidP="00EE25CD">
            <w:pPr>
              <w:autoSpaceDE w:val="0"/>
              <w:autoSpaceDN w:val="0"/>
              <w:adjustRightInd w:val="0"/>
              <w:ind w:left="186"/>
              <w:rPr>
                <w:iCs/>
                <w:sz w:val="20"/>
                <w:szCs w:val="20"/>
                <w:lang w:eastAsia="zh-CN"/>
              </w:rPr>
            </w:pPr>
            <w:r w:rsidRPr="00EE25CD">
              <w:rPr>
                <w:iCs/>
                <w:color w:val="000000"/>
                <w:sz w:val="20"/>
                <w:szCs w:val="20"/>
              </w:rPr>
              <w:t xml:space="preserve">Право на использование программы для ЭВМ "nanoCAD Стройплощадка" 22, сетевая лицензия (серверная часть) на 1 год </w:t>
            </w:r>
          </w:p>
        </w:tc>
        <w:tc>
          <w:tcPr>
            <w:tcW w:w="1134" w:type="dxa"/>
            <w:tcBorders>
              <w:top w:val="single" w:sz="4" w:space="0" w:color="000000"/>
              <w:left w:val="single" w:sz="4" w:space="0" w:color="000000"/>
              <w:bottom w:val="single" w:sz="4" w:space="0" w:color="000000"/>
            </w:tcBorders>
            <w:shd w:val="clear" w:color="auto" w:fill="auto"/>
            <w:vAlign w:val="center"/>
          </w:tcPr>
          <w:p w14:paraId="535C5CB6" w14:textId="77777777" w:rsidR="00EE25CD" w:rsidRPr="00EE25CD" w:rsidRDefault="00EE25CD" w:rsidP="00EE25CD">
            <w:pPr>
              <w:widowControl w:val="0"/>
              <w:suppressAutoHyphens/>
              <w:autoSpaceDE w:val="0"/>
              <w:ind w:right="-57"/>
              <w:jc w:val="center"/>
              <w:rPr>
                <w:iCs/>
                <w:sz w:val="20"/>
                <w:szCs w:val="20"/>
                <w:lang w:eastAsia="zh-CN"/>
              </w:rPr>
            </w:pPr>
            <w:r w:rsidRPr="00EE25CD">
              <w:rPr>
                <w:iCs/>
                <w:color w:val="000000"/>
                <w:sz w:val="20"/>
                <w:szCs w:val="20"/>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95D873C" w14:textId="77777777" w:rsidR="00EE25CD" w:rsidRPr="00EE25CD" w:rsidRDefault="00EE25CD" w:rsidP="00EE25CD">
            <w:pPr>
              <w:widowControl w:val="0"/>
              <w:suppressAutoHyphens/>
              <w:autoSpaceDE w:val="0"/>
              <w:ind w:right="-57"/>
              <w:jc w:val="center"/>
              <w:rPr>
                <w:iCs/>
                <w:sz w:val="20"/>
                <w:szCs w:val="20"/>
                <w:lang w:eastAsia="zh-CN"/>
              </w:rPr>
            </w:pPr>
            <w:r w:rsidRPr="00EE25CD">
              <w:rPr>
                <w:iCs/>
                <w:color w:val="000000"/>
                <w:sz w:val="20"/>
                <w:szCs w:val="20"/>
                <w:lang w:eastAsia="zh-CN"/>
              </w:rPr>
              <w:t>55 100,00</w:t>
            </w:r>
          </w:p>
        </w:tc>
        <w:tc>
          <w:tcPr>
            <w:tcW w:w="1984" w:type="dxa"/>
            <w:tcBorders>
              <w:top w:val="nil"/>
              <w:left w:val="nil"/>
              <w:bottom w:val="single" w:sz="4" w:space="0" w:color="auto"/>
              <w:right w:val="single" w:sz="4" w:space="0" w:color="auto"/>
            </w:tcBorders>
            <w:shd w:val="clear" w:color="auto" w:fill="auto"/>
            <w:vAlign w:val="center"/>
          </w:tcPr>
          <w:p w14:paraId="3419B65B" w14:textId="77777777" w:rsidR="00EE25CD" w:rsidRPr="00EE25CD" w:rsidRDefault="00EE25CD" w:rsidP="00EE25CD">
            <w:pPr>
              <w:widowControl w:val="0"/>
              <w:suppressAutoHyphens/>
              <w:autoSpaceDE w:val="0"/>
              <w:ind w:right="-57"/>
              <w:jc w:val="center"/>
              <w:rPr>
                <w:iCs/>
                <w:sz w:val="20"/>
                <w:szCs w:val="20"/>
                <w:lang w:eastAsia="zh-CN"/>
              </w:rPr>
            </w:pPr>
            <w:r w:rsidRPr="00EE25CD">
              <w:rPr>
                <w:iCs/>
                <w:color w:val="000000"/>
                <w:sz w:val="20"/>
                <w:szCs w:val="20"/>
                <w:lang w:eastAsia="zh-CN"/>
              </w:rPr>
              <w:t>55 100,00</w:t>
            </w:r>
          </w:p>
        </w:tc>
        <w:tc>
          <w:tcPr>
            <w:tcW w:w="1075" w:type="dxa"/>
            <w:gridSpan w:val="2"/>
            <w:tcBorders>
              <w:left w:val="single" w:sz="4" w:space="0" w:color="000000"/>
            </w:tcBorders>
            <w:shd w:val="clear" w:color="auto" w:fill="auto"/>
          </w:tcPr>
          <w:p w14:paraId="59758551" w14:textId="77777777" w:rsidR="00EE25CD" w:rsidRPr="00EE25CD" w:rsidRDefault="00EE25CD" w:rsidP="00EE25CD">
            <w:pPr>
              <w:suppressAutoHyphens/>
              <w:snapToGrid w:val="0"/>
              <w:rPr>
                <w:iCs/>
                <w:color w:val="000000"/>
                <w:sz w:val="20"/>
                <w:szCs w:val="20"/>
                <w:lang w:val="en-US" w:eastAsia="zh-CN"/>
              </w:rPr>
            </w:pPr>
          </w:p>
        </w:tc>
      </w:tr>
      <w:tr w:rsidR="00EE25CD" w:rsidRPr="00EE25CD" w14:paraId="3726B94D" w14:textId="77777777" w:rsidTr="00B2796A">
        <w:trPr>
          <w:gridAfter w:val="1"/>
          <w:wAfter w:w="653" w:type="dxa"/>
          <w:trHeight w:val="846"/>
        </w:trPr>
        <w:tc>
          <w:tcPr>
            <w:tcW w:w="605" w:type="dxa"/>
            <w:tcBorders>
              <w:top w:val="single" w:sz="4" w:space="0" w:color="000000"/>
              <w:left w:val="single" w:sz="4" w:space="0" w:color="000000"/>
              <w:bottom w:val="single" w:sz="4" w:space="0" w:color="000000"/>
            </w:tcBorders>
            <w:shd w:val="clear" w:color="auto" w:fill="FFFFFF"/>
            <w:vAlign w:val="center"/>
          </w:tcPr>
          <w:p w14:paraId="66E9D8F2" w14:textId="77777777" w:rsidR="00EE25CD" w:rsidRPr="00EE25CD" w:rsidRDefault="00EE25CD" w:rsidP="00EE25CD">
            <w:pPr>
              <w:widowControl w:val="0"/>
              <w:tabs>
                <w:tab w:val="left" w:pos="4320"/>
                <w:tab w:val="left" w:pos="9960"/>
              </w:tabs>
              <w:suppressAutoHyphens/>
              <w:autoSpaceDE w:val="0"/>
              <w:jc w:val="center"/>
              <w:rPr>
                <w:iCs/>
                <w:sz w:val="20"/>
                <w:szCs w:val="20"/>
                <w:lang w:eastAsia="zh-CN"/>
              </w:rPr>
            </w:pPr>
            <w:r w:rsidRPr="00EE25CD">
              <w:rPr>
                <w:iCs/>
                <w:color w:val="000000"/>
                <w:sz w:val="20"/>
                <w:szCs w:val="20"/>
              </w:rPr>
              <w:t>10</w:t>
            </w:r>
          </w:p>
        </w:tc>
        <w:tc>
          <w:tcPr>
            <w:tcW w:w="5289" w:type="dxa"/>
            <w:tcBorders>
              <w:top w:val="single" w:sz="4" w:space="0" w:color="000000"/>
              <w:left w:val="single" w:sz="4" w:space="0" w:color="000000"/>
              <w:bottom w:val="single" w:sz="4" w:space="0" w:color="000000"/>
            </w:tcBorders>
            <w:shd w:val="clear" w:color="auto" w:fill="FFFFFF"/>
            <w:vAlign w:val="bottom"/>
          </w:tcPr>
          <w:p w14:paraId="3434B7B2" w14:textId="77777777" w:rsidR="00EE25CD" w:rsidRPr="00EE25CD" w:rsidRDefault="00EE25CD" w:rsidP="00EE25CD">
            <w:pPr>
              <w:autoSpaceDE w:val="0"/>
              <w:autoSpaceDN w:val="0"/>
              <w:adjustRightInd w:val="0"/>
              <w:ind w:left="186"/>
              <w:rPr>
                <w:iCs/>
                <w:sz w:val="20"/>
                <w:szCs w:val="20"/>
                <w:lang w:eastAsia="zh-CN"/>
              </w:rPr>
            </w:pPr>
            <w:r w:rsidRPr="00EE25CD">
              <w:rPr>
                <w:iCs/>
                <w:color w:val="000000"/>
                <w:sz w:val="20"/>
                <w:szCs w:val="20"/>
              </w:rPr>
              <w:t xml:space="preserve">Право на использование программы для ЭВМ "nanoCAD Стройплощадка" 22, сетевая лицензия (доп. место) на 1 год </w:t>
            </w:r>
          </w:p>
        </w:tc>
        <w:tc>
          <w:tcPr>
            <w:tcW w:w="1134" w:type="dxa"/>
            <w:tcBorders>
              <w:top w:val="single" w:sz="4" w:space="0" w:color="000000"/>
              <w:left w:val="single" w:sz="4" w:space="0" w:color="000000"/>
              <w:bottom w:val="single" w:sz="4" w:space="0" w:color="000000"/>
            </w:tcBorders>
            <w:shd w:val="clear" w:color="auto" w:fill="auto"/>
            <w:vAlign w:val="center"/>
          </w:tcPr>
          <w:p w14:paraId="65780433" w14:textId="77777777" w:rsidR="00EE25CD" w:rsidRPr="00EE25CD" w:rsidRDefault="00EE25CD" w:rsidP="00EE25CD">
            <w:pPr>
              <w:widowControl w:val="0"/>
              <w:suppressAutoHyphens/>
              <w:autoSpaceDE w:val="0"/>
              <w:ind w:right="-57"/>
              <w:jc w:val="center"/>
              <w:rPr>
                <w:iCs/>
                <w:sz w:val="20"/>
                <w:szCs w:val="20"/>
                <w:lang w:eastAsia="zh-CN"/>
              </w:rPr>
            </w:pPr>
            <w:r w:rsidRPr="00EE25CD">
              <w:rPr>
                <w:iCs/>
                <w:color w:val="000000"/>
                <w:sz w:val="20"/>
                <w:szCs w:val="20"/>
              </w:rPr>
              <w:t>2</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45FEE1" w14:textId="77777777" w:rsidR="00EE25CD" w:rsidRPr="00EE25CD" w:rsidRDefault="00EE25CD" w:rsidP="00EE25CD">
            <w:pPr>
              <w:widowControl w:val="0"/>
              <w:suppressAutoHyphens/>
              <w:autoSpaceDE w:val="0"/>
              <w:ind w:right="-57"/>
              <w:jc w:val="center"/>
              <w:rPr>
                <w:iCs/>
                <w:sz w:val="20"/>
                <w:szCs w:val="20"/>
                <w:lang w:eastAsia="zh-CN"/>
              </w:rPr>
            </w:pPr>
            <w:r w:rsidRPr="00EE25CD">
              <w:rPr>
                <w:iCs/>
                <w:color w:val="000000"/>
                <w:sz w:val="20"/>
                <w:szCs w:val="20"/>
                <w:lang w:eastAsia="zh-CN"/>
              </w:rPr>
              <w:t>55 100,00</w:t>
            </w:r>
          </w:p>
        </w:tc>
        <w:tc>
          <w:tcPr>
            <w:tcW w:w="1984" w:type="dxa"/>
            <w:tcBorders>
              <w:top w:val="nil"/>
              <w:left w:val="nil"/>
              <w:bottom w:val="single" w:sz="4" w:space="0" w:color="auto"/>
              <w:right w:val="single" w:sz="4" w:space="0" w:color="auto"/>
            </w:tcBorders>
            <w:shd w:val="clear" w:color="auto" w:fill="auto"/>
            <w:vAlign w:val="center"/>
          </w:tcPr>
          <w:p w14:paraId="404FDC39" w14:textId="77777777" w:rsidR="00EE25CD" w:rsidRPr="00EE25CD" w:rsidRDefault="00EE25CD" w:rsidP="00EE25CD">
            <w:pPr>
              <w:widowControl w:val="0"/>
              <w:suppressAutoHyphens/>
              <w:autoSpaceDE w:val="0"/>
              <w:ind w:right="-57"/>
              <w:jc w:val="center"/>
              <w:rPr>
                <w:iCs/>
                <w:sz w:val="20"/>
                <w:szCs w:val="20"/>
                <w:lang w:eastAsia="zh-CN"/>
              </w:rPr>
            </w:pPr>
            <w:r w:rsidRPr="00EE25CD">
              <w:rPr>
                <w:iCs/>
                <w:color w:val="000000"/>
                <w:sz w:val="20"/>
                <w:szCs w:val="20"/>
                <w:lang w:eastAsia="zh-CN"/>
              </w:rPr>
              <w:t>110 200,00</w:t>
            </w:r>
          </w:p>
        </w:tc>
        <w:tc>
          <w:tcPr>
            <w:tcW w:w="1075" w:type="dxa"/>
            <w:gridSpan w:val="2"/>
            <w:tcBorders>
              <w:left w:val="single" w:sz="4" w:space="0" w:color="000000"/>
            </w:tcBorders>
            <w:shd w:val="clear" w:color="auto" w:fill="auto"/>
          </w:tcPr>
          <w:p w14:paraId="52C0526B" w14:textId="77777777" w:rsidR="00EE25CD" w:rsidRPr="00EE25CD" w:rsidRDefault="00EE25CD" w:rsidP="00EE25CD">
            <w:pPr>
              <w:suppressAutoHyphens/>
              <w:snapToGrid w:val="0"/>
              <w:rPr>
                <w:iCs/>
                <w:color w:val="000000"/>
                <w:sz w:val="20"/>
                <w:szCs w:val="20"/>
                <w:lang w:val="en-US" w:eastAsia="zh-CN"/>
              </w:rPr>
            </w:pPr>
          </w:p>
        </w:tc>
      </w:tr>
      <w:tr w:rsidR="00EE25CD" w:rsidRPr="00EE25CD" w14:paraId="6FCF69C7" w14:textId="77777777" w:rsidTr="00B2796A">
        <w:tblPrEx>
          <w:tblCellMar>
            <w:left w:w="108" w:type="dxa"/>
            <w:right w:w="108" w:type="dxa"/>
          </w:tblCellMar>
        </w:tblPrEx>
        <w:trPr>
          <w:trHeight w:val="433"/>
        </w:trPr>
        <w:tc>
          <w:tcPr>
            <w:tcW w:w="8729" w:type="dxa"/>
            <w:gridSpan w:val="4"/>
            <w:tcBorders>
              <w:top w:val="single" w:sz="4" w:space="0" w:color="000000"/>
              <w:left w:val="single" w:sz="4" w:space="0" w:color="000000"/>
              <w:bottom w:val="single" w:sz="4" w:space="0" w:color="000000"/>
            </w:tcBorders>
            <w:shd w:val="clear" w:color="auto" w:fill="FFFFFF"/>
            <w:vAlign w:val="center"/>
          </w:tcPr>
          <w:p w14:paraId="639F7E0F" w14:textId="77777777" w:rsidR="00EE25CD" w:rsidRPr="00EE25CD" w:rsidRDefault="00EE25CD" w:rsidP="00EE25CD">
            <w:pPr>
              <w:suppressAutoHyphens/>
              <w:jc w:val="center"/>
              <w:rPr>
                <w:iCs/>
                <w:sz w:val="20"/>
                <w:szCs w:val="20"/>
                <w:lang w:eastAsia="zh-CN"/>
              </w:rPr>
            </w:pPr>
            <w:r w:rsidRPr="00EE25CD">
              <w:rPr>
                <w:b/>
                <w:iCs/>
                <w:color w:val="000000"/>
                <w:sz w:val="20"/>
                <w:szCs w:val="20"/>
                <w:lang w:eastAsia="zh-CN"/>
              </w:rPr>
              <w:t>ИТОГО:</w:t>
            </w:r>
          </w:p>
        </w:tc>
        <w:tc>
          <w:tcPr>
            <w:tcW w:w="1984" w:type="dxa"/>
            <w:tcBorders>
              <w:top w:val="single" w:sz="4" w:space="0" w:color="000000"/>
              <w:left w:val="single" w:sz="4" w:space="0" w:color="000000"/>
              <w:bottom w:val="single" w:sz="4" w:space="0" w:color="000000"/>
            </w:tcBorders>
            <w:shd w:val="clear" w:color="auto" w:fill="auto"/>
            <w:vAlign w:val="center"/>
          </w:tcPr>
          <w:p w14:paraId="78B40367" w14:textId="77777777" w:rsidR="00EE25CD" w:rsidRPr="00EE25CD" w:rsidRDefault="00EE25CD" w:rsidP="00EE25CD">
            <w:pPr>
              <w:widowControl w:val="0"/>
              <w:suppressAutoHyphens/>
              <w:autoSpaceDE w:val="0"/>
              <w:ind w:right="-57"/>
              <w:jc w:val="center"/>
              <w:rPr>
                <w:iCs/>
                <w:sz w:val="20"/>
                <w:szCs w:val="20"/>
                <w:lang w:eastAsia="zh-CN"/>
              </w:rPr>
            </w:pPr>
            <w:r w:rsidRPr="00EE25CD">
              <w:rPr>
                <w:iCs/>
                <w:sz w:val="20"/>
                <w:szCs w:val="20"/>
                <w:lang w:eastAsia="zh-CN"/>
              </w:rPr>
              <w:t>2 519 800,00</w:t>
            </w:r>
          </w:p>
        </w:tc>
        <w:tc>
          <w:tcPr>
            <w:tcW w:w="236" w:type="dxa"/>
            <w:tcBorders>
              <w:left w:val="single" w:sz="4" w:space="0" w:color="000000"/>
            </w:tcBorders>
            <w:shd w:val="clear" w:color="auto" w:fill="auto"/>
          </w:tcPr>
          <w:p w14:paraId="2CF36D39" w14:textId="77777777" w:rsidR="00EE25CD" w:rsidRPr="00EE25CD" w:rsidRDefault="00EE25CD" w:rsidP="00EE25CD">
            <w:pPr>
              <w:suppressAutoHyphens/>
              <w:snapToGrid w:val="0"/>
              <w:rPr>
                <w:b/>
                <w:iCs/>
                <w:color w:val="000000"/>
                <w:sz w:val="20"/>
                <w:szCs w:val="20"/>
                <w:lang w:val="en-US" w:eastAsia="zh-CN"/>
              </w:rPr>
            </w:pPr>
          </w:p>
        </w:tc>
        <w:tc>
          <w:tcPr>
            <w:tcW w:w="1492" w:type="dxa"/>
            <w:gridSpan w:val="2"/>
            <w:shd w:val="clear" w:color="auto" w:fill="auto"/>
            <w:vAlign w:val="bottom"/>
          </w:tcPr>
          <w:p w14:paraId="11B1DF47" w14:textId="77777777" w:rsidR="00EE25CD" w:rsidRPr="00EE25CD" w:rsidRDefault="00EE25CD" w:rsidP="00EE25CD">
            <w:pPr>
              <w:suppressAutoHyphens/>
              <w:jc w:val="right"/>
              <w:rPr>
                <w:iCs/>
                <w:sz w:val="20"/>
                <w:szCs w:val="20"/>
                <w:lang w:eastAsia="zh-CN"/>
              </w:rPr>
            </w:pPr>
            <w:r w:rsidRPr="00EE25CD">
              <w:rPr>
                <w:iCs/>
                <w:color w:val="000000"/>
                <w:sz w:val="20"/>
                <w:szCs w:val="20"/>
                <w:lang w:eastAsia="zh-CN"/>
              </w:rPr>
              <w:t>33856</w:t>
            </w:r>
          </w:p>
        </w:tc>
      </w:tr>
    </w:tbl>
    <w:p w14:paraId="046911D5" w14:textId="77777777" w:rsidR="005B0622" w:rsidRDefault="005B0622" w:rsidP="005B0622">
      <w:pPr>
        <w:ind w:left="7082" w:firstLine="709"/>
        <w:jc w:val="right"/>
        <w:rPr>
          <w:rFonts w:eastAsia="Calibri"/>
          <w:color w:val="000000"/>
          <w:sz w:val="20"/>
          <w:szCs w:val="20"/>
          <w:lang w:eastAsia="en-US"/>
        </w:rPr>
      </w:pPr>
    </w:p>
    <w:p w14:paraId="4E084314" w14:textId="77777777" w:rsidR="005B0622" w:rsidRDefault="005B0622" w:rsidP="005B0622">
      <w:pPr>
        <w:ind w:left="7082" w:firstLine="709"/>
        <w:jc w:val="right"/>
        <w:rPr>
          <w:rFonts w:eastAsia="Calibri"/>
          <w:color w:val="000000"/>
          <w:sz w:val="20"/>
          <w:szCs w:val="20"/>
          <w:lang w:eastAsia="en-US"/>
        </w:rPr>
      </w:pPr>
    </w:p>
    <w:p w14:paraId="268EBB60" w14:textId="77777777" w:rsidR="005B0622" w:rsidRDefault="005B0622" w:rsidP="005B0622">
      <w:pPr>
        <w:ind w:left="7082" w:firstLine="709"/>
        <w:jc w:val="right"/>
        <w:rPr>
          <w:rFonts w:eastAsia="Calibri"/>
          <w:color w:val="000000"/>
          <w:sz w:val="20"/>
          <w:szCs w:val="20"/>
          <w:lang w:eastAsia="en-US"/>
        </w:rPr>
      </w:pPr>
    </w:p>
    <w:p w14:paraId="29CA2084" w14:textId="54B7A1D4" w:rsidR="005B0622" w:rsidRDefault="005B0622" w:rsidP="005B0622">
      <w:pPr>
        <w:ind w:left="7082" w:firstLine="709"/>
        <w:jc w:val="right"/>
        <w:rPr>
          <w:rFonts w:eastAsia="Calibri"/>
          <w:color w:val="000000"/>
          <w:sz w:val="20"/>
          <w:szCs w:val="20"/>
          <w:lang w:eastAsia="en-US"/>
        </w:rPr>
      </w:pPr>
    </w:p>
    <w:p w14:paraId="23C81689" w14:textId="77777777" w:rsidR="00B2796A" w:rsidRDefault="00B2796A" w:rsidP="005B0622">
      <w:pPr>
        <w:ind w:left="7082" w:firstLine="709"/>
        <w:jc w:val="right"/>
        <w:rPr>
          <w:rFonts w:eastAsia="Calibri"/>
          <w:color w:val="000000"/>
          <w:sz w:val="20"/>
          <w:szCs w:val="20"/>
          <w:lang w:eastAsia="en-US"/>
        </w:rPr>
      </w:pPr>
    </w:p>
    <w:p w14:paraId="6F7209F6" w14:textId="561241DF" w:rsidR="00E3380E" w:rsidRDefault="00E3380E" w:rsidP="005B0622">
      <w:pPr>
        <w:tabs>
          <w:tab w:val="left" w:pos="6463"/>
        </w:tabs>
        <w:rPr>
          <w:b/>
          <w:i/>
          <w:sz w:val="20"/>
          <w:szCs w:val="20"/>
        </w:rPr>
      </w:pPr>
    </w:p>
    <w:p w14:paraId="38532862" w14:textId="1A2B780A" w:rsidR="00734BA9" w:rsidRPr="001B1130" w:rsidRDefault="00D67F0F" w:rsidP="00B52927">
      <w:pPr>
        <w:jc w:val="right"/>
        <w:rPr>
          <w:b/>
          <w:i/>
          <w:sz w:val="20"/>
          <w:szCs w:val="20"/>
        </w:rPr>
      </w:pPr>
      <w:r>
        <w:rPr>
          <w:b/>
          <w:i/>
          <w:sz w:val="20"/>
          <w:szCs w:val="20"/>
        </w:rPr>
        <w:lastRenderedPageBreak/>
        <w:t>П</w:t>
      </w:r>
      <w:r w:rsidR="00734BA9" w:rsidRPr="001B1130">
        <w:rPr>
          <w:b/>
          <w:i/>
          <w:sz w:val="20"/>
          <w:szCs w:val="20"/>
        </w:rPr>
        <w:t>риложение № 2 к Документации на проведение</w:t>
      </w:r>
    </w:p>
    <w:p w14:paraId="6940FF28" w14:textId="1575F8EE" w:rsidR="00734BA9" w:rsidRPr="001B1130" w:rsidRDefault="00734BA9" w:rsidP="00B52927">
      <w:pPr>
        <w:suppressAutoHyphens/>
        <w:jc w:val="right"/>
        <w:rPr>
          <w:b/>
          <w:i/>
          <w:sz w:val="20"/>
          <w:szCs w:val="20"/>
        </w:rPr>
      </w:pPr>
      <w:r w:rsidRPr="001B1130">
        <w:rPr>
          <w:b/>
          <w:i/>
          <w:sz w:val="20"/>
          <w:szCs w:val="20"/>
        </w:rPr>
        <w:t xml:space="preserve">открытого запроса котировок в электронной форме </w:t>
      </w:r>
    </w:p>
    <w:p w14:paraId="7D898D46" w14:textId="69DB9208" w:rsidR="006858F5" w:rsidRPr="001B1130" w:rsidRDefault="00734BA9" w:rsidP="00B52927">
      <w:pPr>
        <w:suppressAutoHyphens/>
        <w:jc w:val="right"/>
        <w:rPr>
          <w:sz w:val="20"/>
          <w:szCs w:val="20"/>
        </w:rPr>
      </w:pPr>
      <w:r w:rsidRPr="001B1130">
        <w:rPr>
          <w:b/>
          <w:i/>
          <w:sz w:val="20"/>
          <w:szCs w:val="20"/>
        </w:rPr>
        <w:t>по выбору организации на право заключения договора</w:t>
      </w:r>
      <w:r w:rsidR="009E4FC8" w:rsidRPr="001B1130">
        <w:rPr>
          <w:b/>
          <w:i/>
          <w:sz w:val="20"/>
          <w:szCs w:val="20"/>
        </w:rPr>
        <w:t xml:space="preserve"> </w:t>
      </w:r>
      <w:r w:rsidRPr="001B1130">
        <w:rPr>
          <w:b/>
          <w:i/>
          <w:sz w:val="20"/>
          <w:szCs w:val="20"/>
        </w:rPr>
        <w:t>на предмет:</w:t>
      </w:r>
      <w:r w:rsidRPr="001B1130">
        <w:rPr>
          <w:sz w:val="20"/>
          <w:szCs w:val="20"/>
        </w:rPr>
        <w:t xml:space="preserve"> </w:t>
      </w:r>
    </w:p>
    <w:p w14:paraId="5A27020B" w14:textId="39E15CE1" w:rsidR="005B0622" w:rsidRDefault="002354B9" w:rsidP="005B0622">
      <w:pPr>
        <w:suppressAutoHyphens/>
        <w:ind w:firstLine="709"/>
        <w:jc w:val="right"/>
        <w:rPr>
          <w:b/>
          <w:i/>
          <w:sz w:val="20"/>
          <w:szCs w:val="20"/>
          <w:lang w:eastAsia="ar-SA"/>
        </w:rPr>
      </w:pPr>
      <w:r w:rsidRPr="002354B9">
        <w:rPr>
          <w:b/>
          <w:i/>
          <w:sz w:val="20"/>
          <w:szCs w:val="20"/>
          <w:lang w:eastAsia="ar-SA"/>
        </w:rPr>
        <w:t>«Оказание услуг по предоставлению неисключительного права на использование результатов интеллектуальной деятельности – программного продукта «nanoCAD» для нужд АО «ЛЕНМОРНИИПРОЕКТ»</w:t>
      </w:r>
    </w:p>
    <w:p w14:paraId="51E4FF92" w14:textId="77777777" w:rsidR="005B0622" w:rsidRDefault="005B0622" w:rsidP="00B52927">
      <w:pPr>
        <w:suppressAutoHyphens/>
        <w:ind w:firstLine="709"/>
        <w:jc w:val="center"/>
        <w:rPr>
          <w:b/>
          <w:i/>
          <w:sz w:val="20"/>
          <w:szCs w:val="20"/>
          <w:lang w:eastAsia="ar-SA"/>
        </w:rPr>
      </w:pPr>
    </w:p>
    <w:p w14:paraId="3E3D7DFA" w14:textId="77777777" w:rsidR="005B0622" w:rsidRDefault="005B0622" w:rsidP="00B52927">
      <w:pPr>
        <w:suppressAutoHyphens/>
        <w:ind w:firstLine="709"/>
        <w:jc w:val="center"/>
        <w:rPr>
          <w:b/>
          <w:i/>
          <w:sz w:val="20"/>
          <w:szCs w:val="20"/>
          <w:lang w:eastAsia="ar-SA"/>
        </w:rPr>
      </w:pPr>
    </w:p>
    <w:p w14:paraId="69CD9CC9" w14:textId="592D69B7" w:rsidR="005F258F" w:rsidRPr="001B1130" w:rsidRDefault="005F258F" w:rsidP="00B52927">
      <w:pPr>
        <w:suppressAutoHyphens/>
        <w:ind w:firstLine="709"/>
        <w:jc w:val="center"/>
        <w:rPr>
          <w:sz w:val="20"/>
          <w:szCs w:val="20"/>
        </w:rPr>
      </w:pPr>
      <w:r w:rsidRPr="001B1130">
        <w:rPr>
          <w:sz w:val="20"/>
          <w:szCs w:val="20"/>
        </w:rPr>
        <w:t>ДОГОВОР</w:t>
      </w:r>
    </w:p>
    <w:p w14:paraId="1004BB57" w14:textId="77777777" w:rsidR="005F258F" w:rsidRPr="001B1130" w:rsidRDefault="005F258F" w:rsidP="00B52927">
      <w:pPr>
        <w:suppressAutoHyphens/>
        <w:ind w:firstLine="709"/>
        <w:jc w:val="center"/>
        <w:rPr>
          <w:b/>
          <w:sz w:val="20"/>
          <w:szCs w:val="20"/>
        </w:rPr>
      </w:pPr>
      <w:r w:rsidRPr="000A6E1A">
        <w:rPr>
          <w:b/>
          <w:sz w:val="20"/>
          <w:szCs w:val="20"/>
        </w:rPr>
        <w:t xml:space="preserve">(Прилагается отдельным </w:t>
      </w:r>
      <w:r w:rsidR="005C776D" w:rsidRPr="000A6E1A">
        <w:rPr>
          <w:b/>
          <w:sz w:val="20"/>
          <w:szCs w:val="20"/>
        </w:rPr>
        <w:t>файлом</w:t>
      </w:r>
      <w:r w:rsidRPr="000A6E1A">
        <w:rPr>
          <w:b/>
          <w:sz w:val="20"/>
          <w:szCs w:val="20"/>
        </w:rPr>
        <w:t>)</w:t>
      </w:r>
    </w:p>
    <w:p w14:paraId="2093B6CC" w14:textId="77777777" w:rsidR="00774093" w:rsidRPr="001B1130" w:rsidRDefault="00774093" w:rsidP="00B52927">
      <w:pPr>
        <w:ind w:firstLine="708"/>
        <w:jc w:val="center"/>
        <w:rPr>
          <w:b/>
          <w:sz w:val="20"/>
          <w:szCs w:val="20"/>
        </w:rPr>
      </w:pPr>
    </w:p>
    <w:p w14:paraId="5DD880CE" w14:textId="77777777" w:rsidR="00774093" w:rsidRPr="001B1130" w:rsidRDefault="00774093" w:rsidP="00B52927">
      <w:pPr>
        <w:ind w:firstLine="708"/>
        <w:jc w:val="center"/>
        <w:rPr>
          <w:b/>
          <w:sz w:val="20"/>
          <w:szCs w:val="20"/>
        </w:rPr>
      </w:pPr>
    </w:p>
    <w:p w14:paraId="55D250BA" w14:textId="77777777" w:rsidR="00774093" w:rsidRPr="001B1130" w:rsidRDefault="00774093" w:rsidP="00B52927">
      <w:pPr>
        <w:ind w:firstLine="708"/>
        <w:jc w:val="center"/>
        <w:rPr>
          <w:b/>
          <w:sz w:val="20"/>
          <w:szCs w:val="20"/>
        </w:rPr>
      </w:pPr>
    </w:p>
    <w:p w14:paraId="006FCD03" w14:textId="77777777" w:rsidR="00774093" w:rsidRPr="001B1130" w:rsidRDefault="00774093" w:rsidP="00B52927">
      <w:pPr>
        <w:ind w:firstLine="708"/>
        <w:jc w:val="center"/>
        <w:rPr>
          <w:b/>
          <w:sz w:val="20"/>
          <w:szCs w:val="20"/>
        </w:rPr>
      </w:pPr>
    </w:p>
    <w:p w14:paraId="5C188C9B" w14:textId="77777777" w:rsidR="00774093" w:rsidRPr="001B1130" w:rsidRDefault="00774093" w:rsidP="00B52927">
      <w:pPr>
        <w:ind w:firstLine="708"/>
        <w:jc w:val="center"/>
        <w:rPr>
          <w:b/>
          <w:sz w:val="20"/>
          <w:szCs w:val="20"/>
        </w:rPr>
      </w:pPr>
    </w:p>
    <w:p w14:paraId="34D71012" w14:textId="77777777" w:rsidR="00774093" w:rsidRDefault="00774093" w:rsidP="00B52927">
      <w:pPr>
        <w:ind w:firstLine="708"/>
        <w:jc w:val="center"/>
        <w:rPr>
          <w:b/>
          <w:sz w:val="20"/>
          <w:szCs w:val="20"/>
        </w:rPr>
      </w:pPr>
    </w:p>
    <w:p w14:paraId="399047D9" w14:textId="77777777" w:rsidR="007925BA" w:rsidRPr="001B1130" w:rsidRDefault="007925BA" w:rsidP="00B52927">
      <w:pPr>
        <w:ind w:firstLine="708"/>
        <w:jc w:val="center"/>
        <w:rPr>
          <w:b/>
          <w:sz w:val="20"/>
          <w:szCs w:val="20"/>
        </w:rPr>
      </w:pPr>
    </w:p>
    <w:p w14:paraId="66625BFE" w14:textId="42381CC5" w:rsidR="00A64F46" w:rsidRPr="00211CCB" w:rsidRDefault="005979D7" w:rsidP="00211CCB">
      <w:pPr>
        <w:pStyle w:val="22"/>
        <w:pageBreakBefore/>
        <w:spacing w:before="0" w:after="0"/>
        <w:jc w:val="right"/>
        <w:rPr>
          <w:rFonts w:ascii="Times New Roman" w:hAnsi="Times New Roman" w:cs="Times New Roman"/>
          <w:bCs w:val="0"/>
          <w:i w:val="0"/>
          <w:sz w:val="20"/>
          <w:szCs w:val="20"/>
        </w:rPr>
      </w:pPr>
      <w:r w:rsidRPr="001B1130">
        <w:rPr>
          <w:rFonts w:ascii="Times New Roman" w:hAnsi="Times New Roman" w:cs="Times New Roman"/>
          <w:bCs w:val="0"/>
          <w:i w:val="0"/>
          <w:sz w:val="20"/>
          <w:szCs w:val="20"/>
        </w:rPr>
        <w:lastRenderedPageBreak/>
        <w:t>Форм</w:t>
      </w:r>
      <w:r w:rsidR="00734BA9" w:rsidRPr="001B1130">
        <w:rPr>
          <w:rFonts w:ascii="Times New Roman" w:hAnsi="Times New Roman" w:cs="Times New Roman"/>
          <w:bCs w:val="0"/>
          <w:i w:val="0"/>
          <w:sz w:val="20"/>
          <w:szCs w:val="20"/>
        </w:rPr>
        <w:t>а № 1</w:t>
      </w:r>
      <w:r w:rsidRPr="001B1130">
        <w:rPr>
          <w:rFonts w:ascii="Times New Roman" w:hAnsi="Times New Roman" w:cs="Times New Roman"/>
          <w:bCs w:val="0"/>
          <w:i w:val="0"/>
          <w:sz w:val="20"/>
          <w:szCs w:val="20"/>
        </w:rPr>
        <w:t xml:space="preserve"> «Заявка на участие в открытом</w:t>
      </w:r>
      <w:r w:rsidR="00A64F46" w:rsidRPr="001B1130">
        <w:rPr>
          <w:rFonts w:ascii="Times New Roman" w:hAnsi="Times New Roman" w:cs="Times New Roman"/>
          <w:bCs w:val="0"/>
          <w:i w:val="0"/>
          <w:sz w:val="20"/>
          <w:szCs w:val="20"/>
        </w:rPr>
        <w:t xml:space="preserve"> </w:t>
      </w:r>
      <w:r w:rsidR="00734BA9" w:rsidRPr="001B1130">
        <w:rPr>
          <w:rFonts w:ascii="Times New Roman" w:hAnsi="Times New Roman" w:cs="Times New Roman"/>
          <w:bCs w:val="0"/>
          <w:i w:val="0"/>
          <w:sz w:val="20"/>
          <w:szCs w:val="20"/>
        </w:rPr>
        <w:t>запросе котировок в электронной форме</w:t>
      </w:r>
      <w:r w:rsidR="00F02773" w:rsidRPr="001B1130">
        <w:rPr>
          <w:rFonts w:ascii="Times New Roman" w:hAnsi="Times New Roman" w:cs="Times New Roman"/>
          <w:bCs w:val="0"/>
          <w:i w:val="0"/>
          <w:sz w:val="20"/>
          <w:szCs w:val="20"/>
        </w:rPr>
        <w:t>»</w:t>
      </w:r>
    </w:p>
    <w:p w14:paraId="666FFA02" w14:textId="77777777" w:rsidR="005979D7" w:rsidRPr="001B1130" w:rsidRDefault="005979D7" w:rsidP="00B52927">
      <w:pPr>
        <w:rPr>
          <w:i/>
          <w:sz w:val="20"/>
          <w:szCs w:val="20"/>
        </w:rPr>
      </w:pPr>
      <w:r w:rsidRPr="001B1130">
        <w:rPr>
          <w:i/>
          <w:sz w:val="20"/>
          <w:szCs w:val="20"/>
        </w:rPr>
        <w:t>Оформить на бланке участника закупки</w:t>
      </w:r>
    </w:p>
    <w:p w14:paraId="70D71DA7" w14:textId="77777777" w:rsidR="00A64F46" w:rsidRPr="001B1130" w:rsidRDefault="005979D7" w:rsidP="00B52927">
      <w:pPr>
        <w:rPr>
          <w:i/>
          <w:sz w:val="20"/>
          <w:szCs w:val="20"/>
        </w:rPr>
      </w:pPr>
      <w:r w:rsidRPr="001B1130">
        <w:rPr>
          <w:i/>
          <w:sz w:val="20"/>
          <w:szCs w:val="20"/>
        </w:rPr>
        <w:t>с указанием даты и исходящего номера</w:t>
      </w:r>
    </w:p>
    <w:p w14:paraId="07998456" w14:textId="77777777" w:rsidR="005979D7" w:rsidRPr="001B1130" w:rsidRDefault="005979D7" w:rsidP="00B52927">
      <w:pPr>
        <w:shd w:val="clear" w:color="auto" w:fill="FFFFFF"/>
        <w:ind w:left="584" w:right="6050"/>
        <w:rPr>
          <w:sz w:val="20"/>
          <w:szCs w:val="20"/>
        </w:rPr>
      </w:pPr>
    </w:p>
    <w:p w14:paraId="277683AD" w14:textId="77777777" w:rsidR="005979D7" w:rsidRPr="001B1130" w:rsidRDefault="005979D7" w:rsidP="00B52927">
      <w:pPr>
        <w:jc w:val="center"/>
        <w:rPr>
          <w:b/>
          <w:sz w:val="20"/>
          <w:szCs w:val="20"/>
        </w:rPr>
      </w:pPr>
      <w:r w:rsidRPr="001B1130">
        <w:rPr>
          <w:b/>
          <w:sz w:val="20"/>
          <w:szCs w:val="20"/>
        </w:rPr>
        <w:t xml:space="preserve">ЗАЯВКА НА УЧАСТИЕ В ОТКРЫТОМ ЗАПРОСЕ </w:t>
      </w:r>
      <w:r w:rsidR="00734BA9" w:rsidRPr="001B1130">
        <w:rPr>
          <w:b/>
          <w:sz w:val="20"/>
          <w:szCs w:val="20"/>
        </w:rPr>
        <w:t>КОТИРОВОК В ЭЛЕКТРОННОЙ ФОРМЕ</w:t>
      </w:r>
    </w:p>
    <w:p w14:paraId="6FBE6D9E" w14:textId="7DB479CB" w:rsidR="008C42B9" w:rsidRPr="001B1130" w:rsidRDefault="005979D7" w:rsidP="00211CCB">
      <w:pPr>
        <w:suppressAutoHyphens/>
        <w:jc w:val="center"/>
        <w:rPr>
          <w:bCs/>
          <w:sz w:val="20"/>
          <w:szCs w:val="20"/>
        </w:rPr>
      </w:pPr>
      <w:r w:rsidRPr="001B1130">
        <w:rPr>
          <w:sz w:val="20"/>
          <w:szCs w:val="20"/>
        </w:rPr>
        <w:t>на право заключения договора на предмет</w:t>
      </w:r>
      <w:r w:rsidRPr="001B1130">
        <w:rPr>
          <w:bCs/>
          <w:sz w:val="20"/>
          <w:szCs w:val="20"/>
        </w:rPr>
        <w:t xml:space="preserve">: </w:t>
      </w:r>
    </w:p>
    <w:p w14:paraId="0DDC8262" w14:textId="463019FF" w:rsidR="00D233B8" w:rsidRDefault="002354B9" w:rsidP="00B52927">
      <w:pPr>
        <w:suppressAutoHyphens/>
        <w:jc w:val="center"/>
        <w:rPr>
          <w:b/>
          <w:i/>
          <w:sz w:val="20"/>
          <w:szCs w:val="20"/>
        </w:rPr>
      </w:pPr>
      <w:r w:rsidRPr="002354B9">
        <w:rPr>
          <w:b/>
          <w:i/>
          <w:sz w:val="20"/>
          <w:szCs w:val="20"/>
        </w:rPr>
        <w:t>«Оказание услуг по предоставлению неисключительного права на использование результатов интеллектуальной деятельности – программного продукта «nanoCAD» для нужд АО «ЛЕНМОРНИИПРОЕКТ»</w:t>
      </w:r>
    </w:p>
    <w:p w14:paraId="3E622627" w14:textId="77777777" w:rsidR="002354B9" w:rsidRPr="00E14425" w:rsidRDefault="002354B9" w:rsidP="00B52927">
      <w:pPr>
        <w:suppressAutoHyphens/>
        <w:jc w:val="center"/>
        <w:rPr>
          <w:b/>
          <w:bCs/>
          <w:i/>
          <w:sz w:val="20"/>
          <w:szCs w:val="20"/>
        </w:rPr>
      </w:pPr>
    </w:p>
    <w:p w14:paraId="5F82AFF5" w14:textId="77777777" w:rsidR="006858F5" w:rsidRPr="00E14425" w:rsidRDefault="006858F5" w:rsidP="00B52927">
      <w:pPr>
        <w:suppressAutoHyphens/>
        <w:jc w:val="center"/>
        <w:rPr>
          <w:bCs/>
          <w:i/>
          <w:sz w:val="20"/>
          <w:szCs w:val="20"/>
        </w:rPr>
      </w:pPr>
      <w:r w:rsidRPr="00E14425">
        <w:rPr>
          <w:bCs/>
          <w:i/>
          <w:sz w:val="20"/>
          <w:szCs w:val="20"/>
        </w:rPr>
        <w:t>(Извещение №  ___________  от                     202</w:t>
      </w:r>
      <w:r w:rsidR="00606A44" w:rsidRPr="00E14425">
        <w:rPr>
          <w:bCs/>
          <w:i/>
          <w:sz w:val="20"/>
          <w:szCs w:val="20"/>
        </w:rPr>
        <w:t>2</w:t>
      </w:r>
      <w:r w:rsidRPr="00E14425">
        <w:rPr>
          <w:bCs/>
          <w:i/>
          <w:sz w:val="20"/>
          <w:szCs w:val="20"/>
        </w:rPr>
        <w:t>г.)</w:t>
      </w:r>
    </w:p>
    <w:p w14:paraId="33A53959" w14:textId="77777777" w:rsidR="00267E80" w:rsidRPr="00E14425" w:rsidRDefault="00267E80" w:rsidP="00B52927">
      <w:pPr>
        <w:suppressAutoHyphens/>
        <w:jc w:val="center"/>
        <w:rPr>
          <w:spacing w:val="-1"/>
          <w:sz w:val="20"/>
          <w:szCs w:val="20"/>
        </w:rPr>
      </w:pPr>
      <w:r w:rsidRPr="00E14425">
        <w:rPr>
          <w:spacing w:val="-1"/>
          <w:sz w:val="20"/>
          <w:szCs w:val="20"/>
        </w:rPr>
        <w:t xml:space="preserve">Изучив Документацию на право заключения </w:t>
      </w:r>
      <w:r w:rsidRPr="00E14425">
        <w:rPr>
          <w:spacing w:val="-2"/>
          <w:sz w:val="20"/>
          <w:szCs w:val="20"/>
        </w:rPr>
        <w:t xml:space="preserve">вышеупомянутого договора, а также применимые к данному </w:t>
      </w:r>
      <w:r w:rsidRPr="00E14425">
        <w:rPr>
          <w:sz w:val="20"/>
          <w:szCs w:val="20"/>
        </w:rPr>
        <w:t xml:space="preserve">открытому запросу </w:t>
      </w:r>
      <w:r w:rsidR="00734BA9" w:rsidRPr="00E14425">
        <w:rPr>
          <w:sz w:val="20"/>
          <w:szCs w:val="20"/>
        </w:rPr>
        <w:t>котировок в электронной форме</w:t>
      </w:r>
      <w:r w:rsidRPr="00E14425">
        <w:rPr>
          <w:spacing w:val="-2"/>
          <w:sz w:val="20"/>
          <w:szCs w:val="20"/>
        </w:rPr>
        <w:t xml:space="preserve"> </w:t>
      </w:r>
      <w:r w:rsidRPr="00E14425">
        <w:rPr>
          <w:spacing w:val="-1"/>
          <w:sz w:val="20"/>
          <w:szCs w:val="20"/>
        </w:rPr>
        <w:t>законодательство и нормативно-правовые акты,</w:t>
      </w:r>
    </w:p>
    <w:p w14:paraId="6495E206" w14:textId="77777777" w:rsidR="00267E80" w:rsidRPr="00E14425" w:rsidRDefault="00267E80" w:rsidP="00B52927">
      <w:pPr>
        <w:shd w:val="clear" w:color="auto" w:fill="FFFFFF"/>
        <w:jc w:val="center"/>
        <w:rPr>
          <w:sz w:val="20"/>
          <w:szCs w:val="20"/>
        </w:rPr>
      </w:pPr>
      <w:r w:rsidRPr="00E14425">
        <w:rPr>
          <w:sz w:val="20"/>
          <w:szCs w:val="20"/>
        </w:rPr>
        <w:t>_____________________________________________________________________________</w:t>
      </w:r>
    </w:p>
    <w:p w14:paraId="650CE016" w14:textId="77777777" w:rsidR="00267E80" w:rsidRPr="00E14425" w:rsidRDefault="00267E80" w:rsidP="00B52927">
      <w:pPr>
        <w:shd w:val="clear" w:color="auto" w:fill="FFFFFF"/>
        <w:jc w:val="center"/>
        <w:rPr>
          <w:sz w:val="20"/>
          <w:szCs w:val="20"/>
        </w:rPr>
      </w:pPr>
      <w:r w:rsidRPr="00E14425">
        <w:rPr>
          <w:i/>
          <w:iCs/>
          <w:spacing w:val="4"/>
          <w:sz w:val="20"/>
          <w:szCs w:val="20"/>
        </w:rPr>
        <w:t>(наименование организации - Участника закупки)</w:t>
      </w:r>
    </w:p>
    <w:p w14:paraId="39FD9903" w14:textId="77777777" w:rsidR="00267E80" w:rsidRPr="00E14425" w:rsidRDefault="00267E80" w:rsidP="00B52927">
      <w:pPr>
        <w:shd w:val="clear" w:color="auto" w:fill="FFFFFF"/>
        <w:rPr>
          <w:sz w:val="20"/>
          <w:szCs w:val="20"/>
        </w:rPr>
      </w:pPr>
      <w:r w:rsidRPr="00E14425">
        <w:rPr>
          <w:spacing w:val="-6"/>
          <w:sz w:val="20"/>
          <w:szCs w:val="20"/>
        </w:rPr>
        <w:t>в лице _</w:t>
      </w:r>
      <w:r w:rsidRPr="00E14425">
        <w:rPr>
          <w:sz w:val="20"/>
          <w:szCs w:val="20"/>
        </w:rPr>
        <w:t>___________________________________________________________________________</w:t>
      </w:r>
    </w:p>
    <w:p w14:paraId="50E3ECF1" w14:textId="77777777" w:rsidR="00267E80" w:rsidRPr="00E14425" w:rsidRDefault="00267E80" w:rsidP="00B52927">
      <w:pPr>
        <w:shd w:val="clear" w:color="auto" w:fill="FFFFFF"/>
        <w:jc w:val="center"/>
        <w:rPr>
          <w:sz w:val="20"/>
          <w:szCs w:val="20"/>
        </w:rPr>
      </w:pPr>
      <w:r w:rsidRPr="00E14425">
        <w:rPr>
          <w:i/>
          <w:iCs/>
          <w:spacing w:val="4"/>
          <w:sz w:val="20"/>
          <w:szCs w:val="20"/>
        </w:rPr>
        <w:t>(наименование</w:t>
      </w:r>
      <w:r w:rsidR="00FE2021" w:rsidRPr="00E14425">
        <w:rPr>
          <w:i/>
          <w:iCs/>
          <w:spacing w:val="4"/>
          <w:sz w:val="20"/>
          <w:szCs w:val="20"/>
        </w:rPr>
        <w:t xml:space="preserve"> должности руководителя и его Ф.И.</w:t>
      </w:r>
      <w:r w:rsidRPr="00E14425">
        <w:rPr>
          <w:i/>
          <w:iCs/>
          <w:spacing w:val="4"/>
          <w:sz w:val="20"/>
          <w:szCs w:val="20"/>
        </w:rPr>
        <w:t>О)</w:t>
      </w:r>
    </w:p>
    <w:p w14:paraId="5305C61F" w14:textId="77777777" w:rsidR="00267E80" w:rsidRPr="00E14425" w:rsidRDefault="00267E80" w:rsidP="00B52927">
      <w:pPr>
        <w:shd w:val="clear" w:color="auto" w:fill="FFFFFF"/>
        <w:jc w:val="both"/>
        <w:rPr>
          <w:sz w:val="20"/>
          <w:szCs w:val="20"/>
        </w:rPr>
      </w:pPr>
      <w:r w:rsidRPr="00E14425">
        <w:rPr>
          <w:sz w:val="20"/>
          <w:szCs w:val="20"/>
        </w:rPr>
        <w:t>сообщает о согласии участвовать в</w:t>
      </w:r>
      <w:r w:rsidR="004F6E43" w:rsidRPr="00E14425">
        <w:rPr>
          <w:sz w:val="20"/>
          <w:szCs w:val="20"/>
        </w:rPr>
        <w:t xml:space="preserve"> открытом запросе </w:t>
      </w:r>
      <w:r w:rsidR="00734BA9" w:rsidRPr="00E14425">
        <w:rPr>
          <w:sz w:val="20"/>
          <w:szCs w:val="20"/>
        </w:rPr>
        <w:t>котировок в электронной форме</w:t>
      </w:r>
      <w:r w:rsidR="004F6E43" w:rsidRPr="00E14425">
        <w:rPr>
          <w:sz w:val="20"/>
          <w:szCs w:val="20"/>
        </w:rPr>
        <w:t xml:space="preserve"> </w:t>
      </w:r>
      <w:r w:rsidRPr="00E14425">
        <w:rPr>
          <w:sz w:val="20"/>
          <w:szCs w:val="20"/>
        </w:rPr>
        <w:t>на условиях, установлен</w:t>
      </w:r>
      <w:r w:rsidRPr="00E14425">
        <w:rPr>
          <w:spacing w:val="-1"/>
          <w:sz w:val="20"/>
          <w:szCs w:val="20"/>
        </w:rPr>
        <w:t>ных в указанных выше документах, и направляет настоящую заявку.</w:t>
      </w:r>
    </w:p>
    <w:p w14:paraId="1F8E74AC" w14:textId="054F9605" w:rsidR="00433566" w:rsidRDefault="00D3031F" w:rsidP="00B41E36">
      <w:pPr>
        <w:shd w:val="clear" w:color="auto" w:fill="FFFFFF"/>
        <w:tabs>
          <w:tab w:val="left" w:leader="underscore" w:pos="5472"/>
        </w:tabs>
        <w:suppressAutoHyphens/>
        <w:ind w:firstLine="709"/>
        <w:jc w:val="both"/>
        <w:rPr>
          <w:sz w:val="20"/>
          <w:szCs w:val="20"/>
          <w:lang w:eastAsia="ar-SA"/>
        </w:rPr>
      </w:pPr>
      <w:r w:rsidRPr="00E14425">
        <w:rPr>
          <w:sz w:val="20"/>
          <w:szCs w:val="20"/>
          <w:lang w:eastAsia="ar-SA"/>
        </w:rPr>
        <w:t xml:space="preserve">Мы согласны </w:t>
      </w:r>
      <w:r w:rsidR="00E3380E" w:rsidRPr="00E14425">
        <w:rPr>
          <w:sz w:val="20"/>
          <w:szCs w:val="20"/>
          <w:lang w:eastAsia="ar-SA"/>
        </w:rPr>
        <w:t>поставить товар</w:t>
      </w:r>
      <w:r w:rsidR="00936D68" w:rsidRPr="00E14425">
        <w:rPr>
          <w:sz w:val="20"/>
          <w:szCs w:val="20"/>
          <w:lang w:eastAsia="ar-SA"/>
        </w:rPr>
        <w:t>, предусмотренны</w:t>
      </w:r>
      <w:r w:rsidR="001E6DFD" w:rsidRPr="00E14425">
        <w:rPr>
          <w:sz w:val="20"/>
          <w:szCs w:val="20"/>
          <w:lang w:eastAsia="ar-SA"/>
        </w:rPr>
        <w:t>й</w:t>
      </w:r>
      <w:r w:rsidR="001B00EF" w:rsidRPr="00E14425">
        <w:rPr>
          <w:sz w:val="20"/>
          <w:szCs w:val="20"/>
          <w:lang w:eastAsia="ar-SA"/>
        </w:rPr>
        <w:t xml:space="preserve"> Приложением №1 «Техническое Задание» и Приложением №2 «</w:t>
      </w:r>
      <w:r w:rsidR="00E82172" w:rsidRPr="00E14425">
        <w:rPr>
          <w:sz w:val="20"/>
          <w:szCs w:val="20"/>
          <w:lang w:eastAsia="ar-SA"/>
        </w:rPr>
        <w:t xml:space="preserve">Проект </w:t>
      </w:r>
      <w:r w:rsidR="001B00EF" w:rsidRPr="00E14425">
        <w:rPr>
          <w:sz w:val="20"/>
          <w:szCs w:val="20"/>
          <w:lang w:eastAsia="ar-SA"/>
        </w:rPr>
        <w:t>Договор</w:t>
      </w:r>
      <w:r w:rsidR="00E82172" w:rsidRPr="00E14425">
        <w:rPr>
          <w:sz w:val="20"/>
          <w:szCs w:val="20"/>
          <w:lang w:eastAsia="ar-SA"/>
        </w:rPr>
        <w:t>а</w:t>
      </w:r>
      <w:r w:rsidR="001B00EF" w:rsidRPr="00E14425">
        <w:rPr>
          <w:sz w:val="20"/>
          <w:szCs w:val="20"/>
          <w:lang w:eastAsia="ar-SA"/>
        </w:rPr>
        <w:t>»</w:t>
      </w:r>
      <w:r w:rsidR="00267E80" w:rsidRPr="00E14425">
        <w:rPr>
          <w:sz w:val="20"/>
          <w:szCs w:val="20"/>
          <w:lang w:eastAsia="ar-SA"/>
        </w:rPr>
        <w:t xml:space="preserve"> </w:t>
      </w:r>
      <w:r w:rsidR="00734BA9" w:rsidRPr="00E14425">
        <w:rPr>
          <w:sz w:val="20"/>
          <w:szCs w:val="20"/>
          <w:lang w:eastAsia="ar-SA"/>
        </w:rPr>
        <w:t>открыт</w:t>
      </w:r>
      <w:r w:rsidR="001B00EF" w:rsidRPr="00E14425">
        <w:rPr>
          <w:sz w:val="20"/>
          <w:szCs w:val="20"/>
          <w:lang w:eastAsia="ar-SA"/>
        </w:rPr>
        <w:t>ого запроса</w:t>
      </w:r>
      <w:r w:rsidR="00734BA9" w:rsidRPr="00E14425">
        <w:rPr>
          <w:sz w:val="20"/>
          <w:szCs w:val="20"/>
          <w:lang w:eastAsia="ar-SA"/>
        </w:rPr>
        <w:t xml:space="preserve"> котировок в электронной форме</w:t>
      </w:r>
      <w:r w:rsidR="00267E80" w:rsidRPr="00E14425">
        <w:rPr>
          <w:sz w:val="20"/>
          <w:szCs w:val="20"/>
          <w:lang w:eastAsia="ar-SA"/>
        </w:rPr>
        <w:t xml:space="preserve"> в соответствии с требованиями закупочной документации и на условиях, которые мы представили в настоящем предложении:</w:t>
      </w:r>
    </w:p>
    <w:p w14:paraId="1CD800F7" w14:textId="0707E84F" w:rsidR="00BF38F5" w:rsidRDefault="00BF38F5" w:rsidP="00BF38F5">
      <w:pPr>
        <w:rPr>
          <w:sz w:val="20"/>
          <w:szCs w:val="20"/>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3"/>
        <w:gridCol w:w="1982"/>
        <w:gridCol w:w="4059"/>
        <w:gridCol w:w="1272"/>
        <w:gridCol w:w="2532"/>
      </w:tblGrid>
      <w:tr w:rsidR="00BF38F5" w14:paraId="59A8792F" w14:textId="77777777" w:rsidTr="00211CCB">
        <w:trPr>
          <w:trHeight w:val="939"/>
        </w:trPr>
        <w:tc>
          <w:tcPr>
            <w:tcW w:w="419" w:type="dxa"/>
            <w:shd w:val="clear" w:color="auto" w:fill="FFFFFF"/>
            <w:tcMar>
              <w:top w:w="0" w:type="dxa"/>
              <w:left w:w="108" w:type="dxa"/>
              <w:bottom w:w="0" w:type="dxa"/>
              <w:right w:w="108" w:type="dxa"/>
            </w:tcMar>
            <w:vAlign w:val="center"/>
            <w:hideMark/>
          </w:tcPr>
          <w:p w14:paraId="1941BBAA" w14:textId="30B9DD80" w:rsidR="00DC1690" w:rsidRDefault="00BF38F5">
            <w:pPr>
              <w:jc w:val="center"/>
              <w:rPr>
                <w:b/>
                <w:bCs/>
                <w:color w:val="000000"/>
                <w:sz w:val="20"/>
                <w:szCs w:val="20"/>
              </w:rPr>
            </w:pPr>
            <w:r>
              <w:rPr>
                <w:b/>
                <w:bCs/>
                <w:color w:val="000000"/>
                <w:sz w:val="20"/>
                <w:szCs w:val="20"/>
              </w:rPr>
              <w:t xml:space="preserve">№ </w:t>
            </w:r>
          </w:p>
          <w:p w14:paraId="7C525D9A" w14:textId="1B25EEAA" w:rsidR="00BF38F5" w:rsidRDefault="00BF38F5">
            <w:pPr>
              <w:jc w:val="center"/>
              <w:rPr>
                <w:b/>
                <w:bCs/>
                <w:color w:val="000000"/>
                <w:sz w:val="20"/>
                <w:szCs w:val="20"/>
              </w:rPr>
            </w:pPr>
            <w:r>
              <w:rPr>
                <w:b/>
                <w:bCs/>
                <w:color w:val="000000"/>
                <w:sz w:val="20"/>
                <w:szCs w:val="20"/>
              </w:rPr>
              <w:t>п/п</w:t>
            </w:r>
          </w:p>
        </w:tc>
        <w:tc>
          <w:tcPr>
            <w:tcW w:w="1992" w:type="dxa"/>
            <w:shd w:val="clear" w:color="auto" w:fill="FFFFFF"/>
            <w:tcMar>
              <w:top w:w="0" w:type="dxa"/>
              <w:left w:w="108" w:type="dxa"/>
              <w:bottom w:w="0" w:type="dxa"/>
              <w:right w:w="108" w:type="dxa"/>
            </w:tcMar>
            <w:vAlign w:val="center"/>
            <w:hideMark/>
          </w:tcPr>
          <w:p w14:paraId="7EDDC7F0" w14:textId="1F9BA3B3" w:rsidR="00BF38F5" w:rsidRDefault="00BF38F5">
            <w:pPr>
              <w:jc w:val="center"/>
              <w:rPr>
                <w:b/>
                <w:bCs/>
                <w:color w:val="000000"/>
                <w:sz w:val="20"/>
                <w:szCs w:val="20"/>
              </w:rPr>
            </w:pPr>
            <w:r>
              <w:rPr>
                <w:b/>
                <w:bCs/>
                <w:color w:val="000000"/>
                <w:sz w:val="20"/>
                <w:szCs w:val="20"/>
              </w:rPr>
              <w:t xml:space="preserve">Наименование </w:t>
            </w:r>
            <w:r w:rsidR="005B0622">
              <w:rPr>
                <w:b/>
                <w:bCs/>
                <w:color w:val="000000"/>
                <w:sz w:val="20"/>
                <w:szCs w:val="20"/>
              </w:rPr>
              <w:t>товара</w:t>
            </w:r>
          </w:p>
        </w:tc>
        <w:tc>
          <w:tcPr>
            <w:tcW w:w="4112" w:type="dxa"/>
            <w:shd w:val="clear" w:color="auto" w:fill="FFFFFF"/>
            <w:tcMar>
              <w:top w:w="0" w:type="dxa"/>
              <w:left w:w="108" w:type="dxa"/>
              <w:bottom w:w="0" w:type="dxa"/>
              <w:right w:w="108" w:type="dxa"/>
            </w:tcMar>
            <w:vAlign w:val="center"/>
            <w:hideMark/>
          </w:tcPr>
          <w:p w14:paraId="1D4C5114" w14:textId="77777777" w:rsidR="00BF38F5" w:rsidRDefault="00BF38F5">
            <w:pPr>
              <w:jc w:val="center"/>
              <w:rPr>
                <w:b/>
                <w:bCs/>
                <w:color w:val="000000"/>
                <w:sz w:val="20"/>
                <w:szCs w:val="20"/>
              </w:rPr>
            </w:pPr>
            <w:r>
              <w:rPr>
                <w:b/>
                <w:bCs/>
                <w:color w:val="000000"/>
                <w:sz w:val="20"/>
                <w:szCs w:val="20"/>
              </w:rPr>
              <w:t>Технические характеристики</w:t>
            </w:r>
          </w:p>
        </w:tc>
        <w:tc>
          <w:tcPr>
            <w:tcW w:w="1275" w:type="dxa"/>
            <w:tcMar>
              <w:top w:w="0" w:type="dxa"/>
              <w:left w:w="108" w:type="dxa"/>
              <w:bottom w:w="0" w:type="dxa"/>
              <w:right w:w="108" w:type="dxa"/>
            </w:tcMar>
            <w:vAlign w:val="center"/>
            <w:hideMark/>
          </w:tcPr>
          <w:p w14:paraId="2BFE81FB" w14:textId="77777777" w:rsidR="00457440" w:rsidRDefault="00BF38F5">
            <w:pPr>
              <w:jc w:val="center"/>
              <w:rPr>
                <w:b/>
                <w:bCs/>
                <w:color w:val="000000"/>
                <w:sz w:val="20"/>
                <w:szCs w:val="20"/>
              </w:rPr>
            </w:pPr>
            <w:r>
              <w:rPr>
                <w:b/>
                <w:bCs/>
                <w:color w:val="000000"/>
                <w:sz w:val="20"/>
                <w:szCs w:val="20"/>
              </w:rPr>
              <w:t>Кол-во</w:t>
            </w:r>
          </w:p>
          <w:p w14:paraId="13CF2EBB" w14:textId="735F178A" w:rsidR="00BF38F5" w:rsidRDefault="00457440">
            <w:pPr>
              <w:jc w:val="center"/>
              <w:rPr>
                <w:b/>
                <w:bCs/>
                <w:color w:val="000000"/>
                <w:sz w:val="20"/>
                <w:szCs w:val="20"/>
              </w:rPr>
            </w:pPr>
            <w:r>
              <w:rPr>
                <w:b/>
                <w:bCs/>
                <w:color w:val="000000"/>
                <w:sz w:val="20"/>
                <w:szCs w:val="20"/>
              </w:rPr>
              <w:t>лицензий</w:t>
            </w:r>
            <w:r w:rsidR="00BF38F5">
              <w:rPr>
                <w:b/>
                <w:bCs/>
                <w:color w:val="000000"/>
                <w:sz w:val="20"/>
                <w:szCs w:val="20"/>
              </w:rPr>
              <w:t>, шт.</w:t>
            </w:r>
          </w:p>
        </w:tc>
        <w:tc>
          <w:tcPr>
            <w:tcW w:w="2550" w:type="dxa"/>
            <w:tcMar>
              <w:top w:w="0" w:type="dxa"/>
              <w:left w:w="108" w:type="dxa"/>
              <w:bottom w:w="0" w:type="dxa"/>
              <w:right w:w="108" w:type="dxa"/>
            </w:tcMar>
            <w:vAlign w:val="center"/>
            <w:hideMark/>
          </w:tcPr>
          <w:p w14:paraId="0E4073D5" w14:textId="2D782CEF" w:rsidR="00BF38F5" w:rsidRDefault="00BF38F5">
            <w:pPr>
              <w:jc w:val="center"/>
              <w:rPr>
                <w:b/>
                <w:bCs/>
                <w:color w:val="000000"/>
                <w:sz w:val="20"/>
                <w:szCs w:val="20"/>
              </w:rPr>
            </w:pPr>
            <w:r>
              <w:rPr>
                <w:b/>
                <w:bCs/>
                <w:color w:val="000000"/>
                <w:sz w:val="20"/>
                <w:szCs w:val="20"/>
              </w:rPr>
              <w:t>Страна происхождения</w:t>
            </w:r>
            <w:r w:rsidR="00AF4881">
              <w:rPr>
                <w:b/>
                <w:bCs/>
                <w:color w:val="000000"/>
                <w:sz w:val="20"/>
                <w:szCs w:val="20"/>
              </w:rPr>
              <w:t>*</w:t>
            </w:r>
          </w:p>
        </w:tc>
      </w:tr>
      <w:tr w:rsidR="00BF38F5" w14:paraId="1644666B" w14:textId="77777777" w:rsidTr="00445C71">
        <w:trPr>
          <w:trHeight w:val="249"/>
        </w:trPr>
        <w:tc>
          <w:tcPr>
            <w:tcW w:w="419" w:type="dxa"/>
            <w:shd w:val="clear" w:color="auto" w:fill="FFFFFF"/>
            <w:tcMar>
              <w:top w:w="0" w:type="dxa"/>
              <w:left w:w="108" w:type="dxa"/>
              <w:bottom w:w="0" w:type="dxa"/>
              <w:right w:w="108" w:type="dxa"/>
            </w:tcMar>
            <w:vAlign w:val="center"/>
            <w:hideMark/>
          </w:tcPr>
          <w:p w14:paraId="2F3DF2DE" w14:textId="77777777" w:rsidR="00BF38F5" w:rsidRDefault="00BF38F5" w:rsidP="001E6DFD">
            <w:pPr>
              <w:jc w:val="center"/>
              <w:rPr>
                <w:color w:val="000000"/>
                <w:sz w:val="20"/>
                <w:szCs w:val="20"/>
              </w:rPr>
            </w:pPr>
            <w:r>
              <w:rPr>
                <w:color w:val="000000"/>
                <w:sz w:val="20"/>
                <w:szCs w:val="20"/>
              </w:rPr>
              <w:t>1</w:t>
            </w:r>
          </w:p>
        </w:tc>
        <w:tc>
          <w:tcPr>
            <w:tcW w:w="1992" w:type="dxa"/>
            <w:shd w:val="clear" w:color="auto" w:fill="FFFFFF"/>
            <w:tcMar>
              <w:top w:w="0" w:type="dxa"/>
              <w:left w:w="108" w:type="dxa"/>
              <w:bottom w:w="0" w:type="dxa"/>
              <w:right w:w="108" w:type="dxa"/>
            </w:tcMar>
            <w:vAlign w:val="center"/>
          </w:tcPr>
          <w:p w14:paraId="769AEC9C" w14:textId="77777777" w:rsidR="00BF38F5" w:rsidRDefault="00BF38F5">
            <w:pPr>
              <w:rPr>
                <w:color w:val="000000"/>
                <w:sz w:val="20"/>
                <w:szCs w:val="20"/>
              </w:rPr>
            </w:pPr>
          </w:p>
        </w:tc>
        <w:tc>
          <w:tcPr>
            <w:tcW w:w="4112" w:type="dxa"/>
            <w:shd w:val="clear" w:color="auto" w:fill="FFFFFF"/>
            <w:tcMar>
              <w:top w:w="0" w:type="dxa"/>
              <w:left w:w="108" w:type="dxa"/>
              <w:bottom w:w="0" w:type="dxa"/>
              <w:right w:w="108" w:type="dxa"/>
            </w:tcMar>
          </w:tcPr>
          <w:p w14:paraId="30742531" w14:textId="77777777" w:rsidR="00BF38F5" w:rsidRDefault="00BF38F5">
            <w:pPr>
              <w:rPr>
                <w:sz w:val="20"/>
                <w:szCs w:val="20"/>
              </w:rPr>
            </w:pPr>
          </w:p>
        </w:tc>
        <w:tc>
          <w:tcPr>
            <w:tcW w:w="1275" w:type="dxa"/>
            <w:tcMar>
              <w:top w:w="0" w:type="dxa"/>
              <w:left w:w="108" w:type="dxa"/>
              <w:bottom w:w="0" w:type="dxa"/>
              <w:right w:w="108" w:type="dxa"/>
            </w:tcMar>
            <w:vAlign w:val="center"/>
          </w:tcPr>
          <w:p w14:paraId="72C3A0D7" w14:textId="77777777" w:rsidR="00BF38F5" w:rsidRDefault="00BF38F5">
            <w:pPr>
              <w:jc w:val="center"/>
              <w:rPr>
                <w:color w:val="000000"/>
                <w:sz w:val="20"/>
                <w:szCs w:val="20"/>
              </w:rPr>
            </w:pPr>
          </w:p>
        </w:tc>
        <w:tc>
          <w:tcPr>
            <w:tcW w:w="2550" w:type="dxa"/>
            <w:tcMar>
              <w:top w:w="0" w:type="dxa"/>
              <w:left w:w="108" w:type="dxa"/>
              <w:bottom w:w="0" w:type="dxa"/>
              <w:right w:w="108" w:type="dxa"/>
            </w:tcMar>
          </w:tcPr>
          <w:p w14:paraId="55FE425A" w14:textId="77777777" w:rsidR="00BF38F5" w:rsidRDefault="00BF38F5">
            <w:pPr>
              <w:jc w:val="center"/>
              <w:rPr>
                <w:color w:val="000000"/>
                <w:sz w:val="20"/>
                <w:szCs w:val="20"/>
              </w:rPr>
            </w:pPr>
          </w:p>
        </w:tc>
      </w:tr>
      <w:tr w:rsidR="00BF38F5" w14:paraId="40C662BA" w14:textId="77777777" w:rsidTr="00445C71">
        <w:trPr>
          <w:trHeight w:val="157"/>
        </w:trPr>
        <w:tc>
          <w:tcPr>
            <w:tcW w:w="419" w:type="dxa"/>
            <w:shd w:val="clear" w:color="auto" w:fill="FFFFFF"/>
            <w:tcMar>
              <w:top w:w="0" w:type="dxa"/>
              <w:left w:w="108" w:type="dxa"/>
              <w:bottom w:w="0" w:type="dxa"/>
              <w:right w:w="108" w:type="dxa"/>
            </w:tcMar>
            <w:vAlign w:val="center"/>
          </w:tcPr>
          <w:p w14:paraId="5919C3AD" w14:textId="55D4DF66" w:rsidR="00BF38F5" w:rsidRDefault="00211CCB" w:rsidP="00211CCB">
            <w:pPr>
              <w:jc w:val="center"/>
              <w:rPr>
                <w:color w:val="000000"/>
                <w:sz w:val="20"/>
                <w:szCs w:val="20"/>
              </w:rPr>
            </w:pPr>
            <w:r>
              <w:rPr>
                <w:color w:val="000000"/>
                <w:sz w:val="20"/>
                <w:szCs w:val="20"/>
              </w:rPr>
              <w:t>…</w:t>
            </w:r>
          </w:p>
        </w:tc>
        <w:tc>
          <w:tcPr>
            <w:tcW w:w="1992" w:type="dxa"/>
            <w:shd w:val="clear" w:color="auto" w:fill="FFFFFF"/>
            <w:tcMar>
              <w:top w:w="0" w:type="dxa"/>
              <w:left w:w="108" w:type="dxa"/>
              <w:bottom w:w="0" w:type="dxa"/>
              <w:right w:w="108" w:type="dxa"/>
            </w:tcMar>
            <w:vAlign w:val="center"/>
          </w:tcPr>
          <w:p w14:paraId="4C74B583" w14:textId="77777777" w:rsidR="00BF38F5" w:rsidRDefault="00BF38F5">
            <w:pPr>
              <w:rPr>
                <w:color w:val="000000"/>
                <w:sz w:val="20"/>
                <w:szCs w:val="20"/>
              </w:rPr>
            </w:pPr>
          </w:p>
        </w:tc>
        <w:tc>
          <w:tcPr>
            <w:tcW w:w="4112" w:type="dxa"/>
            <w:shd w:val="clear" w:color="auto" w:fill="FFFFFF"/>
            <w:tcMar>
              <w:top w:w="0" w:type="dxa"/>
              <w:left w:w="108" w:type="dxa"/>
              <w:bottom w:w="0" w:type="dxa"/>
              <w:right w:w="108" w:type="dxa"/>
            </w:tcMar>
          </w:tcPr>
          <w:p w14:paraId="3464517C" w14:textId="77777777" w:rsidR="00BF38F5" w:rsidRDefault="00BF38F5">
            <w:pPr>
              <w:rPr>
                <w:sz w:val="20"/>
                <w:szCs w:val="20"/>
              </w:rPr>
            </w:pPr>
          </w:p>
        </w:tc>
        <w:tc>
          <w:tcPr>
            <w:tcW w:w="1275" w:type="dxa"/>
            <w:tcMar>
              <w:top w:w="0" w:type="dxa"/>
              <w:left w:w="108" w:type="dxa"/>
              <w:bottom w:w="0" w:type="dxa"/>
              <w:right w:w="108" w:type="dxa"/>
            </w:tcMar>
            <w:vAlign w:val="center"/>
          </w:tcPr>
          <w:p w14:paraId="0796D54C" w14:textId="77777777" w:rsidR="00BF38F5" w:rsidRDefault="00BF38F5">
            <w:pPr>
              <w:jc w:val="center"/>
              <w:rPr>
                <w:color w:val="000000"/>
                <w:sz w:val="20"/>
                <w:szCs w:val="20"/>
              </w:rPr>
            </w:pPr>
          </w:p>
        </w:tc>
        <w:tc>
          <w:tcPr>
            <w:tcW w:w="2550" w:type="dxa"/>
            <w:tcMar>
              <w:top w:w="0" w:type="dxa"/>
              <w:left w:w="108" w:type="dxa"/>
              <w:bottom w:w="0" w:type="dxa"/>
              <w:right w:w="108" w:type="dxa"/>
            </w:tcMar>
          </w:tcPr>
          <w:p w14:paraId="40817085" w14:textId="77777777" w:rsidR="00BF38F5" w:rsidRDefault="00BF38F5">
            <w:pPr>
              <w:jc w:val="center"/>
              <w:rPr>
                <w:color w:val="000000"/>
                <w:sz w:val="20"/>
                <w:szCs w:val="20"/>
              </w:rPr>
            </w:pPr>
          </w:p>
        </w:tc>
      </w:tr>
    </w:tbl>
    <w:p w14:paraId="036BA93D" w14:textId="77777777" w:rsidR="00903195" w:rsidRPr="00106D42" w:rsidRDefault="00903195" w:rsidP="006A4F56">
      <w:pPr>
        <w:shd w:val="clear" w:color="auto" w:fill="FFFFFF"/>
        <w:tabs>
          <w:tab w:val="left" w:leader="underscore" w:pos="5472"/>
        </w:tabs>
        <w:suppressAutoHyphens/>
        <w:jc w:val="both"/>
        <w:rPr>
          <w:sz w:val="20"/>
          <w:szCs w:val="20"/>
          <w:lang w:eastAsia="ar-SA"/>
        </w:rPr>
      </w:pPr>
    </w:p>
    <w:p w14:paraId="34AC84BC" w14:textId="77777777" w:rsidR="00AF2D06" w:rsidRPr="00AF2D06" w:rsidRDefault="00AF2D06" w:rsidP="00AF2D06">
      <w:pPr>
        <w:widowControl w:val="0"/>
        <w:shd w:val="clear" w:color="auto" w:fill="FFFFFF"/>
        <w:tabs>
          <w:tab w:val="left" w:pos="374"/>
        </w:tabs>
        <w:autoSpaceDE w:val="0"/>
        <w:autoSpaceDN w:val="0"/>
        <w:adjustRightInd w:val="0"/>
        <w:ind w:firstLine="709"/>
        <w:jc w:val="both"/>
        <w:rPr>
          <w:i/>
          <w:color w:val="000000" w:themeColor="text1"/>
          <w:sz w:val="16"/>
          <w:szCs w:val="16"/>
        </w:rPr>
      </w:pPr>
      <w:r w:rsidRPr="00AF2D06">
        <w:rPr>
          <w:i/>
          <w:color w:val="000000" w:themeColor="text1"/>
          <w:sz w:val="16"/>
          <w:szCs w:val="16"/>
        </w:rPr>
        <w:t>ИНСТРУКЦИИ ПО ЗАПОЛНЕНИЮ:</w:t>
      </w:r>
    </w:p>
    <w:p w14:paraId="596CE54E" w14:textId="77777777" w:rsidR="00AF2D06" w:rsidRPr="00AF2D06" w:rsidRDefault="00AF2D06" w:rsidP="00AF2D06">
      <w:pPr>
        <w:widowControl w:val="0"/>
        <w:shd w:val="clear" w:color="auto" w:fill="FFFFFF"/>
        <w:tabs>
          <w:tab w:val="left" w:pos="374"/>
        </w:tabs>
        <w:autoSpaceDE w:val="0"/>
        <w:autoSpaceDN w:val="0"/>
        <w:adjustRightInd w:val="0"/>
        <w:ind w:firstLine="709"/>
        <w:jc w:val="both"/>
        <w:rPr>
          <w:i/>
          <w:color w:val="000000" w:themeColor="text1"/>
          <w:sz w:val="16"/>
          <w:szCs w:val="16"/>
        </w:rPr>
      </w:pPr>
      <w:r w:rsidRPr="00AF2D06">
        <w:rPr>
          <w:i/>
          <w:color w:val="000000" w:themeColor="text1"/>
          <w:sz w:val="16"/>
          <w:szCs w:val="16"/>
        </w:rPr>
        <w:t>1. Данные инструкции не следует воспроизводить в документах, подготовленных участником закупки.</w:t>
      </w:r>
    </w:p>
    <w:p w14:paraId="41A5C657" w14:textId="77777777" w:rsidR="00AF2D06" w:rsidRPr="00AF2D06" w:rsidRDefault="00AF2D06" w:rsidP="00AF2D06">
      <w:pPr>
        <w:widowControl w:val="0"/>
        <w:shd w:val="clear" w:color="auto" w:fill="FFFFFF"/>
        <w:tabs>
          <w:tab w:val="left" w:pos="374"/>
        </w:tabs>
        <w:autoSpaceDE w:val="0"/>
        <w:autoSpaceDN w:val="0"/>
        <w:adjustRightInd w:val="0"/>
        <w:ind w:firstLine="709"/>
        <w:jc w:val="both"/>
        <w:rPr>
          <w:i/>
          <w:color w:val="000000" w:themeColor="text1"/>
          <w:sz w:val="16"/>
          <w:szCs w:val="16"/>
        </w:rPr>
      </w:pPr>
      <w:r w:rsidRPr="00AF2D06">
        <w:rPr>
          <w:i/>
          <w:color w:val="000000" w:themeColor="text1"/>
          <w:sz w:val="16"/>
          <w:szCs w:val="16"/>
        </w:rPr>
        <w:t>2.Данная форма заполняется в соответствии с Приложением №1 Техническое задание.</w:t>
      </w:r>
    </w:p>
    <w:p w14:paraId="0FB6CBC1" w14:textId="77777777" w:rsidR="00AF2D06" w:rsidRPr="00AF2D06" w:rsidRDefault="00AF2D06" w:rsidP="00AF2D06">
      <w:pPr>
        <w:widowControl w:val="0"/>
        <w:shd w:val="clear" w:color="auto" w:fill="FFFFFF"/>
        <w:tabs>
          <w:tab w:val="left" w:pos="374"/>
        </w:tabs>
        <w:autoSpaceDE w:val="0"/>
        <w:autoSpaceDN w:val="0"/>
        <w:adjustRightInd w:val="0"/>
        <w:ind w:firstLine="709"/>
        <w:jc w:val="both"/>
        <w:rPr>
          <w:i/>
          <w:color w:val="000000" w:themeColor="text1"/>
          <w:sz w:val="16"/>
          <w:szCs w:val="16"/>
        </w:rPr>
      </w:pPr>
      <w:r w:rsidRPr="00AF2D06">
        <w:rPr>
          <w:i/>
          <w:color w:val="000000" w:themeColor="text1"/>
          <w:sz w:val="16"/>
          <w:szCs w:val="16"/>
        </w:rPr>
        <w:t xml:space="preserve">3.Предоставляемые участником закупки конкретные показатели поставляемого товара (используемого товара) должны быть четкими, однозначными и не допускать двусмысленного толкования. Конкретные показатели поставляемого товара (используемого товара) предоставляются в отношении каждого вида (типа) поставляемого товара (используемого товара), предусмотренного документацией открытого запроса котировок. </w:t>
      </w:r>
    </w:p>
    <w:p w14:paraId="72B35DE9" w14:textId="77777777" w:rsidR="00AF2D06" w:rsidRPr="00AF2D06" w:rsidRDefault="00AF2D06" w:rsidP="00AF2D06">
      <w:pPr>
        <w:widowControl w:val="0"/>
        <w:shd w:val="clear" w:color="auto" w:fill="FFFFFF"/>
        <w:tabs>
          <w:tab w:val="left" w:pos="374"/>
        </w:tabs>
        <w:autoSpaceDE w:val="0"/>
        <w:autoSpaceDN w:val="0"/>
        <w:adjustRightInd w:val="0"/>
        <w:ind w:firstLine="709"/>
        <w:jc w:val="both"/>
        <w:rPr>
          <w:i/>
          <w:color w:val="000000" w:themeColor="text1"/>
          <w:sz w:val="16"/>
          <w:szCs w:val="16"/>
        </w:rPr>
      </w:pPr>
      <w:r w:rsidRPr="00AF2D06">
        <w:rPr>
          <w:i/>
          <w:color w:val="000000" w:themeColor="text1"/>
          <w:sz w:val="16"/>
          <w:szCs w:val="16"/>
        </w:rPr>
        <w:t>4.Конкретные показатели, предлагаемые участником закупки, не должны сопровождаться словами «не более», «не менее», «не выше».</w:t>
      </w:r>
    </w:p>
    <w:p w14:paraId="096CBCFE" w14:textId="7660A8AF" w:rsidR="00AF2D06" w:rsidRDefault="00AF2D06" w:rsidP="00AF2D06">
      <w:pPr>
        <w:widowControl w:val="0"/>
        <w:shd w:val="clear" w:color="auto" w:fill="FFFFFF"/>
        <w:tabs>
          <w:tab w:val="left" w:pos="374"/>
        </w:tabs>
        <w:autoSpaceDE w:val="0"/>
        <w:autoSpaceDN w:val="0"/>
        <w:adjustRightInd w:val="0"/>
        <w:ind w:firstLine="709"/>
        <w:jc w:val="both"/>
        <w:rPr>
          <w:i/>
          <w:color w:val="000000" w:themeColor="text1"/>
          <w:sz w:val="16"/>
          <w:szCs w:val="16"/>
        </w:rPr>
      </w:pPr>
      <w:r w:rsidRPr="00AF2D06">
        <w:rPr>
          <w:i/>
          <w:color w:val="000000" w:themeColor="text1"/>
          <w:sz w:val="16"/>
          <w:szCs w:val="16"/>
        </w:rPr>
        <w:t>В случаях, когда в документации открытого запроса котировок</w:t>
      </w:r>
      <w:r w:rsidR="001E6DFD">
        <w:rPr>
          <w:i/>
          <w:color w:val="000000" w:themeColor="text1"/>
          <w:sz w:val="16"/>
          <w:szCs w:val="16"/>
        </w:rPr>
        <w:t xml:space="preserve"> в электронной форме</w:t>
      </w:r>
      <w:r w:rsidRPr="00AF2D06">
        <w:rPr>
          <w:i/>
          <w:color w:val="000000" w:themeColor="text1"/>
          <w:sz w:val="16"/>
          <w:szCs w:val="16"/>
        </w:rPr>
        <w:t xml:space="preserve"> указано минимальное значение показателя, которое сопровождается словами «не менее», «не выше», участник закупки в своей заявке при указании конкретных показателей должен указать конкретное значение такого показателя (без слов «не менее», «не выше»), которое должно быть равно или больше минимального значения показателя, установленного документацией открытого запроса котировок.</w:t>
      </w:r>
    </w:p>
    <w:p w14:paraId="63CAC649" w14:textId="77777777" w:rsidR="00AF4881" w:rsidRPr="00AF4881" w:rsidRDefault="00AF4881" w:rsidP="00AF4881">
      <w:pPr>
        <w:shd w:val="clear" w:color="auto" w:fill="FFFFFF"/>
        <w:tabs>
          <w:tab w:val="left" w:pos="2196"/>
        </w:tabs>
        <w:ind w:firstLine="709"/>
        <w:jc w:val="both"/>
        <w:rPr>
          <w:iCs/>
          <w:spacing w:val="3"/>
          <w:sz w:val="16"/>
          <w:szCs w:val="16"/>
        </w:rPr>
      </w:pPr>
      <w:r w:rsidRPr="00AF4881">
        <w:rPr>
          <w:iCs/>
          <w:spacing w:val="3"/>
          <w:sz w:val="16"/>
          <w:szCs w:val="16"/>
        </w:rPr>
        <w:t>*Товар может быть только российского происхождения, так как данные программные обеспечения включены в единый реестр российских программ для ЭВМ и баз данных.</w:t>
      </w:r>
    </w:p>
    <w:p w14:paraId="753435EF" w14:textId="6F061578" w:rsidR="00AF4881" w:rsidRPr="00AF4881" w:rsidRDefault="00AF4881" w:rsidP="00AF2D06">
      <w:pPr>
        <w:widowControl w:val="0"/>
        <w:shd w:val="clear" w:color="auto" w:fill="FFFFFF"/>
        <w:tabs>
          <w:tab w:val="left" w:pos="374"/>
        </w:tabs>
        <w:autoSpaceDE w:val="0"/>
        <w:autoSpaceDN w:val="0"/>
        <w:adjustRightInd w:val="0"/>
        <w:ind w:firstLine="709"/>
        <w:jc w:val="both"/>
        <w:rPr>
          <w:iCs/>
          <w:color w:val="000000" w:themeColor="text1"/>
          <w:sz w:val="16"/>
          <w:szCs w:val="16"/>
        </w:rPr>
      </w:pPr>
    </w:p>
    <w:p w14:paraId="5772A257" w14:textId="77777777" w:rsidR="00AF4881" w:rsidRDefault="00AF4881" w:rsidP="00AF2D06">
      <w:pPr>
        <w:widowControl w:val="0"/>
        <w:shd w:val="clear" w:color="auto" w:fill="FFFFFF"/>
        <w:tabs>
          <w:tab w:val="left" w:pos="374"/>
        </w:tabs>
        <w:autoSpaceDE w:val="0"/>
        <w:autoSpaceDN w:val="0"/>
        <w:adjustRightInd w:val="0"/>
        <w:ind w:firstLine="709"/>
        <w:jc w:val="both"/>
        <w:rPr>
          <w:i/>
          <w:color w:val="000000" w:themeColor="text1"/>
          <w:sz w:val="16"/>
          <w:szCs w:val="16"/>
        </w:rPr>
      </w:pPr>
    </w:p>
    <w:p w14:paraId="65917A55" w14:textId="3C00E562" w:rsidR="00267E80" w:rsidRPr="001B1130" w:rsidRDefault="00267E80" w:rsidP="00AF2D06">
      <w:pPr>
        <w:widowControl w:val="0"/>
        <w:shd w:val="clear" w:color="auto" w:fill="FFFFFF"/>
        <w:tabs>
          <w:tab w:val="left" w:pos="374"/>
        </w:tabs>
        <w:autoSpaceDE w:val="0"/>
        <w:autoSpaceDN w:val="0"/>
        <w:adjustRightInd w:val="0"/>
        <w:ind w:firstLine="709"/>
        <w:jc w:val="both"/>
        <w:rPr>
          <w:b/>
          <w:spacing w:val="3"/>
          <w:sz w:val="20"/>
          <w:szCs w:val="20"/>
        </w:rPr>
      </w:pPr>
      <w:r w:rsidRPr="001B1130">
        <w:rPr>
          <w:spacing w:val="3"/>
          <w:sz w:val="20"/>
          <w:szCs w:val="20"/>
        </w:rPr>
        <w:t>Принадлежность к СМП:</w:t>
      </w:r>
      <w:r w:rsidR="008463D2" w:rsidRPr="001B1130">
        <w:rPr>
          <w:spacing w:val="3"/>
          <w:sz w:val="20"/>
          <w:szCs w:val="20"/>
        </w:rPr>
        <w:t xml:space="preserve"> </w:t>
      </w:r>
      <w:r w:rsidR="008463D2" w:rsidRPr="001B1130">
        <w:rPr>
          <w:b/>
          <w:spacing w:val="3"/>
          <w:sz w:val="20"/>
          <w:szCs w:val="20"/>
        </w:rPr>
        <w:t>ДА</w:t>
      </w:r>
    </w:p>
    <w:p w14:paraId="190EF0BD" w14:textId="54B07558" w:rsidR="00267E80" w:rsidRPr="000A6E1A" w:rsidRDefault="00267E80" w:rsidP="00B52927">
      <w:pPr>
        <w:shd w:val="clear" w:color="auto" w:fill="FFFFFF"/>
        <w:tabs>
          <w:tab w:val="left" w:pos="2196"/>
        </w:tabs>
        <w:ind w:firstLine="709"/>
        <w:jc w:val="both"/>
        <w:rPr>
          <w:sz w:val="20"/>
          <w:szCs w:val="20"/>
        </w:rPr>
      </w:pPr>
      <w:r w:rsidRPr="00646C1E">
        <w:rPr>
          <w:spacing w:val="3"/>
          <w:sz w:val="20"/>
          <w:szCs w:val="20"/>
        </w:rPr>
        <w:t>Мы ознако</w:t>
      </w:r>
      <w:r w:rsidR="00584437" w:rsidRPr="00646C1E">
        <w:rPr>
          <w:spacing w:val="3"/>
          <w:sz w:val="20"/>
          <w:szCs w:val="20"/>
        </w:rPr>
        <w:t xml:space="preserve">млены с </w:t>
      </w:r>
      <w:r w:rsidR="00BF38F5" w:rsidRPr="00646C1E">
        <w:rPr>
          <w:spacing w:val="3"/>
          <w:sz w:val="20"/>
          <w:szCs w:val="20"/>
        </w:rPr>
        <w:t>материалами технического</w:t>
      </w:r>
      <w:r w:rsidR="000705F6" w:rsidRPr="00646C1E">
        <w:rPr>
          <w:spacing w:val="3"/>
          <w:sz w:val="20"/>
          <w:szCs w:val="20"/>
        </w:rPr>
        <w:t xml:space="preserve"> задания</w:t>
      </w:r>
      <w:r w:rsidRPr="00646C1E">
        <w:rPr>
          <w:spacing w:val="-1"/>
          <w:sz w:val="20"/>
          <w:szCs w:val="20"/>
        </w:rPr>
        <w:t xml:space="preserve">, влияющими на </w:t>
      </w:r>
      <w:r w:rsidRPr="000A6E1A">
        <w:rPr>
          <w:spacing w:val="-1"/>
          <w:sz w:val="20"/>
          <w:szCs w:val="20"/>
        </w:rPr>
        <w:t xml:space="preserve">стоимость </w:t>
      </w:r>
      <w:r w:rsidR="00AF2D06">
        <w:rPr>
          <w:spacing w:val="-1"/>
          <w:sz w:val="20"/>
          <w:szCs w:val="20"/>
        </w:rPr>
        <w:t>товара</w:t>
      </w:r>
      <w:r w:rsidRPr="000A6E1A">
        <w:rPr>
          <w:spacing w:val="-1"/>
          <w:sz w:val="20"/>
          <w:szCs w:val="20"/>
        </w:rPr>
        <w:t>.</w:t>
      </w:r>
    </w:p>
    <w:p w14:paraId="485A9226" w14:textId="5130772F" w:rsidR="00BF38F5" w:rsidRPr="00646C1E" w:rsidRDefault="00267E80" w:rsidP="00BF38F5">
      <w:pPr>
        <w:shd w:val="clear" w:color="auto" w:fill="FFFFFF"/>
        <w:tabs>
          <w:tab w:val="left" w:pos="2131"/>
        </w:tabs>
        <w:ind w:firstLine="709"/>
        <w:jc w:val="both"/>
        <w:rPr>
          <w:sz w:val="20"/>
          <w:szCs w:val="20"/>
        </w:rPr>
      </w:pPr>
      <w:r w:rsidRPr="000A6E1A">
        <w:rPr>
          <w:spacing w:val="4"/>
          <w:sz w:val="20"/>
          <w:szCs w:val="20"/>
        </w:rPr>
        <w:t xml:space="preserve">Мы согласны с тем, </w:t>
      </w:r>
      <w:r w:rsidR="00BF38F5" w:rsidRPr="000A6E1A">
        <w:rPr>
          <w:spacing w:val="4"/>
          <w:sz w:val="20"/>
          <w:szCs w:val="20"/>
        </w:rPr>
        <w:t>что в случае, если</w:t>
      </w:r>
      <w:r w:rsidRPr="000A6E1A">
        <w:rPr>
          <w:spacing w:val="4"/>
          <w:sz w:val="20"/>
          <w:szCs w:val="20"/>
        </w:rPr>
        <w:t xml:space="preserve"> нами не были учтены ка</w:t>
      </w:r>
      <w:r w:rsidRPr="000A6E1A">
        <w:rPr>
          <w:spacing w:val="7"/>
          <w:sz w:val="20"/>
          <w:szCs w:val="20"/>
        </w:rPr>
        <w:t xml:space="preserve">кие-либо </w:t>
      </w:r>
      <w:r w:rsidRPr="000A6E1A">
        <w:rPr>
          <w:sz w:val="20"/>
          <w:szCs w:val="20"/>
        </w:rPr>
        <w:t xml:space="preserve">расценки на </w:t>
      </w:r>
      <w:r w:rsidR="00BF38F5">
        <w:rPr>
          <w:sz w:val="20"/>
          <w:szCs w:val="20"/>
        </w:rPr>
        <w:t>поставку товара</w:t>
      </w:r>
      <w:r w:rsidR="00646C1E" w:rsidRPr="000A6E1A">
        <w:rPr>
          <w:sz w:val="20"/>
          <w:szCs w:val="20"/>
        </w:rPr>
        <w:t xml:space="preserve"> </w:t>
      </w:r>
      <w:r w:rsidRPr="000A6E1A">
        <w:rPr>
          <w:sz w:val="20"/>
          <w:szCs w:val="20"/>
        </w:rPr>
        <w:t>по предмет</w:t>
      </w:r>
      <w:r w:rsidR="00AB1830" w:rsidRPr="000A6E1A">
        <w:rPr>
          <w:sz w:val="20"/>
          <w:szCs w:val="20"/>
        </w:rPr>
        <w:t>у открытого запроса котировок</w:t>
      </w:r>
      <w:r w:rsidR="000705F6" w:rsidRPr="000A6E1A">
        <w:rPr>
          <w:sz w:val="20"/>
          <w:szCs w:val="20"/>
        </w:rPr>
        <w:t xml:space="preserve"> в электронной форме,</w:t>
      </w:r>
      <w:r w:rsidRPr="000A6E1A">
        <w:rPr>
          <w:sz w:val="20"/>
          <w:szCs w:val="20"/>
        </w:rPr>
        <w:t xml:space="preserve"> </w:t>
      </w:r>
      <w:r w:rsidR="00BF38F5">
        <w:rPr>
          <w:sz w:val="20"/>
          <w:szCs w:val="20"/>
        </w:rPr>
        <w:t xml:space="preserve">поставка данного товара будет </w:t>
      </w:r>
      <w:r w:rsidR="00625807">
        <w:rPr>
          <w:sz w:val="20"/>
          <w:szCs w:val="20"/>
        </w:rPr>
        <w:t>выполнена</w:t>
      </w:r>
      <w:r w:rsidR="00BF38F5">
        <w:rPr>
          <w:sz w:val="20"/>
          <w:szCs w:val="20"/>
        </w:rPr>
        <w:t xml:space="preserve"> в любом случае в </w:t>
      </w:r>
      <w:r w:rsidR="00BF38F5" w:rsidRPr="00646C1E">
        <w:rPr>
          <w:sz w:val="20"/>
          <w:szCs w:val="20"/>
        </w:rPr>
        <w:t>соответствии с техническим заданием, в пределах предлагаемой нами стоимости договора.</w:t>
      </w:r>
    </w:p>
    <w:p w14:paraId="550F5FA4" w14:textId="77777777" w:rsidR="000C0024" w:rsidRPr="001B1130" w:rsidRDefault="000C0024" w:rsidP="00B52927">
      <w:pPr>
        <w:shd w:val="clear" w:color="auto" w:fill="FFFFFF"/>
        <w:tabs>
          <w:tab w:val="left" w:pos="2131"/>
        </w:tabs>
        <w:ind w:firstLine="709"/>
        <w:jc w:val="both"/>
        <w:rPr>
          <w:sz w:val="20"/>
          <w:szCs w:val="20"/>
        </w:rPr>
      </w:pPr>
      <w:r w:rsidRPr="005B0E61">
        <w:rPr>
          <w:sz w:val="20"/>
          <w:szCs w:val="20"/>
        </w:rPr>
        <w:t>Мы согласны с тем, что в случае, если нами</w:t>
      </w:r>
      <w:r w:rsidRPr="001B1130">
        <w:rPr>
          <w:sz w:val="20"/>
          <w:szCs w:val="20"/>
        </w:rPr>
        <w:t xml:space="preserve"> неполно или неправильно оформлены документы и формы, требуемые настоящей Документацией, в том числе настоящая форма, подана заявка, не отвечающая требованиям законодательства Российской Федерации, _____________________ (указать наименование участника закупки) не будет допущено к участию в открытом запросе </w:t>
      </w:r>
      <w:r w:rsidR="000705F6" w:rsidRPr="001B1130">
        <w:rPr>
          <w:sz w:val="20"/>
          <w:szCs w:val="20"/>
        </w:rPr>
        <w:t>котировок в электронной форме.</w:t>
      </w:r>
    </w:p>
    <w:p w14:paraId="49D50CE4" w14:textId="78791F30" w:rsidR="00267E80" w:rsidRPr="001B1130" w:rsidRDefault="00267E80" w:rsidP="00B52927">
      <w:pPr>
        <w:shd w:val="clear" w:color="auto" w:fill="FFFFFF"/>
        <w:tabs>
          <w:tab w:val="left" w:pos="2131"/>
        </w:tabs>
        <w:ind w:firstLine="709"/>
        <w:jc w:val="both"/>
        <w:rPr>
          <w:sz w:val="20"/>
          <w:szCs w:val="20"/>
        </w:rPr>
      </w:pPr>
      <w:r w:rsidRPr="001B1130">
        <w:rPr>
          <w:sz w:val="20"/>
          <w:szCs w:val="20"/>
        </w:rPr>
        <w:t>Если наш</w:t>
      </w:r>
      <w:r w:rsidR="0010592F">
        <w:rPr>
          <w:sz w:val="20"/>
          <w:szCs w:val="20"/>
        </w:rPr>
        <w:t>е</w:t>
      </w:r>
      <w:r w:rsidRPr="001B1130">
        <w:rPr>
          <w:sz w:val="20"/>
          <w:szCs w:val="20"/>
        </w:rPr>
        <w:t xml:space="preserve"> предложени</w:t>
      </w:r>
      <w:r w:rsidR="0010592F">
        <w:rPr>
          <w:sz w:val="20"/>
          <w:szCs w:val="20"/>
        </w:rPr>
        <w:t>е</w:t>
      </w:r>
      <w:r w:rsidRPr="001B1130">
        <w:rPr>
          <w:sz w:val="20"/>
          <w:szCs w:val="20"/>
        </w:rPr>
        <w:t>, изложенн</w:t>
      </w:r>
      <w:r w:rsidR="00484EC9">
        <w:rPr>
          <w:sz w:val="20"/>
          <w:szCs w:val="20"/>
        </w:rPr>
        <w:t>о</w:t>
      </w:r>
      <w:r w:rsidRPr="001B1130">
        <w:rPr>
          <w:sz w:val="20"/>
          <w:szCs w:val="20"/>
        </w:rPr>
        <w:t>е выше, буд</w:t>
      </w:r>
      <w:r w:rsidR="00484EC9">
        <w:rPr>
          <w:sz w:val="20"/>
          <w:szCs w:val="20"/>
        </w:rPr>
        <w:t>е</w:t>
      </w:r>
      <w:r w:rsidRPr="001B1130">
        <w:rPr>
          <w:sz w:val="20"/>
          <w:szCs w:val="20"/>
        </w:rPr>
        <w:t>т принят</w:t>
      </w:r>
      <w:r w:rsidR="00484EC9">
        <w:rPr>
          <w:sz w:val="20"/>
          <w:szCs w:val="20"/>
        </w:rPr>
        <w:t>о</w:t>
      </w:r>
      <w:r w:rsidRPr="001B1130">
        <w:rPr>
          <w:sz w:val="20"/>
          <w:szCs w:val="20"/>
        </w:rPr>
        <w:t xml:space="preserve">, мы берем </w:t>
      </w:r>
      <w:r w:rsidR="005B0E61">
        <w:rPr>
          <w:sz w:val="20"/>
          <w:szCs w:val="20"/>
        </w:rPr>
        <w:t xml:space="preserve">на себя обязательство </w:t>
      </w:r>
      <w:r w:rsidR="00195F08">
        <w:rPr>
          <w:sz w:val="20"/>
          <w:szCs w:val="20"/>
        </w:rPr>
        <w:t>поставить товар</w:t>
      </w:r>
      <w:r w:rsidRPr="000A6E1A">
        <w:rPr>
          <w:sz w:val="20"/>
          <w:szCs w:val="20"/>
        </w:rPr>
        <w:t xml:space="preserve"> в</w:t>
      </w:r>
      <w:r w:rsidRPr="001B1130">
        <w:rPr>
          <w:sz w:val="20"/>
          <w:szCs w:val="20"/>
        </w:rPr>
        <w:t xml:space="preserve"> соответствии с требов</w:t>
      </w:r>
      <w:r w:rsidR="00584437" w:rsidRPr="001B1130">
        <w:rPr>
          <w:sz w:val="20"/>
          <w:szCs w:val="20"/>
        </w:rPr>
        <w:t>аниями документации,</w:t>
      </w:r>
      <w:r w:rsidRPr="001B1130">
        <w:rPr>
          <w:sz w:val="20"/>
          <w:szCs w:val="20"/>
        </w:rPr>
        <w:t xml:space="preserve"> </w:t>
      </w:r>
      <w:r w:rsidR="000705F6" w:rsidRPr="001B1130">
        <w:rPr>
          <w:sz w:val="20"/>
          <w:szCs w:val="20"/>
        </w:rPr>
        <w:t xml:space="preserve">технического </w:t>
      </w:r>
      <w:r w:rsidR="00EF795B" w:rsidRPr="001B1130">
        <w:rPr>
          <w:sz w:val="20"/>
          <w:szCs w:val="20"/>
        </w:rPr>
        <w:t xml:space="preserve">задания </w:t>
      </w:r>
      <w:r w:rsidR="00EF795B" w:rsidRPr="00EF795B">
        <w:rPr>
          <w:sz w:val="20"/>
          <w:szCs w:val="20"/>
        </w:rPr>
        <w:t>и</w:t>
      </w:r>
      <w:r w:rsidR="00EA4C96">
        <w:rPr>
          <w:sz w:val="20"/>
          <w:szCs w:val="20"/>
        </w:rPr>
        <w:t xml:space="preserve"> согласно нашему предложению</w:t>
      </w:r>
      <w:r w:rsidRPr="001B1130">
        <w:rPr>
          <w:sz w:val="20"/>
          <w:szCs w:val="20"/>
        </w:rPr>
        <w:t>.</w:t>
      </w:r>
    </w:p>
    <w:p w14:paraId="0D5C5967" w14:textId="77777777" w:rsidR="00267E80" w:rsidRPr="001B1130" w:rsidRDefault="00267E80" w:rsidP="00195F08">
      <w:pPr>
        <w:shd w:val="clear" w:color="auto" w:fill="FFFFFF"/>
        <w:tabs>
          <w:tab w:val="left" w:pos="2131"/>
        </w:tabs>
        <w:ind w:firstLine="709"/>
        <w:jc w:val="both"/>
        <w:rPr>
          <w:spacing w:val="4"/>
          <w:sz w:val="20"/>
          <w:szCs w:val="20"/>
        </w:rPr>
      </w:pPr>
      <w:r w:rsidRPr="001B1130">
        <w:rPr>
          <w:spacing w:val="4"/>
          <w:sz w:val="20"/>
          <w:szCs w:val="20"/>
        </w:rPr>
        <w:t>Настоящей Заявкой подтверждаем, что против__________________________________________________________________________</w:t>
      </w:r>
    </w:p>
    <w:p w14:paraId="2ADE7E57" w14:textId="77777777" w:rsidR="00267E80" w:rsidRPr="001B1130" w:rsidRDefault="00267E80" w:rsidP="00B52927">
      <w:pPr>
        <w:shd w:val="clear" w:color="auto" w:fill="FFFFFF"/>
        <w:ind w:firstLine="709"/>
        <w:jc w:val="center"/>
        <w:rPr>
          <w:sz w:val="20"/>
          <w:szCs w:val="20"/>
        </w:rPr>
      </w:pPr>
      <w:r w:rsidRPr="001B1130">
        <w:rPr>
          <w:i/>
          <w:iCs/>
          <w:spacing w:val="4"/>
          <w:sz w:val="20"/>
          <w:szCs w:val="20"/>
        </w:rPr>
        <w:t>(наименование организации - Участника закупки)</w:t>
      </w:r>
    </w:p>
    <w:p w14:paraId="34A192BE" w14:textId="77777777" w:rsidR="00711D8E" w:rsidRPr="00101A99" w:rsidRDefault="00711D8E" w:rsidP="00711D8E">
      <w:pPr>
        <w:shd w:val="clear" w:color="auto" w:fill="FFFFFF"/>
        <w:tabs>
          <w:tab w:val="left" w:leader="underscore" w:pos="4745"/>
        </w:tabs>
        <w:ind w:left="142" w:firstLine="709"/>
        <w:jc w:val="both"/>
        <w:rPr>
          <w:spacing w:val="3"/>
          <w:sz w:val="20"/>
          <w:szCs w:val="20"/>
        </w:rPr>
      </w:pPr>
      <w:r w:rsidRPr="00101A99">
        <w:rPr>
          <w:spacing w:val="4"/>
          <w:sz w:val="20"/>
          <w:szCs w:val="20"/>
        </w:rPr>
        <w:lastRenderedPageBreak/>
        <w:t xml:space="preserve">не проводится процедура ликвидации, банкротства, деятельность не приостановлена, а также, что </w:t>
      </w:r>
      <w:r w:rsidRPr="00101A99">
        <w:rPr>
          <w:sz w:val="20"/>
          <w:szCs w:val="20"/>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w:t>
      </w:r>
      <w:r w:rsidRPr="00101A99">
        <w:rPr>
          <w:spacing w:val="3"/>
          <w:sz w:val="20"/>
          <w:szCs w:val="20"/>
        </w:rPr>
        <w:t>.</w:t>
      </w:r>
    </w:p>
    <w:p w14:paraId="35875346" w14:textId="77777777" w:rsidR="00711D8E" w:rsidRPr="00101A99" w:rsidRDefault="00711D8E" w:rsidP="00711D8E">
      <w:pPr>
        <w:shd w:val="clear" w:color="auto" w:fill="FFFFFF"/>
        <w:tabs>
          <w:tab w:val="left" w:leader="underscore" w:pos="4745"/>
        </w:tabs>
        <w:ind w:left="142" w:firstLine="709"/>
        <w:jc w:val="both"/>
        <w:rPr>
          <w:sz w:val="20"/>
          <w:szCs w:val="20"/>
        </w:rPr>
      </w:pPr>
      <w:r w:rsidRPr="00101A99">
        <w:rPr>
          <w:sz w:val="20"/>
          <w:szCs w:val="20"/>
        </w:rPr>
        <w:t xml:space="preserve">На имущество __________________________ </w:t>
      </w:r>
      <w:r w:rsidRPr="00101A99">
        <w:rPr>
          <w:i/>
          <w:sz w:val="20"/>
          <w:szCs w:val="20"/>
        </w:rPr>
        <w:t>(указать наименование участника закупки)</w:t>
      </w:r>
      <w:r w:rsidRPr="00101A99">
        <w:rPr>
          <w:sz w:val="20"/>
          <w:szCs w:val="20"/>
        </w:rPr>
        <w:t xml:space="preserve"> не наложен арест, экономическая деятельность участника закупки не приостановлена;</w:t>
      </w:r>
    </w:p>
    <w:p w14:paraId="23926C83" w14:textId="77777777" w:rsidR="00711D8E" w:rsidRPr="00101A99" w:rsidRDefault="00711D8E" w:rsidP="00711D8E">
      <w:pPr>
        <w:shd w:val="clear" w:color="auto" w:fill="FFFFFF"/>
        <w:tabs>
          <w:tab w:val="left" w:pos="1361"/>
        </w:tabs>
        <w:ind w:firstLine="709"/>
        <w:jc w:val="both"/>
        <w:rPr>
          <w:spacing w:val="4"/>
          <w:sz w:val="20"/>
          <w:szCs w:val="20"/>
        </w:rPr>
      </w:pPr>
      <w:r w:rsidRPr="00101A99">
        <w:rPr>
          <w:spacing w:val="6"/>
          <w:sz w:val="20"/>
          <w:szCs w:val="20"/>
        </w:rPr>
        <w:t xml:space="preserve">Настоящим также подтверждаем отсутствие </w:t>
      </w:r>
      <w:r w:rsidRPr="00101A99">
        <w:rPr>
          <w:sz w:val="20"/>
          <w:szCs w:val="20"/>
        </w:rPr>
        <w:t>нашей аффилированности с заказчиком</w:t>
      </w:r>
      <w:r w:rsidRPr="00101A99">
        <w:rPr>
          <w:spacing w:val="7"/>
          <w:sz w:val="20"/>
          <w:szCs w:val="20"/>
        </w:rPr>
        <w:t xml:space="preserve">, </w:t>
      </w:r>
      <w:r w:rsidRPr="00101A99">
        <w:rPr>
          <w:spacing w:val="4"/>
          <w:sz w:val="20"/>
          <w:szCs w:val="20"/>
        </w:rPr>
        <w:t>а также с его сотрудниками.</w:t>
      </w:r>
    </w:p>
    <w:p w14:paraId="4359AD63" w14:textId="77777777" w:rsidR="00711D8E" w:rsidRPr="00101A99" w:rsidRDefault="00711D8E" w:rsidP="00711D8E">
      <w:pPr>
        <w:widowControl w:val="0"/>
        <w:ind w:left="142" w:firstLine="709"/>
        <w:jc w:val="both"/>
        <w:rPr>
          <w:sz w:val="20"/>
          <w:szCs w:val="20"/>
        </w:rPr>
      </w:pPr>
      <w:r w:rsidRPr="00101A99">
        <w:rPr>
          <w:sz w:val="20"/>
          <w:szCs w:val="20"/>
        </w:rPr>
        <w:t xml:space="preserve">Сведения о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625D99F6" w14:textId="77777777" w:rsidR="00711D8E" w:rsidRPr="00101A99" w:rsidRDefault="00711D8E" w:rsidP="00711D8E">
      <w:pPr>
        <w:widowControl w:val="0"/>
        <w:ind w:left="142" w:firstLine="709"/>
        <w:jc w:val="both"/>
        <w:rPr>
          <w:sz w:val="20"/>
          <w:szCs w:val="20"/>
        </w:rPr>
      </w:pPr>
      <w:r w:rsidRPr="00101A99">
        <w:rPr>
          <w:sz w:val="20"/>
          <w:szCs w:val="20"/>
        </w:rPr>
        <w:t xml:space="preserve">У ___________________ </w:t>
      </w:r>
      <w:r w:rsidRPr="00101A99">
        <w:rPr>
          <w:i/>
          <w:sz w:val="20"/>
          <w:szCs w:val="20"/>
        </w:rPr>
        <w:t xml:space="preserve">(указать наименование участника закупки) </w:t>
      </w:r>
      <w:r w:rsidRPr="00101A99">
        <w:rPr>
          <w:sz w:val="20"/>
          <w:szCs w:val="20"/>
        </w:rPr>
        <w:t>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3BE85AE5" w14:textId="77777777" w:rsidR="00711D8E" w:rsidRPr="00101A99" w:rsidRDefault="00711D8E" w:rsidP="00711D8E">
      <w:pPr>
        <w:autoSpaceDE w:val="0"/>
        <w:autoSpaceDN w:val="0"/>
        <w:adjustRightInd w:val="0"/>
        <w:spacing w:line="259" w:lineRule="auto"/>
        <w:ind w:left="142" w:firstLine="709"/>
        <w:jc w:val="both"/>
        <w:rPr>
          <w:sz w:val="20"/>
          <w:szCs w:val="20"/>
        </w:rPr>
      </w:pPr>
      <w:r>
        <w:rPr>
          <w:sz w:val="20"/>
          <w:szCs w:val="20"/>
        </w:rPr>
        <w:t xml:space="preserve"> </w:t>
      </w:r>
      <w:r w:rsidRPr="00101A99">
        <w:rPr>
          <w:sz w:val="20"/>
          <w:szCs w:val="20"/>
        </w:rPr>
        <w:t xml:space="preserve">___________________ </w:t>
      </w:r>
      <w:r w:rsidRPr="00101A99">
        <w:rPr>
          <w:i/>
          <w:sz w:val="20"/>
          <w:szCs w:val="20"/>
        </w:rPr>
        <w:t xml:space="preserve">(указать наименование участника закупки) </w:t>
      </w:r>
      <w:r w:rsidRPr="00101A99">
        <w:rPr>
          <w:sz w:val="20"/>
          <w:szCs w:val="20"/>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5BF3C594" w14:textId="28C1FDDC" w:rsidR="00711D8E" w:rsidRDefault="00711D8E" w:rsidP="00711D8E">
      <w:pPr>
        <w:widowControl w:val="0"/>
        <w:ind w:left="142" w:firstLine="709"/>
        <w:jc w:val="both"/>
        <w:rPr>
          <w:sz w:val="20"/>
          <w:szCs w:val="20"/>
        </w:rPr>
      </w:pPr>
      <w:r w:rsidRPr="00101A99">
        <w:rPr>
          <w:sz w:val="20"/>
          <w:szCs w:val="20"/>
        </w:rPr>
        <w:t>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_____________</w:t>
      </w:r>
      <w:r w:rsidRPr="00101A99">
        <w:rPr>
          <w:rFonts w:eastAsia="Arial"/>
          <w:i/>
          <w:color w:val="000000"/>
          <w:sz w:val="20"/>
          <w:szCs w:val="20"/>
          <w:lang w:eastAsia="ar-SA"/>
        </w:rPr>
        <w:t>(указать наименование участника закупки</w:t>
      </w:r>
      <w:r w:rsidRPr="00101A99">
        <w:rPr>
          <w:sz w:val="20"/>
          <w:szCs w:val="20"/>
        </w:rPr>
        <w:t>)</w:t>
      </w:r>
      <w:r w:rsidRPr="00101A99">
        <w:rPr>
          <w:sz w:val="20"/>
          <w:szCs w:val="20"/>
          <w:u w:val="single"/>
        </w:rPr>
        <w:t xml:space="preserve"> отсутствуют</w:t>
      </w:r>
      <w:r w:rsidRPr="00101A99">
        <w:rPr>
          <w:sz w:val="20"/>
          <w:szCs w:val="20"/>
        </w:rPr>
        <w:t xml:space="preserve">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w:t>
      </w:r>
      <w:r w:rsidR="00625807">
        <w:rPr>
          <w:sz w:val="20"/>
          <w:szCs w:val="20"/>
        </w:rPr>
        <w:t>поставкой товара</w:t>
      </w:r>
      <w:r w:rsidRPr="000A6E1A">
        <w:rPr>
          <w:sz w:val="20"/>
          <w:szCs w:val="20"/>
        </w:rPr>
        <w:t>, яв</w:t>
      </w:r>
      <w:r w:rsidRPr="00101A99">
        <w:rPr>
          <w:sz w:val="20"/>
          <w:szCs w:val="20"/>
        </w:rPr>
        <w:t>ляющи</w:t>
      </w:r>
      <w:r w:rsidR="00251DDE">
        <w:rPr>
          <w:sz w:val="20"/>
          <w:szCs w:val="20"/>
        </w:rPr>
        <w:t>м</w:t>
      </w:r>
      <w:r w:rsidRPr="00101A99">
        <w:rPr>
          <w:sz w:val="20"/>
          <w:szCs w:val="20"/>
        </w:rPr>
        <w:t>ся объектом осуществляемой закупки.</w:t>
      </w:r>
    </w:p>
    <w:p w14:paraId="31EF960F" w14:textId="77777777" w:rsidR="00C04F62" w:rsidRPr="00711D8E" w:rsidRDefault="00C04F62" w:rsidP="00C04F62">
      <w:pPr>
        <w:widowControl w:val="0"/>
        <w:ind w:firstLine="709"/>
        <w:jc w:val="both"/>
        <w:rPr>
          <w:sz w:val="20"/>
          <w:szCs w:val="20"/>
        </w:rPr>
      </w:pPr>
      <w:r w:rsidRPr="00101A99">
        <w:rPr>
          <w:sz w:val="20"/>
          <w:szCs w:val="20"/>
        </w:rPr>
        <w:t>Заключение договора, являющегося  предметом процедуры закупки, в соответствии с требованиям</w:t>
      </w:r>
      <w:r>
        <w:rPr>
          <w:sz w:val="20"/>
          <w:szCs w:val="20"/>
        </w:rPr>
        <w:t>и документации и условиями нашего предложения</w:t>
      </w:r>
      <w:r w:rsidRPr="00101A99">
        <w:rPr>
          <w:sz w:val="20"/>
          <w:szCs w:val="20"/>
        </w:rPr>
        <w:t xml:space="preserve">, не является для __________________________ </w:t>
      </w:r>
      <w:r w:rsidRPr="00101A99">
        <w:rPr>
          <w:rFonts w:eastAsia="Arial"/>
          <w:i/>
          <w:sz w:val="20"/>
          <w:szCs w:val="20"/>
          <w:lang w:eastAsia="ar-SA"/>
        </w:rPr>
        <w:t xml:space="preserve">(указать наименование участника закупки) </w:t>
      </w:r>
      <w:r w:rsidRPr="00101A99">
        <w:rPr>
          <w:sz w:val="20"/>
          <w:szCs w:val="20"/>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4F5C8860" w14:textId="77777777" w:rsidR="009A02C4" w:rsidRPr="001B1130" w:rsidRDefault="009A02C4" w:rsidP="00B52927">
      <w:pPr>
        <w:widowControl w:val="0"/>
        <w:ind w:firstLine="709"/>
        <w:jc w:val="both"/>
        <w:rPr>
          <w:sz w:val="20"/>
          <w:szCs w:val="20"/>
        </w:rPr>
      </w:pPr>
      <w:r w:rsidRPr="001B1130">
        <w:rPr>
          <w:sz w:val="20"/>
          <w:szCs w:val="20"/>
        </w:rPr>
        <w:t>Заключение договора, являющегося предметом процедуры закупки                             в соответствии с требованиями уведомления и условиями наш</w:t>
      </w:r>
      <w:r w:rsidR="00484EC9">
        <w:rPr>
          <w:sz w:val="20"/>
          <w:szCs w:val="20"/>
        </w:rPr>
        <w:t>его</w:t>
      </w:r>
      <w:r w:rsidRPr="001B1130">
        <w:rPr>
          <w:sz w:val="20"/>
          <w:szCs w:val="20"/>
        </w:rPr>
        <w:t xml:space="preserve"> предложени</w:t>
      </w:r>
      <w:r w:rsidR="00484EC9">
        <w:rPr>
          <w:sz w:val="20"/>
          <w:szCs w:val="20"/>
        </w:rPr>
        <w:t>я</w:t>
      </w:r>
      <w:r w:rsidRPr="001B1130">
        <w:rPr>
          <w:sz w:val="20"/>
          <w:szCs w:val="20"/>
        </w:rPr>
        <w:t xml:space="preserve">, не является для __________________________ </w:t>
      </w:r>
      <w:r w:rsidRPr="001B1130">
        <w:rPr>
          <w:rFonts w:eastAsia="Arial"/>
          <w:i/>
          <w:color w:val="000000"/>
          <w:sz w:val="20"/>
          <w:szCs w:val="20"/>
          <w:lang w:eastAsia="ar-SA"/>
        </w:rPr>
        <w:t xml:space="preserve">(указать наименование участника закупки) </w:t>
      </w:r>
      <w:r w:rsidRPr="001B1130">
        <w:rPr>
          <w:sz w:val="20"/>
          <w:szCs w:val="20"/>
        </w:rPr>
        <w:t>сделкой с заинтересованностью и не требует одобрения в порядке, предусмотренном действующим законодательством.</w:t>
      </w:r>
    </w:p>
    <w:p w14:paraId="2BE8BD4B" w14:textId="77777777" w:rsidR="00267E80" w:rsidRPr="001B1130" w:rsidRDefault="00267E80" w:rsidP="00B52927">
      <w:pPr>
        <w:shd w:val="clear" w:color="auto" w:fill="FFFFFF"/>
        <w:tabs>
          <w:tab w:val="left" w:pos="1361"/>
        </w:tabs>
        <w:ind w:firstLine="709"/>
        <w:jc w:val="both"/>
        <w:rPr>
          <w:sz w:val="20"/>
          <w:szCs w:val="20"/>
        </w:rPr>
      </w:pPr>
      <w:r w:rsidRPr="001B1130">
        <w:rPr>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1AB2A7BC" w14:textId="3A2E9B84" w:rsidR="00267E80" w:rsidRPr="001B1130" w:rsidRDefault="00267E80" w:rsidP="00B52927">
      <w:pPr>
        <w:shd w:val="clear" w:color="auto" w:fill="FFFFFF"/>
        <w:ind w:firstLine="709"/>
        <w:jc w:val="both"/>
        <w:rPr>
          <w:sz w:val="20"/>
          <w:szCs w:val="20"/>
        </w:rPr>
      </w:pPr>
      <w:r w:rsidRPr="001B1130">
        <w:rPr>
          <w:sz w:val="20"/>
          <w:szCs w:val="20"/>
        </w:rPr>
        <w:t>В случае если наш</w:t>
      </w:r>
      <w:r w:rsidR="00484EC9">
        <w:rPr>
          <w:sz w:val="20"/>
          <w:szCs w:val="20"/>
        </w:rPr>
        <w:t>е</w:t>
      </w:r>
      <w:r w:rsidRPr="001B1130">
        <w:rPr>
          <w:sz w:val="20"/>
          <w:szCs w:val="20"/>
        </w:rPr>
        <w:t xml:space="preserve"> предложени</w:t>
      </w:r>
      <w:r w:rsidR="00484EC9">
        <w:rPr>
          <w:sz w:val="20"/>
          <w:szCs w:val="20"/>
        </w:rPr>
        <w:t>е</w:t>
      </w:r>
      <w:r w:rsidRPr="001B1130">
        <w:rPr>
          <w:sz w:val="20"/>
          <w:szCs w:val="20"/>
        </w:rPr>
        <w:t xml:space="preserve"> буд</w:t>
      </w:r>
      <w:r w:rsidR="00484EC9">
        <w:rPr>
          <w:sz w:val="20"/>
          <w:szCs w:val="20"/>
        </w:rPr>
        <w:t>е</w:t>
      </w:r>
      <w:r w:rsidRPr="001B1130">
        <w:rPr>
          <w:sz w:val="20"/>
          <w:szCs w:val="20"/>
        </w:rPr>
        <w:t>т признан</w:t>
      </w:r>
      <w:r w:rsidR="00484EC9">
        <w:rPr>
          <w:sz w:val="20"/>
          <w:szCs w:val="20"/>
        </w:rPr>
        <w:t>о</w:t>
      </w:r>
      <w:r w:rsidRPr="001B1130">
        <w:rPr>
          <w:sz w:val="20"/>
          <w:szCs w:val="20"/>
        </w:rPr>
        <w:t xml:space="preserve"> лучшим, мы берем на себя обязательств</w:t>
      </w:r>
      <w:r w:rsidR="00484EC9">
        <w:rPr>
          <w:sz w:val="20"/>
          <w:szCs w:val="20"/>
        </w:rPr>
        <w:t>о</w:t>
      </w:r>
      <w:r w:rsidRPr="001B1130">
        <w:rPr>
          <w:sz w:val="20"/>
          <w:szCs w:val="20"/>
        </w:rPr>
        <w:t xml:space="preserve"> подписать договор с АО «ЛЕНМОРНИИПРОЕКТ» </w:t>
      </w:r>
      <w:r w:rsidRPr="000A6E1A">
        <w:rPr>
          <w:sz w:val="20"/>
          <w:szCs w:val="20"/>
        </w:rPr>
        <w:t xml:space="preserve">на </w:t>
      </w:r>
      <w:r w:rsidR="00625807">
        <w:rPr>
          <w:sz w:val="20"/>
          <w:szCs w:val="20"/>
        </w:rPr>
        <w:t>поставку товара</w:t>
      </w:r>
      <w:r w:rsidRPr="000A6E1A">
        <w:rPr>
          <w:sz w:val="20"/>
          <w:szCs w:val="20"/>
        </w:rPr>
        <w:t xml:space="preserve"> в соответствии</w:t>
      </w:r>
      <w:r w:rsidRPr="001B1130">
        <w:rPr>
          <w:sz w:val="20"/>
          <w:szCs w:val="20"/>
        </w:rPr>
        <w:t xml:space="preserve"> с требованиями документации и услови</w:t>
      </w:r>
      <w:r w:rsidR="003947B2">
        <w:rPr>
          <w:sz w:val="20"/>
          <w:szCs w:val="20"/>
        </w:rPr>
        <w:t>ями нашего предложения</w:t>
      </w:r>
      <w:r w:rsidRPr="001B1130">
        <w:rPr>
          <w:sz w:val="20"/>
          <w:szCs w:val="20"/>
        </w:rPr>
        <w:t>.</w:t>
      </w:r>
    </w:p>
    <w:p w14:paraId="2BFC5A22" w14:textId="03B7EE28" w:rsidR="00D233B8" w:rsidRDefault="00267E80" w:rsidP="00211CCB">
      <w:pPr>
        <w:shd w:val="clear" w:color="auto" w:fill="FFFFFF"/>
        <w:tabs>
          <w:tab w:val="left" w:pos="1447"/>
        </w:tabs>
        <w:ind w:firstLine="709"/>
        <w:jc w:val="both"/>
        <w:rPr>
          <w:sz w:val="20"/>
          <w:szCs w:val="20"/>
        </w:rPr>
      </w:pPr>
      <w:r w:rsidRPr="001B1130">
        <w:rPr>
          <w:sz w:val="20"/>
          <w:szCs w:val="20"/>
        </w:rPr>
        <w:t>В том случае, если наш</w:t>
      </w:r>
      <w:r w:rsidR="00484EC9">
        <w:rPr>
          <w:sz w:val="20"/>
          <w:szCs w:val="20"/>
        </w:rPr>
        <w:t>е</w:t>
      </w:r>
      <w:r w:rsidRPr="001B1130">
        <w:rPr>
          <w:sz w:val="20"/>
          <w:szCs w:val="20"/>
        </w:rPr>
        <w:t xml:space="preserve"> предложени</w:t>
      </w:r>
      <w:r w:rsidR="00484EC9">
        <w:rPr>
          <w:sz w:val="20"/>
          <w:szCs w:val="20"/>
        </w:rPr>
        <w:t>е</w:t>
      </w:r>
      <w:r w:rsidRPr="001B1130">
        <w:rPr>
          <w:sz w:val="20"/>
          <w:szCs w:val="20"/>
        </w:rPr>
        <w:t xml:space="preserve"> буд</w:t>
      </w:r>
      <w:r w:rsidR="00484EC9">
        <w:rPr>
          <w:sz w:val="20"/>
          <w:szCs w:val="20"/>
        </w:rPr>
        <w:t>е</w:t>
      </w:r>
      <w:r w:rsidRPr="001B1130">
        <w:rPr>
          <w:sz w:val="20"/>
          <w:szCs w:val="20"/>
        </w:rPr>
        <w:t>т лучшим после предложени</w:t>
      </w:r>
      <w:r w:rsidR="00484EC9">
        <w:rPr>
          <w:sz w:val="20"/>
          <w:szCs w:val="20"/>
        </w:rPr>
        <w:t>я</w:t>
      </w:r>
      <w:r w:rsidRPr="001B1130">
        <w:rPr>
          <w:sz w:val="20"/>
          <w:szCs w:val="20"/>
        </w:rPr>
        <w:t xml:space="preserve"> победителя открытого запроса </w:t>
      </w:r>
      <w:r w:rsidR="00AB1830" w:rsidRPr="001B1130">
        <w:rPr>
          <w:sz w:val="20"/>
          <w:szCs w:val="20"/>
        </w:rPr>
        <w:t>котировок в электронной форме</w:t>
      </w:r>
      <w:r w:rsidRPr="001B1130">
        <w:rPr>
          <w:sz w:val="20"/>
          <w:szCs w:val="20"/>
        </w:rPr>
        <w:t xml:space="preserve">, а победитель открытого запроса </w:t>
      </w:r>
      <w:r w:rsidR="00AB1830" w:rsidRPr="001B1130">
        <w:rPr>
          <w:sz w:val="20"/>
          <w:szCs w:val="20"/>
        </w:rPr>
        <w:t>котировок в электронной форме</w:t>
      </w:r>
      <w:r w:rsidRPr="001B1130">
        <w:rPr>
          <w:sz w:val="20"/>
          <w:szCs w:val="20"/>
        </w:rPr>
        <w:t xml:space="preserve"> будет признан уклонившимся от заключения договора с заказчиком, мы обязуемся подписать данный договор на </w:t>
      </w:r>
      <w:r w:rsidR="00625807">
        <w:rPr>
          <w:sz w:val="20"/>
          <w:szCs w:val="20"/>
        </w:rPr>
        <w:t>поставку товара</w:t>
      </w:r>
      <w:r w:rsidRPr="001B1130">
        <w:rPr>
          <w:sz w:val="20"/>
          <w:szCs w:val="20"/>
        </w:rPr>
        <w:t xml:space="preserve"> в соответствии с требованиями документации и условиями наш</w:t>
      </w:r>
      <w:r w:rsidR="00484EC9">
        <w:rPr>
          <w:sz w:val="20"/>
          <w:szCs w:val="20"/>
        </w:rPr>
        <w:t>его</w:t>
      </w:r>
      <w:r w:rsidRPr="001B1130">
        <w:rPr>
          <w:sz w:val="20"/>
          <w:szCs w:val="20"/>
        </w:rPr>
        <w:t xml:space="preserve"> предложени</w:t>
      </w:r>
      <w:r w:rsidR="00484EC9">
        <w:rPr>
          <w:sz w:val="20"/>
          <w:szCs w:val="20"/>
        </w:rPr>
        <w:t>я</w:t>
      </w:r>
      <w:r w:rsidRPr="001B1130">
        <w:rPr>
          <w:sz w:val="20"/>
          <w:szCs w:val="20"/>
        </w:rPr>
        <w:t>.</w:t>
      </w:r>
    </w:p>
    <w:p w14:paraId="46E1AE31" w14:textId="5AE45967" w:rsidR="00B2796A" w:rsidRPr="001B1130" w:rsidRDefault="00267E80" w:rsidP="00B2796A">
      <w:pPr>
        <w:pBdr>
          <w:bottom w:val="single" w:sz="12" w:space="1" w:color="auto"/>
        </w:pBdr>
        <w:shd w:val="clear" w:color="auto" w:fill="FFFFFF"/>
        <w:tabs>
          <w:tab w:val="left" w:pos="2297"/>
        </w:tabs>
        <w:ind w:firstLine="709"/>
        <w:jc w:val="both"/>
        <w:rPr>
          <w:sz w:val="20"/>
          <w:szCs w:val="20"/>
        </w:rPr>
      </w:pPr>
      <w:r w:rsidRPr="001B1130">
        <w:rPr>
          <w:sz w:val="20"/>
          <w:szCs w:val="20"/>
        </w:rPr>
        <w:t>Мы извещены о включении сведений о</w:t>
      </w:r>
    </w:p>
    <w:p w14:paraId="18E2307F" w14:textId="2349EA89" w:rsidR="00267E80" w:rsidRPr="001B1130" w:rsidRDefault="00267E80" w:rsidP="00B52927">
      <w:pPr>
        <w:shd w:val="clear" w:color="auto" w:fill="FFFFFF"/>
        <w:ind w:firstLine="709"/>
        <w:jc w:val="center"/>
        <w:rPr>
          <w:sz w:val="20"/>
          <w:szCs w:val="20"/>
        </w:rPr>
      </w:pPr>
      <w:r w:rsidRPr="001B1130">
        <w:rPr>
          <w:i/>
          <w:iCs/>
          <w:spacing w:val="5"/>
          <w:sz w:val="20"/>
          <w:szCs w:val="20"/>
        </w:rPr>
        <w:t xml:space="preserve">(наименование организации </w:t>
      </w:r>
      <w:r w:rsidR="00251DDE">
        <w:rPr>
          <w:spacing w:val="5"/>
          <w:sz w:val="20"/>
          <w:szCs w:val="20"/>
        </w:rPr>
        <w:t>–</w:t>
      </w:r>
      <w:r w:rsidRPr="001B1130">
        <w:rPr>
          <w:spacing w:val="5"/>
          <w:sz w:val="20"/>
          <w:szCs w:val="20"/>
        </w:rPr>
        <w:t xml:space="preserve"> </w:t>
      </w:r>
      <w:r w:rsidRPr="001B1130">
        <w:rPr>
          <w:i/>
          <w:iCs/>
          <w:spacing w:val="5"/>
          <w:sz w:val="20"/>
          <w:szCs w:val="20"/>
        </w:rPr>
        <w:t>Участника закупки)</w:t>
      </w:r>
    </w:p>
    <w:p w14:paraId="386B2DA3" w14:textId="77777777" w:rsidR="00267E80" w:rsidRPr="001B1130" w:rsidRDefault="00267E80" w:rsidP="00B52927">
      <w:pPr>
        <w:shd w:val="clear" w:color="auto" w:fill="FFFFFF"/>
        <w:tabs>
          <w:tab w:val="left" w:pos="1447"/>
        </w:tabs>
        <w:ind w:firstLine="709"/>
        <w:jc w:val="both"/>
        <w:rPr>
          <w:sz w:val="20"/>
          <w:szCs w:val="20"/>
        </w:rPr>
      </w:pPr>
      <w:r w:rsidRPr="001B1130">
        <w:rPr>
          <w:spacing w:val="-2"/>
          <w:sz w:val="20"/>
          <w:szCs w:val="20"/>
        </w:rPr>
        <w:t xml:space="preserve">в Реестр недобросовестных поставщиков в случае нашего уклонения от </w:t>
      </w:r>
      <w:r w:rsidRPr="001B1130">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02C29438" w14:textId="0546A8D3" w:rsidR="00267E80" w:rsidRDefault="00267E80" w:rsidP="00B52927">
      <w:pPr>
        <w:pBdr>
          <w:bottom w:val="single" w:sz="12" w:space="1" w:color="auto"/>
        </w:pBdr>
        <w:shd w:val="clear" w:color="auto" w:fill="FFFFFF"/>
        <w:ind w:firstLine="709"/>
        <w:jc w:val="both"/>
        <w:rPr>
          <w:spacing w:val="-6"/>
          <w:sz w:val="20"/>
          <w:szCs w:val="20"/>
        </w:rPr>
      </w:pPr>
      <w:r w:rsidRPr="001B1130">
        <w:rPr>
          <w:spacing w:val="-7"/>
          <w:sz w:val="20"/>
          <w:szCs w:val="20"/>
        </w:rPr>
        <w:lastRenderedPageBreak/>
        <w:t>Сообщаем, что для оперативного уведомления нас по вопро</w:t>
      </w:r>
      <w:r w:rsidRPr="001B1130">
        <w:rPr>
          <w:spacing w:val="-5"/>
          <w:sz w:val="20"/>
          <w:szCs w:val="20"/>
        </w:rPr>
        <w:t xml:space="preserve">сам организационного характера и взаимодействия с заказчиком </w:t>
      </w:r>
      <w:r w:rsidRPr="001B1130">
        <w:rPr>
          <w:spacing w:val="-6"/>
          <w:sz w:val="20"/>
          <w:szCs w:val="20"/>
        </w:rPr>
        <w:t>нами уполномочен</w:t>
      </w:r>
    </w:p>
    <w:p w14:paraId="02C7696B" w14:textId="77777777" w:rsidR="00B2796A" w:rsidRPr="001B1130" w:rsidRDefault="00B2796A" w:rsidP="00B52927">
      <w:pPr>
        <w:pBdr>
          <w:bottom w:val="single" w:sz="12" w:space="1" w:color="auto"/>
        </w:pBdr>
        <w:shd w:val="clear" w:color="auto" w:fill="FFFFFF"/>
        <w:ind w:firstLine="709"/>
        <w:jc w:val="both"/>
        <w:rPr>
          <w:spacing w:val="-6"/>
          <w:sz w:val="20"/>
          <w:szCs w:val="20"/>
        </w:rPr>
      </w:pPr>
    </w:p>
    <w:p w14:paraId="51CB3325" w14:textId="43113BE9" w:rsidR="00267E80" w:rsidRPr="001B1130" w:rsidRDefault="008F642E" w:rsidP="00B52927">
      <w:pPr>
        <w:shd w:val="clear" w:color="auto" w:fill="FFFFFF"/>
        <w:ind w:firstLine="709"/>
        <w:jc w:val="center"/>
        <w:rPr>
          <w:sz w:val="20"/>
          <w:szCs w:val="20"/>
        </w:rPr>
      </w:pPr>
      <w:r>
        <w:rPr>
          <w:i/>
          <w:iCs/>
          <w:spacing w:val="3"/>
          <w:sz w:val="20"/>
          <w:szCs w:val="20"/>
        </w:rPr>
        <w:t>(Ф.И.</w:t>
      </w:r>
      <w:r w:rsidR="00267E80" w:rsidRPr="001B1130">
        <w:rPr>
          <w:i/>
          <w:iCs/>
          <w:spacing w:val="3"/>
          <w:sz w:val="20"/>
          <w:szCs w:val="20"/>
        </w:rPr>
        <w:t xml:space="preserve">О., телефон работника организации </w:t>
      </w:r>
      <w:r w:rsidR="00251DDE">
        <w:rPr>
          <w:i/>
          <w:iCs/>
          <w:spacing w:val="3"/>
          <w:sz w:val="20"/>
          <w:szCs w:val="20"/>
        </w:rPr>
        <w:t>–</w:t>
      </w:r>
      <w:r w:rsidR="00267E80" w:rsidRPr="001B1130">
        <w:rPr>
          <w:i/>
          <w:iCs/>
          <w:spacing w:val="3"/>
          <w:sz w:val="20"/>
          <w:szCs w:val="20"/>
        </w:rPr>
        <w:t xml:space="preserve"> Участника закупки)</w:t>
      </w:r>
    </w:p>
    <w:p w14:paraId="7B75E2D6" w14:textId="77777777" w:rsidR="00267E80" w:rsidRPr="001B1130" w:rsidRDefault="00267E80" w:rsidP="00B52927">
      <w:pPr>
        <w:shd w:val="clear" w:color="auto" w:fill="FFFFFF"/>
        <w:ind w:firstLine="709"/>
        <w:jc w:val="both"/>
        <w:rPr>
          <w:sz w:val="20"/>
          <w:szCs w:val="20"/>
        </w:rPr>
      </w:pPr>
      <w:r w:rsidRPr="001B1130">
        <w:rPr>
          <w:spacing w:val="3"/>
          <w:sz w:val="20"/>
          <w:szCs w:val="20"/>
        </w:rPr>
        <w:t xml:space="preserve">Все сведения о проведении </w:t>
      </w:r>
      <w:r w:rsidRPr="001B1130">
        <w:rPr>
          <w:sz w:val="20"/>
          <w:szCs w:val="20"/>
        </w:rPr>
        <w:t xml:space="preserve">открытого запроса </w:t>
      </w:r>
      <w:r w:rsidR="00AB1830" w:rsidRPr="001B1130">
        <w:rPr>
          <w:sz w:val="20"/>
          <w:szCs w:val="20"/>
        </w:rPr>
        <w:t>котировок в электронной форме</w:t>
      </w:r>
      <w:r w:rsidRPr="001B1130">
        <w:rPr>
          <w:spacing w:val="3"/>
          <w:sz w:val="20"/>
          <w:szCs w:val="20"/>
        </w:rPr>
        <w:t xml:space="preserve"> просим сообщать уполно</w:t>
      </w:r>
      <w:r w:rsidRPr="001B1130">
        <w:rPr>
          <w:spacing w:val="2"/>
          <w:sz w:val="20"/>
          <w:szCs w:val="20"/>
        </w:rPr>
        <w:t>моченному лицу.</w:t>
      </w:r>
    </w:p>
    <w:p w14:paraId="748C281F" w14:textId="77777777" w:rsidR="00267E80" w:rsidRPr="001B1130" w:rsidRDefault="00267E80" w:rsidP="00B52927">
      <w:pPr>
        <w:shd w:val="clear" w:color="auto" w:fill="FFFFFF"/>
        <w:ind w:firstLine="709"/>
        <w:jc w:val="both"/>
        <w:rPr>
          <w:sz w:val="20"/>
          <w:szCs w:val="20"/>
        </w:rPr>
      </w:pPr>
      <w:r w:rsidRPr="001B1130">
        <w:rPr>
          <w:spacing w:val="4"/>
          <w:sz w:val="20"/>
          <w:szCs w:val="20"/>
        </w:rPr>
        <w:t>Настоящая заявка действует до завершения процедуры прове</w:t>
      </w:r>
      <w:r w:rsidRPr="001B1130">
        <w:rPr>
          <w:spacing w:val="3"/>
          <w:sz w:val="20"/>
          <w:szCs w:val="20"/>
        </w:rPr>
        <w:t xml:space="preserve">дения </w:t>
      </w:r>
      <w:r w:rsidRPr="001B1130">
        <w:rPr>
          <w:sz w:val="20"/>
          <w:szCs w:val="20"/>
        </w:rPr>
        <w:t xml:space="preserve">открытого запроса </w:t>
      </w:r>
      <w:r w:rsidR="000705F6" w:rsidRPr="001B1130">
        <w:rPr>
          <w:sz w:val="20"/>
          <w:szCs w:val="20"/>
        </w:rPr>
        <w:t>котировок в электронной форме</w:t>
      </w:r>
      <w:r w:rsidRPr="001B1130">
        <w:rPr>
          <w:spacing w:val="3"/>
          <w:sz w:val="20"/>
          <w:szCs w:val="20"/>
        </w:rPr>
        <w:t>.</w:t>
      </w:r>
    </w:p>
    <w:p w14:paraId="3FEC1B2F" w14:textId="77777777" w:rsidR="00267E80" w:rsidRPr="001B1130" w:rsidRDefault="00267E80" w:rsidP="00B52927">
      <w:pPr>
        <w:shd w:val="clear" w:color="auto" w:fill="FFFFFF"/>
        <w:ind w:firstLine="709"/>
        <w:jc w:val="both"/>
        <w:rPr>
          <w:sz w:val="20"/>
          <w:szCs w:val="20"/>
        </w:rPr>
      </w:pPr>
      <w:r w:rsidRPr="001B1130">
        <w:rPr>
          <w:spacing w:val="4"/>
          <w:sz w:val="20"/>
          <w:szCs w:val="20"/>
        </w:rPr>
        <w:t>Наши юридический и фактический адреса:</w:t>
      </w:r>
    </w:p>
    <w:p w14:paraId="5FDB9F88" w14:textId="77777777" w:rsidR="00267E80" w:rsidRPr="001B1130" w:rsidRDefault="00267E80" w:rsidP="00B52927">
      <w:pPr>
        <w:shd w:val="clear" w:color="auto" w:fill="FFFFFF"/>
        <w:tabs>
          <w:tab w:val="left" w:pos="2290"/>
        </w:tabs>
        <w:ind w:firstLine="709"/>
        <w:jc w:val="both"/>
        <w:rPr>
          <w:spacing w:val="-13"/>
          <w:sz w:val="20"/>
          <w:szCs w:val="20"/>
        </w:rPr>
      </w:pPr>
      <w:r w:rsidRPr="001B1130">
        <w:rPr>
          <w:spacing w:val="-7"/>
          <w:sz w:val="20"/>
          <w:szCs w:val="20"/>
        </w:rPr>
        <w:t>___________________________________, телефон ____________</w:t>
      </w:r>
      <w:r w:rsidRPr="001B1130">
        <w:rPr>
          <w:spacing w:val="-8"/>
          <w:sz w:val="20"/>
          <w:szCs w:val="20"/>
        </w:rPr>
        <w:t>, факс ___________</w:t>
      </w:r>
      <w:r w:rsidRPr="001B1130">
        <w:rPr>
          <w:spacing w:val="-5"/>
          <w:sz w:val="20"/>
          <w:szCs w:val="20"/>
        </w:rPr>
        <w:t>, банковские реквизиты: ____________________________________________.</w:t>
      </w:r>
    </w:p>
    <w:p w14:paraId="07840CDC" w14:textId="77777777" w:rsidR="00267E80" w:rsidRPr="001B1130" w:rsidRDefault="00267E80" w:rsidP="00B52927">
      <w:pPr>
        <w:pBdr>
          <w:bottom w:val="single" w:sz="12" w:space="1" w:color="auto"/>
        </w:pBdr>
        <w:shd w:val="clear" w:color="auto" w:fill="FFFFFF"/>
        <w:tabs>
          <w:tab w:val="left" w:leader="underscore" w:pos="5472"/>
        </w:tabs>
        <w:jc w:val="both"/>
        <w:rPr>
          <w:sz w:val="20"/>
          <w:szCs w:val="20"/>
        </w:rPr>
      </w:pPr>
      <w:r w:rsidRPr="001B1130">
        <w:rPr>
          <w:sz w:val="20"/>
          <w:szCs w:val="20"/>
        </w:rPr>
        <w:t>Корреспонденцию в наш адрес просим направлять по адресу:</w:t>
      </w:r>
    </w:p>
    <w:p w14:paraId="6FEE0F56" w14:textId="77777777" w:rsidR="00DD6F81" w:rsidRPr="001B1130" w:rsidRDefault="00DD6F81" w:rsidP="00B52927">
      <w:pPr>
        <w:pStyle w:val="af1"/>
        <w:tabs>
          <w:tab w:val="left" w:pos="690"/>
        </w:tabs>
        <w:ind w:right="68"/>
        <w:rPr>
          <w:b/>
          <w:color w:val="auto"/>
          <w:sz w:val="20"/>
          <w:szCs w:val="20"/>
        </w:rPr>
      </w:pPr>
    </w:p>
    <w:p w14:paraId="1ACF5805" w14:textId="77777777" w:rsidR="00DD6F81" w:rsidRPr="001B1130" w:rsidRDefault="00DD6F81" w:rsidP="00B52927">
      <w:pPr>
        <w:shd w:val="clear" w:color="auto" w:fill="FFFFFF"/>
        <w:tabs>
          <w:tab w:val="left" w:pos="2290"/>
        </w:tabs>
        <w:jc w:val="both"/>
        <w:rPr>
          <w:spacing w:val="-13"/>
          <w:sz w:val="20"/>
          <w:szCs w:val="20"/>
        </w:rPr>
      </w:pPr>
      <w:r w:rsidRPr="001B1130">
        <w:rPr>
          <w:sz w:val="20"/>
          <w:szCs w:val="20"/>
        </w:rPr>
        <w:t>К настоящей заявке прилагаются документы на ____ стр.</w:t>
      </w:r>
    </w:p>
    <w:tbl>
      <w:tblPr>
        <w:tblW w:w="5069" w:type="pct"/>
        <w:tblInd w:w="28" w:type="dxa"/>
        <w:tblCellMar>
          <w:left w:w="28" w:type="dxa"/>
          <w:right w:w="28" w:type="dxa"/>
        </w:tblCellMar>
        <w:tblLook w:val="04A0" w:firstRow="1" w:lastRow="0" w:firstColumn="1" w:lastColumn="0" w:noHBand="0" w:noVBand="1"/>
      </w:tblPr>
      <w:tblGrid>
        <w:gridCol w:w="5531"/>
        <w:gridCol w:w="622"/>
        <w:gridCol w:w="1371"/>
        <w:gridCol w:w="356"/>
        <w:gridCol w:w="2666"/>
      </w:tblGrid>
      <w:tr w:rsidR="00DD6F81" w:rsidRPr="001B1130" w14:paraId="1A3CDCA0" w14:textId="77777777" w:rsidTr="00936D68">
        <w:trPr>
          <w:cantSplit/>
        </w:trPr>
        <w:tc>
          <w:tcPr>
            <w:tcW w:w="2622" w:type="pct"/>
            <w:tcBorders>
              <w:top w:val="nil"/>
              <w:left w:val="nil"/>
              <w:bottom w:val="single" w:sz="4" w:space="0" w:color="auto"/>
              <w:right w:val="nil"/>
            </w:tcBorders>
          </w:tcPr>
          <w:p w14:paraId="1F70825F" w14:textId="77777777" w:rsidR="00DD6F81" w:rsidRPr="001B1130" w:rsidRDefault="00DD6F81" w:rsidP="00B52927">
            <w:pPr>
              <w:rPr>
                <w:sz w:val="20"/>
                <w:szCs w:val="20"/>
              </w:rPr>
            </w:pPr>
          </w:p>
        </w:tc>
        <w:tc>
          <w:tcPr>
            <w:tcW w:w="295" w:type="pct"/>
          </w:tcPr>
          <w:p w14:paraId="3A464616" w14:textId="77777777" w:rsidR="00DD6F81" w:rsidRPr="001B1130" w:rsidRDefault="00DD6F81" w:rsidP="00B52927">
            <w:pPr>
              <w:rPr>
                <w:sz w:val="20"/>
                <w:szCs w:val="20"/>
              </w:rPr>
            </w:pPr>
          </w:p>
        </w:tc>
        <w:tc>
          <w:tcPr>
            <w:tcW w:w="650" w:type="pct"/>
            <w:tcBorders>
              <w:top w:val="nil"/>
              <w:left w:val="nil"/>
              <w:bottom w:val="single" w:sz="4" w:space="0" w:color="auto"/>
              <w:right w:val="nil"/>
            </w:tcBorders>
          </w:tcPr>
          <w:p w14:paraId="34FB9016" w14:textId="77777777" w:rsidR="00DD6F81" w:rsidRPr="001B1130" w:rsidRDefault="00DD6F81" w:rsidP="00B52927">
            <w:pPr>
              <w:rPr>
                <w:sz w:val="20"/>
                <w:szCs w:val="20"/>
              </w:rPr>
            </w:pPr>
          </w:p>
        </w:tc>
        <w:tc>
          <w:tcPr>
            <w:tcW w:w="169" w:type="pct"/>
          </w:tcPr>
          <w:p w14:paraId="31D36A85" w14:textId="77777777" w:rsidR="00DD6F81" w:rsidRPr="001B1130" w:rsidRDefault="00DD6F81" w:rsidP="00B52927">
            <w:pPr>
              <w:rPr>
                <w:sz w:val="20"/>
                <w:szCs w:val="20"/>
              </w:rPr>
            </w:pPr>
          </w:p>
        </w:tc>
        <w:tc>
          <w:tcPr>
            <w:tcW w:w="1264" w:type="pct"/>
            <w:tcBorders>
              <w:top w:val="nil"/>
              <w:left w:val="nil"/>
              <w:bottom w:val="single" w:sz="4" w:space="0" w:color="auto"/>
              <w:right w:val="nil"/>
            </w:tcBorders>
          </w:tcPr>
          <w:p w14:paraId="16AA3195" w14:textId="77777777" w:rsidR="00DD6F81" w:rsidRPr="001B1130" w:rsidRDefault="00DD6F81" w:rsidP="00B52927">
            <w:pPr>
              <w:rPr>
                <w:sz w:val="20"/>
                <w:szCs w:val="20"/>
              </w:rPr>
            </w:pPr>
          </w:p>
        </w:tc>
      </w:tr>
      <w:tr w:rsidR="00DD6F81" w:rsidRPr="001B1130" w14:paraId="12B50BEA" w14:textId="77777777" w:rsidTr="00936D68">
        <w:trPr>
          <w:cantSplit/>
        </w:trPr>
        <w:tc>
          <w:tcPr>
            <w:tcW w:w="2622" w:type="pct"/>
            <w:tcBorders>
              <w:top w:val="single" w:sz="4" w:space="0" w:color="auto"/>
              <w:left w:val="nil"/>
              <w:bottom w:val="nil"/>
              <w:right w:val="nil"/>
            </w:tcBorders>
            <w:hideMark/>
          </w:tcPr>
          <w:p w14:paraId="2BE8A225" w14:textId="77777777" w:rsidR="00DD6F81" w:rsidRPr="001B1130" w:rsidRDefault="0010592F" w:rsidP="00B52927">
            <w:pPr>
              <w:rPr>
                <w:sz w:val="20"/>
                <w:szCs w:val="20"/>
              </w:rPr>
            </w:pPr>
            <w:r>
              <w:rPr>
                <w:sz w:val="20"/>
                <w:szCs w:val="20"/>
              </w:rPr>
              <w:t xml:space="preserve">                         </w:t>
            </w:r>
            <w:r w:rsidR="00DD6F81" w:rsidRPr="001B1130">
              <w:rPr>
                <w:sz w:val="20"/>
                <w:szCs w:val="20"/>
              </w:rPr>
              <w:t>(Должность подписавшего лица)</w:t>
            </w:r>
          </w:p>
        </w:tc>
        <w:tc>
          <w:tcPr>
            <w:tcW w:w="295" w:type="pct"/>
          </w:tcPr>
          <w:p w14:paraId="16A12BE0" w14:textId="77777777" w:rsidR="00DD6F81" w:rsidRPr="001B1130" w:rsidRDefault="00DD6F81" w:rsidP="00B52927">
            <w:pPr>
              <w:rPr>
                <w:sz w:val="20"/>
                <w:szCs w:val="20"/>
              </w:rPr>
            </w:pPr>
          </w:p>
        </w:tc>
        <w:tc>
          <w:tcPr>
            <w:tcW w:w="650" w:type="pct"/>
            <w:tcBorders>
              <w:top w:val="single" w:sz="4" w:space="0" w:color="auto"/>
              <w:left w:val="nil"/>
              <w:bottom w:val="nil"/>
              <w:right w:val="nil"/>
            </w:tcBorders>
            <w:hideMark/>
          </w:tcPr>
          <w:p w14:paraId="401D0053" w14:textId="77777777" w:rsidR="00DD6F81" w:rsidRPr="001B1130" w:rsidRDefault="0010592F" w:rsidP="00B52927">
            <w:pPr>
              <w:rPr>
                <w:sz w:val="20"/>
                <w:szCs w:val="20"/>
              </w:rPr>
            </w:pPr>
            <w:r>
              <w:rPr>
                <w:sz w:val="20"/>
                <w:szCs w:val="20"/>
              </w:rPr>
              <w:t xml:space="preserve">    </w:t>
            </w:r>
            <w:r w:rsidR="00DD6F81" w:rsidRPr="001B1130">
              <w:rPr>
                <w:sz w:val="20"/>
                <w:szCs w:val="20"/>
              </w:rPr>
              <w:t>(подпись)</w:t>
            </w:r>
          </w:p>
        </w:tc>
        <w:tc>
          <w:tcPr>
            <w:tcW w:w="169" w:type="pct"/>
          </w:tcPr>
          <w:p w14:paraId="33A242B9" w14:textId="77777777" w:rsidR="00DD6F81" w:rsidRPr="001B1130" w:rsidRDefault="00DD6F81" w:rsidP="00B52927">
            <w:pPr>
              <w:rPr>
                <w:sz w:val="20"/>
                <w:szCs w:val="20"/>
              </w:rPr>
            </w:pPr>
          </w:p>
        </w:tc>
        <w:tc>
          <w:tcPr>
            <w:tcW w:w="1264" w:type="pct"/>
            <w:tcBorders>
              <w:top w:val="single" w:sz="4" w:space="0" w:color="auto"/>
              <w:left w:val="nil"/>
              <w:bottom w:val="nil"/>
              <w:right w:val="nil"/>
            </w:tcBorders>
            <w:hideMark/>
          </w:tcPr>
          <w:p w14:paraId="72E6937D" w14:textId="77777777" w:rsidR="00DD6F81" w:rsidRPr="001B1130" w:rsidRDefault="0010592F" w:rsidP="00B52927">
            <w:pPr>
              <w:rPr>
                <w:sz w:val="20"/>
                <w:szCs w:val="20"/>
              </w:rPr>
            </w:pPr>
            <w:r>
              <w:rPr>
                <w:sz w:val="20"/>
                <w:szCs w:val="20"/>
              </w:rPr>
              <w:t xml:space="preserve">           </w:t>
            </w:r>
            <w:r w:rsidR="003D7B9E">
              <w:rPr>
                <w:sz w:val="20"/>
                <w:szCs w:val="20"/>
              </w:rPr>
              <w:t>(Фамилия И.</w:t>
            </w:r>
            <w:r w:rsidR="00DD6F81" w:rsidRPr="001B1130">
              <w:rPr>
                <w:sz w:val="20"/>
                <w:szCs w:val="20"/>
              </w:rPr>
              <w:t>О.)</w:t>
            </w:r>
          </w:p>
        </w:tc>
      </w:tr>
    </w:tbl>
    <w:p w14:paraId="4696B9E5" w14:textId="77777777" w:rsidR="001B1130" w:rsidRPr="001B1130" w:rsidRDefault="00606A44" w:rsidP="000C4B7C">
      <w:pPr>
        <w:pStyle w:val="af1"/>
        <w:tabs>
          <w:tab w:val="left" w:pos="690"/>
          <w:tab w:val="left" w:pos="5719"/>
        </w:tabs>
        <w:ind w:right="68"/>
        <w:rPr>
          <w:b/>
          <w:color w:val="auto"/>
          <w:sz w:val="20"/>
          <w:szCs w:val="20"/>
        </w:rPr>
      </w:pPr>
      <w:r>
        <w:rPr>
          <w:sz w:val="20"/>
          <w:szCs w:val="20"/>
        </w:rPr>
        <w:t>«____» _____________ 2022</w:t>
      </w:r>
      <w:r w:rsidR="000C4B7C" w:rsidRPr="00101A99">
        <w:rPr>
          <w:sz w:val="20"/>
          <w:szCs w:val="20"/>
        </w:rPr>
        <w:t xml:space="preserve"> год</w:t>
      </w:r>
      <w:r w:rsidR="000C4B7C">
        <w:rPr>
          <w:sz w:val="20"/>
          <w:szCs w:val="20"/>
        </w:rPr>
        <w:tab/>
      </w:r>
      <w:r w:rsidR="000C4B7C" w:rsidRPr="000C4B7C">
        <w:rPr>
          <w:sz w:val="20"/>
          <w:szCs w:val="20"/>
        </w:rPr>
        <w:t>М.П.</w:t>
      </w:r>
    </w:p>
    <w:p w14:paraId="1F664E46" w14:textId="77777777" w:rsidR="00106D42" w:rsidRDefault="00106D42" w:rsidP="00106D42">
      <w:pPr>
        <w:pStyle w:val="af1"/>
        <w:tabs>
          <w:tab w:val="left" w:pos="690"/>
        </w:tabs>
        <w:ind w:right="68"/>
        <w:rPr>
          <w:b/>
          <w:color w:val="auto"/>
          <w:sz w:val="20"/>
          <w:szCs w:val="20"/>
        </w:rPr>
      </w:pPr>
    </w:p>
    <w:p w14:paraId="32D5A33B" w14:textId="77777777" w:rsidR="002856C0" w:rsidRDefault="002856C0" w:rsidP="00B52927">
      <w:pPr>
        <w:pStyle w:val="af1"/>
        <w:tabs>
          <w:tab w:val="left" w:pos="690"/>
        </w:tabs>
        <w:ind w:right="68"/>
        <w:jc w:val="right"/>
        <w:rPr>
          <w:b/>
          <w:color w:val="auto"/>
          <w:sz w:val="20"/>
          <w:szCs w:val="20"/>
        </w:rPr>
      </w:pPr>
    </w:p>
    <w:p w14:paraId="48E3D311" w14:textId="77777777" w:rsidR="00985790" w:rsidRDefault="00985790" w:rsidP="00063BB2">
      <w:pPr>
        <w:suppressAutoHyphens/>
        <w:jc w:val="right"/>
        <w:rPr>
          <w:b/>
          <w:sz w:val="20"/>
          <w:szCs w:val="20"/>
        </w:rPr>
      </w:pPr>
    </w:p>
    <w:p w14:paraId="67251BB3" w14:textId="77777777" w:rsidR="00985790" w:rsidRDefault="00985790" w:rsidP="00063BB2">
      <w:pPr>
        <w:suppressAutoHyphens/>
        <w:jc w:val="right"/>
        <w:rPr>
          <w:b/>
          <w:sz w:val="20"/>
          <w:szCs w:val="20"/>
        </w:rPr>
      </w:pPr>
    </w:p>
    <w:p w14:paraId="15A48AC8" w14:textId="77777777" w:rsidR="00985790" w:rsidRDefault="00985790" w:rsidP="00063BB2">
      <w:pPr>
        <w:suppressAutoHyphens/>
        <w:jc w:val="right"/>
        <w:rPr>
          <w:b/>
          <w:sz w:val="20"/>
          <w:szCs w:val="20"/>
        </w:rPr>
      </w:pPr>
    </w:p>
    <w:p w14:paraId="646CCB95" w14:textId="77777777" w:rsidR="00985790" w:rsidRDefault="00985790" w:rsidP="00063BB2">
      <w:pPr>
        <w:suppressAutoHyphens/>
        <w:jc w:val="right"/>
        <w:rPr>
          <w:b/>
          <w:sz w:val="20"/>
          <w:szCs w:val="20"/>
        </w:rPr>
      </w:pPr>
    </w:p>
    <w:p w14:paraId="3CCB046C" w14:textId="77777777" w:rsidR="00985790" w:rsidRDefault="00985790" w:rsidP="00063BB2">
      <w:pPr>
        <w:suppressAutoHyphens/>
        <w:jc w:val="right"/>
        <w:rPr>
          <w:b/>
          <w:sz w:val="20"/>
          <w:szCs w:val="20"/>
        </w:rPr>
      </w:pPr>
    </w:p>
    <w:p w14:paraId="53756F49" w14:textId="77777777" w:rsidR="00985790" w:rsidRDefault="00985790" w:rsidP="00063BB2">
      <w:pPr>
        <w:suppressAutoHyphens/>
        <w:jc w:val="right"/>
        <w:rPr>
          <w:b/>
          <w:sz w:val="20"/>
          <w:szCs w:val="20"/>
        </w:rPr>
      </w:pPr>
    </w:p>
    <w:p w14:paraId="5B3B2B5E" w14:textId="77777777" w:rsidR="00985790" w:rsidRDefault="00985790" w:rsidP="00063BB2">
      <w:pPr>
        <w:suppressAutoHyphens/>
        <w:jc w:val="right"/>
        <w:rPr>
          <w:b/>
          <w:sz w:val="20"/>
          <w:szCs w:val="20"/>
        </w:rPr>
      </w:pPr>
    </w:p>
    <w:p w14:paraId="07FBABEA" w14:textId="77777777" w:rsidR="00985790" w:rsidRDefault="00985790" w:rsidP="00063BB2">
      <w:pPr>
        <w:suppressAutoHyphens/>
        <w:jc w:val="right"/>
        <w:rPr>
          <w:b/>
          <w:sz w:val="20"/>
          <w:szCs w:val="20"/>
        </w:rPr>
      </w:pPr>
    </w:p>
    <w:p w14:paraId="5CFEDFA9" w14:textId="77777777" w:rsidR="00985790" w:rsidRDefault="00985790" w:rsidP="00063BB2">
      <w:pPr>
        <w:suppressAutoHyphens/>
        <w:jc w:val="right"/>
        <w:rPr>
          <w:b/>
          <w:sz w:val="20"/>
          <w:szCs w:val="20"/>
        </w:rPr>
      </w:pPr>
    </w:p>
    <w:p w14:paraId="38D74451" w14:textId="77777777" w:rsidR="00985790" w:rsidRDefault="00985790" w:rsidP="00063BB2">
      <w:pPr>
        <w:suppressAutoHyphens/>
        <w:jc w:val="right"/>
        <w:rPr>
          <w:b/>
          <w:sz w:val="20"/>
          <w:szCs w:val="20"/>
        </w:rPr>
      </w:pPr>
    </w:p>
    <w:p w14:paraId="35649CCF" w14:textId="77777777" w:rsidR="00985790" w:rsidRDefault="00985790" w:rsidP="00063BB2">
      <w:pPr>
        <w:suppressAutoHyphens/>
        <w:jc w:val="right"/>
        <w:rPr>
          <w:b/>
          <w:sz w:val="20"/>
          <w:szCs w:val="20"/>
        </w:rPr>
      </w:pPr>
    </w:p>
    <w:p w14:paraId="6FE092AE" w14:textId="77777777" w:rsidR="00985790" w:rsidRDefault="00985790" w:rsidP="00063BB2">
      <w:pPr>
        <w:suppressAutoHyphens/>
        <w:jc w:val="right"/>
        <w:rPr>
          <w:b/>
          <w:sz w:val="20"/>
          <w:szCs w:val="20"/>
        </w:rPr>
      </w:pPr>
    </w:p>
    <w:p w14:paraId="1568031E" w14:textId="77777777" w:rsidR="00985790" w:rsidRDefault="00985790" w:rsidP="00063BB2">
      <w:pPr>
        <w:suppressAutoHyphens/>
        <w:jc w:val="right"/>
        <w:rPr>
          <w:b/>
          <w:sz w:val="20"/>
          <w:szCs w:val="20"/>
        </w:rPr>
      </w:pPr>
    </w:p>
    <w:p w14:paraId="524C4A92" w14:textId="77777777" w:rsidR="00985790" w:rsidRDefault="00985790" w:rsidP="00063BB2">
      <w:pPr>
        <w:suppressAutoHyphens/>
        <w:jc w:val="right"/>
        <w:rPr>
          <w:b/>
          <w:sz w:val="20"/>
          <w:szCs w:val="20"/>
        </w:rPr>
      </w:pPr>
    </w:p>
    <w:p w14:paraId="53D5B77A" w14:textId="77777777" w:rsidR="00985790" w:rsidRDefault="00985790" w:rsidP="00063BB2">
      <w:pPr>
        <w:suppressAutoHyphens/>
        <w:jc w:val="right"/>
        <w:rPr>
          <w:b/>
          <w:sz w:val="20"/>
          <w:szCs w:val="20"/>
        </w:rPr>
      </w:pPr>
    </w:p>
    <w:p w14:paraId="48ECA780" w14:textId="77777777" w:rsidR="00985790" w:rsidRDefault="00985790" w:rsidP="00063BB2">
      <w:pPr>
        <w:suppressAutoHyphens/>
        <w:jc w:val="right"/>
        <w:rPr>
          <w:b/>
          <w:sz w:val="20"/>
          <w:szCs w:val="20"/>
        </w:rPr>
      </w:pPr>
    </w:p>
    <w:p w14:paraId="39E2ADB8" w14:textId="77777777" w:rsidR="00985790" w:rsidRDefault="00985790" w:rsidP="00063BB2">
      <w:pPr>
        <w:suppressAutoHyphens/>
        <w:jc w:val="right"/>
        <w:rPr>
          <w:b/>
          <w:sz w:val="20"/>
          <w:szCs w:val="20"/>
        </w:rPr>
      </w:pPr>
    </w:p>
    <w:p w14:paraId="482F4BFA" w14:textId="77777777" w:rsidR="00985790" w:rsidRDefault="00985790" w:rsidP="00063BB2">
      <w:pPr>
        <w:suppressAutoHyphens/>
        <w:jc w:val="right"/>
        <w:rPr>
          <w:b/>
          <w:sz w:val="20"/>
          <w:szCs w:val="20"/>
        </w:rPr>
      </w:pPr>
    </w:p>
    <w:p w14:paraId="59829162" w14:textId="77777777" w:rsidR="00985790" w:rsidRDefault="00985790" w:rsidP="00063BB2">
      <w:pPr>
        <w:suppressAutoHyphens/>
        <w:jc w:val="right"/>
        <w:rPr>
          <w:b/>
          <w:sz w:val="20"/>
          <w:szCs w:val="20"/>
        </w:rPr>
      </w:pPr>
    </w:p>
    <w:p w14:paraId="01103519" w14:textId="77777777" w:rsidR="00985790" w:rsidRDefault="00985790" w:rsidP="00063BB2">
      <w:pPr>
        <w:suppressAutoHyphens/>
        <w:jc w:val="right"/>
        <w:rPr>
          <w:b/>
          <w:sz w:val="20"/>
          <w:szCs w:val="20"/>
        </w:rPr>
      </w:pPr>
    </w:p>
    <w:p w14:paraId="65D1A10C" w14:textId="77777777" w:rsidR="00985790" w:rsidRDefault="00985790" w:rsidP="00063BB2">
      <w:pPr>
        <w:suppressAutoHyphens/>
        <w:jc w:val="right"/>
        <w:rPr>
          <w:b/>
          <w:sz w:val="20"/>
          <w:szCs w:val="20"/>
        </w:rPr>
      </w:pPr>
    </w:p>
    <w:p w14:paraId="361C4691" w14:textId="77777777" w:rsidR="00985790" w:rsidRDefault="00985790" w:rsidP="00063BB2">
      <w:pPr>
        <w:suppressAutoHyphens/>
        <w:jc w:val="right"/>
        <w:rPr>
          <w:b/>
          <w:sz w:val="20"/>
          <w:szCs w:val="20"/>
        </w:rPr>
      </w:pPr>
    </w:p>
    <w:p w14:paraId="75CBFB9E" w14:textId="77777777" w:rsidR="00985790" w:rsidRDefault="00985790" w:rsidP="00063BB2">
      <w:pPr>
        <w:suppressAutoHyphens/>
        <w:jc w:val="right"/>
        <w:rPr>
          <w:b/>
          <w:sz w:val="20"/>
          <w:szCs w:val="20"/>
        </w:rPr>
      </w:pPr>
    </w:p>
    <w:p w14:paraId="2D80DF86" w14:textId="77777777" w:rsidR="00985790" w:rsidRDefault="00985790" w:rsidP="00063BB2">
      <w:pPr>
        <w:suppressAutoHyphens/>
        <w:jc w:val="right"/>
        <w:rPr>
          <w:b/>
          <w:sz w:val="20"/>
          <w:szCs w:val="20"/>
        </w:rPr>
      </w:pPr>
    </w:p>
    <w:p w14:paraId="440BECB9" w14:textId="77777777" w:rsidR="00985790" w:rsidRDefault="00985790" w:rsidP="00063BB2">
      <w:pPr>
        <w:suppressAutoHyphens/>
        <w:jc w:val="right"/>
        <w:rPr>
          <w:b/>
          <w:sz w:val="20"/>
          <w:szCs w:val="20"/>
        </w:rPr>
      </w:pPr>
    </w:p>
    <w:p w14:paraId="18855545" w14:textId="77777777" w:rsidR="00985790" w:rsidRDefault="00985790" w:rsidP="00063BB2">
      <w:pPr>
        <w:suppressAutoHyphens/>
        <w:jc w:val="right"/>
        <w:rPr>
          <w:b/>
          <w:sz w:val="20"/>
          <w:szCs w:val="20"/>
        </w:rPr>
      </w:pPr>
    </w:p>
    <w:p w14:paraId="4E24E64C" w14:textId="77777777" w:rsidR="00985790" w:rsidRDefault="00985790" w:rsidP="00063BB2">
      <w:pPr>
        <w:suppressAutoHyphens/>
        <w:jc w:val="right"/>
        <w:rPr>
          <w:b/>
          <w:sz w:val="20"/>
          <w:szCs w:val="20"/>
        </w:rPr>
      </w:pPr>
    </w:p>
    <w:p w14:paraId="78A3CE38" w14:textId="77777777" w:rsidR="00985790" w:rsidRDefault="00985790" w:rsidP="00063BB2">
      <w:pPr>
        <w:suppressAutoHyphens/>
        <w:jc w:val="right"/>
        <w:rPr>
          <w:b/>
          <w:sz w:val="20"/>
          <w:szCs w:val="20"/>
        </w:rPr>
      </w:pPr>
    </w:p>
    <w:p w14:paraId="3F2B27AA" w14:textId="77777777" w:rsidR="00985790" w:rsidRDefault="00985790" w:rsidP="00063BB2">
      <w:pPr>
        <w:suppressAutoHyphens/>
        <w:jc w:val="right"/>
        <w:rPr>
          <w:b/>
          <w:sz w:val="20"/>
          <w:szCs w:val="20"/>
        </w:rPr>
      </w:pPr>
    </w:p>
    <w:p w14:paraId="759D7F31" w14:textId="6CBE6F88" w:rsidR="00985790" w:rsidRDefault="00985790" w:rsidP="00AE3938">
      <w:pPr>
        <w:suppressAutoHyphens/>
        <w:rPr>
          <w:b/>
          <w:sz w:val="20"/>
          <w:szCs w:val="20"/>
        </w:rPr>
      </w:pPr>
    </w:p>
    <w:p w14:paraId="60C9B236" w14:textId="34C69A8F" w:rsidR="007E583D" w:rsidRDefault="007E583D" w:rsidP="00AE3938">
      <w:pPr>
        <w:suppressAutoHyphens/>
        <w:rPr>
          <w:b/>
          <w:sz w:val="20"/>
          <w:szCs w:val="20"/>
        </w:rPr>
      </w:pPr>
    </w:p>
    <w:p w14:paraId="42242ABA" w14:textId="0088060E" w:rsidR="007E583D" w:rsidRDefault="007E583D" w:rsidP="00AE3938">
      <w:pPr>
        <w:suppressAutoHyphens/>
        <w:rPr>
          <w:b/>
          <w:sz w:val="20"/>
          <w:szCs w:val="20"/>
        </w:rPr>
      </w:pPr>
    </w:p>
    <w:p w14:paraId="7D5CEA73" w14:textId="709B33CA" w:rsidR="007E583D" w:rsidRDefault="007E583D" w:rsidP="00AE3938">
      <w:pPr>
        <w:suppressAutoHyphens/>
        <w:rPr>
          <w:b/>
          <w:sz w:val="20"/>
          <w:szCs w:val="20"/>
        </w:rPr>
      </w:pPr>
    </w:p>
    <w:p w14:paraId="0D1EB510" w14:textId="6E14D0D8" w:rsidR="007E583D" w:rsidRDefault="007E583D" w:rsidP="00AE3938">
      <w:pPr>
        <w:suppressAutoHyphens/>
        <w:rPr>
          <w:b/>
          <w:sz w:val="20"/>
          <w:szCs w:val="20"/>
        </w:rPr>
      </w:pPr>
    </w:p>
    <w:p w14:paraId="2F9CEADA" w14:textId="31EA74C1" w:rsidR="007E583D" w:rsidRDefault="007E583D" w:rsidP="00AE3938">
      <w:pPr>
        <w:suppressAutoHyphens/>
        <w:rPr>
          <w:b/>
          <w:sz w:val="20"/>
          <w:szCs w:val="20"/>
        </w:rPr>
      </w:pPr>
    </w:p>
    <w:p w14:paraId="0A8DD580" w14:textId="7E444A9D" w:rsidR="007E583D" w:rsidRDefault="007E583D" w:rsidP="00AE3938">
      <w:pPr>
        <w:suppressAutoHyphens/>
        <w:rPr>
          <w:b/>
          <w:sz w:val="20"/>
          <w:szCs w:val="20"/>
        </w:rPr>
      </w:pPr>
    </w:p>
    <w:p w14:paraId="1CEF754E" w14:textId="628B35C7" w:rsidR="007E583D" w:rsidRDefault="007E583D" w:rsidP="00AE3938">
      <w:pPr>
        <w:suppressAutoHyphens/>
        <w:rPr>
          <w:b/>
          <w:sz w:val="20"/>
          <w:szCs w:val="20"/>
        </w:rPr>
      </w:pPr>
    </w:p>
    <w:p w14:paraId="3C6836E8" w14:textId="050F426B" w:rsidR="007E583D" w:rsidRDefault="007E583D" w:rsidP="00AE3938">
      <w:pPr>
        <w:suppressAutoHyphens/>
        <w:rPr>
          <w:b/>
          <w:sz w:val="20"/>
          <w:szCs w:val="20"/>
        </w:rPr>
      </w:pPr>
    </w:p>
    <w:p w14:paraId="36258438" w14:textId="576D5C1B" w:rsidR="001829DD" w:rsidRPr="001B1130" w:rsidRDefault="00BC3C00" w:rsidP="00B52927">
      <w:pPr>
        <w:pStyle w:val="af1"/>
        <w:tabs>
          <w:tab w:val="left" w:pos="690"/>
        </w:tabs>
        <w:ind w:right="68"/>
        <w:jc w:val="right"/>
        <w:rPr>
          <w:sz w:val="20"/>
          <w:szCs w:val="20"/>
        </w:rPr>
      </w:pPr>
      <w:r w:rsidRPr="001B1130">
        <w:rPr>
          <w:b/>
          <w:color w:val="auto"/>
          <w:sz w:val="20"/>
          <w:szCs w:val="20"/>
        </w:rPr>
        <w:lastRenderedPageBreak/>
        <w:t>Форма № 2</w:t>
      </w:r>
      <w:r w:rsidR="001829DD" w:rsidRPr="001B1130">
        <w:rPr>
          <w:b/>
          <w:color w:val="auto"/>
          <w:sz w:val="20"/>
          <w:szCs w:val="20"/>
        </w:rPr>
        <w:t xml:space="preserve"> «Анкета участника закупки</w:t>
      </w:r>
      <w:r w:rsidR="001829DD" w:rsidRPr="001B1130">
        <w:rPr>
          <w:b/>
          <w:bCs/>
          <w:color w:val="auto"/>
          <w:sz w:val="20"/>
          <w:szCs w:val="20"/>
        </w:rPr>
        <w:t>»</w:t>
      </w:r>
      <w:r w:rsidR="001829DD" w:rsidRPr="001B1130">
        <w:rPr>
          <w:b/>
          <w:color w:val="auto"/>
          <w:sz w:val="20"/>
          <w:szCs w:val="20"/>
        </w:rPr>
        <w:t xml:space="preserve"> </w:t>
      </w:r>
    </w:p>
    <w:p w14:paraId="584E3747" w14:textId="77777777" w:rsidR="001829DD" w:rsidRPr="001B1130" w:rsidRDefault="001829DD" w:rsidP="00B52927">
      <w:pPr>
        <w:jc w:val="center"/>
        <w:outlineLvl w:val="0"/>
        <w:rPr>
          <w:b/>
          <w:sz w:val="20"/>
          <w:szCs w:val="20"/>
        </w:rPr>
      </w:pPr>
    </w:p>
    <w:p w14:paraId="4BAB7DF4" w14:textId="77777777" w:rsidR="001829DD" w:rsidRPr="001B1130" w:rsidRDefault="001829DD" w:rsidP="00B52927">
      <w:pPr>
        <w:jc w:val="center"/>
        <w:outlineLvl w:val="0"/>
        <w:rPr>
          <w:b/>
          <w:sz w:val="20"/>
          <w:szCs w:val="20"/>
        </w:rPr>
      </w:pPr>
      <w:r w:rsidRPr="001B1130">
        <w:rPr>
          <w:b/>
          <w:sz w:val="20"/>
          <w:szCs w:val="20"/>
        </w:rPr>
        <w:t xml:space="preserve">АНКЕТА </w:t>
      </w:r>
      <w:r w:rsidR="005F258F" w:rsidRPr="001B1130">
        <w:rPr>
          <w:b/>
          <w:sz w:val="20"/>
          <w:szCs w:val="20"/>
        </w:rPr>
        <w:t xml:space="preserve">УЧАСТНИКА ОТКРЫТОГО ЗАПРОСА КОТИРОВОК </w:t>
      </w:r>
      <w:r w:rsidRPr="001B1130">
        <w:rPr>
          <w:b/>
          <w:sz w:val="20"/>
          <w:szCs w:val="20"/>
        </w:rPr>
        <w:t>В ЭЛЕКТРОННОЙ ФОРМЕ</w:t>
      </w:r>
    </w:p>
    <w:p w14:paraId="0D0BC758" w14:textId="77777777" w:rsidR="001829DD" w:rsidRPr="001B1130" w:rsidRDefault="001829DD" w:rsidP="00B52927">
      <w:pPr>
        <w:jc w:val="center"/>
        <w:outlineLvl w:val="0"/>
        <w:rPr>
          <w:b/>
          <w:sz w:val="20"/>
          <w:szCs w:val="20"/>
        </w:rPr>
      </w:pP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7"/>
        <w:gridCol w:w="4678"/>
      </w:tblGrid>
      <w:tr w:rsidR="001829DD" w:rsidRPr="001B1130" w14:paraId="50B6B427" w14:textId="77777777" w:rsidTr="001829DD">
        <w:trPr>
          <w:cantSplit/>
          <w:trHeight w:val="240"/>
          <w:tblHeader/>
          <w:jc w:val="center"/>
        </w:trPr>
        <w:tc>
          <w:tcPr>
            <w:tcW w:w="5416" w:type="dxa"/>
            <w:tcBorders>
              <w:top w:val="single" w:sz="4" w:space="0" w:color="auto"/>
              <w:left w:val="single" w:sz="4" w:space="0" w:color="auto"/>
              <w:bottom w:val="single" w:sz="4" w:space="0" w:color="auto"/>
              <w:right w:val="single" w:sz="4" w:space="0" w:color="auto"/>
            </w:tcBorders>
            <w:hideMark/>
          </w:tcPr>
          <w:p w14:paraId="17EB3C4F" w14:textId="77777777" w:rsidR="001829DD" w:rsidRPr="001B1130" w:rsidRDefault="001829DD" w:rsidP="00B52927">
            <w:pPr>
              <w:keepNext/>
              <w:jc w:val="center"/>
              <w:rPr>
                <w:b/>
                <w:snapToGrid w:val="0"/>
                <w:sz w:val="20"/>
                <w:szCs w:val="20"/>
              </w:rPr>
            </w:pPr>
            <w:r w:rsidRPr="001B1130">
              <w:rPr>
                <w:b/>
                <w:snapToGrid w:val="0"/>
                <w:sz w:val="20"/>
                <w:szCs w:val="20"/>
              </w:rPr>
              <w:t>Наименование</w:t>
            </w:r>
          </w:p>
        </w:tc>
        <w:tc>
          <w:tcPr>
            <w:tcW w:w="4677" w:type="dxa"/>
            <w:tcBorders>
              <w:top w:val="single" w:sz="4" w:space="0" w:color="auto"/>
              <w:left w:val="single" w:sz="4" w:space="0" w:color="auto"/>
              <w:bottom w:val="single" w:sz="4" w:space="0" w:color="auto"/>
              <w:right w:val="single" w:sz="4" w:space="0" w:color="auto"/>
            </w:tcBorders>
            <w:hideMark/>
          </w:tcPr>
          <w:p w14:paraId="36756529" w14:textId="77777777" w:rsidR="001829DD" w:rsidRPr="001B1130" w:rsidRDefault="001829DD" w:rsidP="00B52927">
            <w:pPr>
              <w:keepNext/>
              <w:jc w:val="center"/>
              <w:rPr>
                <w:b/>
                <w:snapToGrid w:val="0"/>
                <w:sz w:val="20"/>
                <w:szCs w:val="20"/>
              </w:rPr>
            </w:pPr>
            <w:r w:rsidRPr="001B1130">
              <w:rPr>
                <w:b/>
                <w:snapToGrid w:val="0"/>
                <w:sz w:val="20"/>
                <w:szCs w:val="20"/>
              </w:rPr>
              <w:t xml:space="preserve">Сведения об Участнике открытого запроса </w:t>
            </w:r>
            <w:r w:rsidR="005F258F" w:rsidRPr="001B1130">
              <w:rPr>
                <w:b/>
                <w:snapToGrid w:val="0"/>
                <w:sz w:val="20"/>
                <w:szCs w:val="20"/>
              </w:rPr>
              <w:t>котировок</w:t>
            </w:r>
            <w:r w:rsidRPr="001B1130">
              <w:rPr>
                <w:b/>
                <w:snapToGrid w:val="0"/>
                <w:sz w:val="20"/>
                <w:szCs w:val="20"/>
              </w:rPr>
              <w:t xml:space="preserve"> в электронной форме (заполняется Участником открытого запроса </w:t>
            </w:r>
            <w:r w:rsidR="005F258F" w:rsidRPr="001B1130">
              <w:rPr>
                <w:b/>
                <w:snapToGrid w:val="0"/>
                <w:sz w:val="20"/>
                <w:szCs w:val="20"/>
              </w:rPr>
              <w:t>котировок</w:t>
            </w:r>
            <w:r w:rsidRPr="001B1130">
              <w:rPr>
                <w:b/>
                <w:snapToGrid w:val="0"/>
                <w:sz w:val="20"/>
                <w:szCs w:val="20"/>
              </w:rPr>
              <w:t xml:space="preserve"> в электронной форме)</w:t>
            </w:r>
          </w:p>
        </w:tc>
      </w:tr>
      <w:tr w:rsidR="001829DD" w:rsidRPr="001B1130" w14:paraId="0D94063D"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0C2A2958" w14:textId="77777777" w:rsidR="001829DD" w:rsidRPr="001B1130" w:rsidRDefault="001829DD" w:rsidP="00B52927">
            <w:pPr>
              <w:jc w:val="both"/>
              <w:rPr>
                <w:snapToGrid w:val="0"/>
                <w:sz w:val="20"/>
                <w:szCs w:val="20"/>
              </w:rPr>
            </w:pPr>
            <w:r w:rsidRPr="001B1130">
              <w:rPr>
                <w:snapToGrid w:val="0"/>
                <w:sz w:val="20"/>
                <w:szCs w:val="20"/>
              </w:rPr>
              <w:t>Фирменное наименование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4880BB08" w14:textId="77777777" w:rsidR="001829DD" w:rsidRPr="001B1130" w:rsidRDefault="001829DD" w:rsidP="00B52927">
            <w:pPr>
              <w:jc w:val="center"/>
              <w:rPr>
                <w:snapToGrid w:val="0"/>
                <w:sz w:val="20"/>
                <w:szCs w:val="20"/>
              </w:rPr>
            </w:pPr>
          </w:p>
        </w:tc>
      </w:tr>
      <w:tr w:rsidR="001829DD" w:rsidRPr="001B1130" w14:paraId="76E73AB8"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02C00DF5" w14:textId="77777777" w:rsidR="001829DD" w:rsidRPr="001B1130" w:rsidRDefault="001829DD" w:rsidP="00B52927">
            <w:pPr>
              <w:jc w:val="both"/>
              <w:rPr>
                <w:snapToGrid w:val="0"/>
                <w:sz w:val="20"/>
                <w:szCs w:val="20"/>
              </w:rPr>
            </w:pPr>
            <w:r w:rsidRPr="001B1130">
              <w:rPr>
                <w:snapToGrid w:val="0"/>
                <w:sz w:val="20"/>
                <w:szCs w:val="20"/>
              </w:rPr>
              <w:t>Свидетельство о внесении в Единый государственный реестр юридических лиц (дата и номер, кем выдано)</w:t>
            </w:r>
          </w:p>
        </w:tc>
        <w:tc>
          <w:tcPr>
            <w:tcW w:w="4677" w:type="dxa"/>
            <w:tcBorders>
              <w:top w:val="single" w:sz="4" w:space="0" w:color="auto"/>
              <w:left w:val="single" w:sz="4" w:space="0" w:color="auto"/>
              <w:bottom w:val="single" w:sz="4" w:space="0" w:color="auto"/>
              <w:right w:val="single" w:sz="4" w:space="0" w:color="auto"/>
            </w:tcBorders>
          </w:tcPr>
          <w:p w14:paraId="1CE42189" w14:textId="77777777" w:rsidR="001829DD" w:rsidRPr="001B1130" w:rsidRDefault="001829DD" w:rsidP="00B52927">
            <w:pPr>
              <w:jc w:val="center"/>
              <w:rPr>
                <w:snapToGrid w:val="0"/>
                <w:sz w:val="20"/>
                <w:szCs w:val="20"/>
              </w:rPr>
            </w:pPr>
          </w:p>
        </w:tc>
      </w:tr>
      <w:tr w:rsidR="001829DD" w:rsidRPr="001B1130" w14:paraId="47DC9FB2"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1FC48D4C" w14:textId="77777777" w:rsidR="001829DD" w:rsidRPr="001B1130" w:rsidRDefault="001829DD" w:rsidP="00B52927">
            <w:pPr>
              <w:jc w:val="both"/>
              <w:rPr>
                <w:snapToGrid w:val="0"/>
                <w:sz w:val="20"/>
                <w:szCs w:val="20"/>
              </w:rPr>
            </w:pPr>
            <w:r w:rsidRPr="001B1130">
              <w:rPr>
                <w:snapToGrid w:val="0"/>
                <w:sz w:val="20"/>
                <w:szCs w:val="20"/>
              </w:rPr>
              <w:t xml:space="preserve">ИНН, КПП, </w:t>
            </w:r>
            <w:r w:rsidR="00927E27" w:rsidRPr="00927E27">
              <w:rPr>
                <w:snapToGrid w:val="0"/>
                <w:sz w:val="20"/>
                <w:szCs w:val="20"/>
              </w:rPr>
              <w:t xml:space="preserve">ОГРН, </w:t>
            </w:r>
            <w:r w:rsidRPr="001B1130">
              <w:rPr>
                <w:snapToGrid w:val="0"/>
                <w:sz w:val="20"/>
                <w:szCs w:val="20"/>
              </w:rPr>
              <w:t>ОКПО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526D582D" w14:textId="77777777" w:rsidR="001829DD" w:rsidRPr="001B1130" w:rsidRDefault="001829DD" w:rsidP="00B52927">
            <w:pPr>
              <w:jc w:val="center"/>
              <w:rPr>
                <w:snapToGrid w:val="0"/>
                <w:sz w:val="20"/>
                <w:szCs w:val="20"/>
              </w:rPr>
            </w:pPr>
          </w:p>
        </w:tc>
      </w:tr>
      <w:tr w:rsidR="001829DD" w:rsidRPr="001B1130" w14:paraId="50666682"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75E75856" w14:textId="77777777" w:rsidR="001829DD" w:rsidRPr="001B1130" w:rsidRDefault="001829DD" w:rsidP="00B52927">
            <w:pPr>
              <w:jc w:val="both"/>
              <w:rPr>
                <w:snapToGrid w:val="0"/>
                <w:sz w:val="20"/>
                <w:szCs w:val="20"/>
              </w:rPr>
            </w:pPr>
            <w:r w:rsidRPr="001B1130">
              <w:rPr>
                <w:snapToGrid w:val="0"/>
                <w:sz w:val="20"/>
                <w:szCs w:val="20"/>
              </w:rPr>
              <w:t xml:space="preserve">Дата постановки на учет </w:t>
            </w:r>
          </w:p>
        </w:tc>
        <w:tc>
          <w:tcPr>
            <w:tcW w:w="4677" w:type="dxa"/>
            <w:tcBorders>
              <w:top w:val="single" w:sz="4" w:space="0" w:color="auto"/>
              <w:left w:val="single" w:sz="4" w:space="0" w:color="auto"/>
              <w:bottom w:val="single" w:sz="4" w:space="0" w:color="auto"/>
              <w:right w:val="single" w:sz="4" w:space="0" w:color="auto"/>
            </w:tcBorders>
          </w:tcPr>
          <w:p w14:paraId="4734D1EE" w14:textId="77777777" w:rsidR="001829DD" w:rsidRPr="001B1130" w:rsidRDefault="001829DD" w:rsidP="00B52927">
            <w:pPr>
              <w:jc w:val="center"/>
              <w:rPr>
                <w:snapToGrid w:val="0"/>
                <w:sz w:val="20"/>
                <w:szCs w:val="20"/>
              </w:rPr>
            </w:pPr>
          </w:p>
        </w:tc>
      </w:tr>
      <w:tr w:rsidR="001829DD" w:rsidRPr="001B1130" w14:paraId="143B7CE9"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03777B45" w14:textId="77777777" w:rsidR="001829DD" w:rsidRPr="001B1130" w:rsidRDefault="001829DD" w:rsidP="00B52927">
            <w:pPr>
              <w:jc w:val="both"/>
              <w:rPr>
                <w:snapToGrid w:val="0"/>
                <w:sz w:val="20"/>
                <w:szCs w:val="20"/>
              </w:rPr>
            </w:pPr>
            <w:r w:rsidRPr="001B1130">
              <w:rPr>
                <w:snapToGrid w:val="0"/>
                <w:sz w:val="20"/>
                <w:szCs w:val="20"/>
              </w:rPr>
              <w:t>Принадлежность к СМП</w:t>
            </w:r>
          </w:p>
        </w:tc>
        <w:tc>
          <w:tcPr>
            <w:tcW w:w="4677" w:type="dxa"/>
            <w:tcBorders>
              <w:top w:val="single" w:sz="4" w:space="0" w:color="auto"/>
              <w:left w:val="single" w:sz="4" w:space="0" w:color="auto"/>
              <w:bottom w:val="single" w:sz="4" w:space="0" w:color="auto"/>
              <w:right w:val="single" w:sz="4" w:space="0" w:color="auto"/>
            </w:tcBorders>
          </w:tcPr>
          <w:p w14:paraId="19C0CB14" w14:textId="77777777" w:rsidR="001829DD" w:rsidRPr="001B1130" w:rsidRDefault="001829DD" w:rsidP="00B52927">
            <w:pPr>
              <w:jc w:val="center"/>
              <w:rPr>
                <w:snapToGrid w:val="0"/>
                <w:sz w:val="20"/>
                <w:szCs w:val="20"/>
              </w:rPr>
            </w:pPr>
          </w:p>
        </w:tc>
      </w:tr>
      <w:tr w:rsidR="001829DD" w:rsidRPr="001B1130" w14:paraId="3F379286"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4933A46D" w14:textId="77777777" w:rsidR="001829DD" w:rsidRPr="001B1130" w:rsidRDefault="001829DD" w:rsidP="00B52927">
            <w:pPr>
              <w:jc w:val="both"/>
              <w:rPr>
                <w:snapToGrid w:val="0"/>
                <w:sz w:val="20"/>
                <w:szCs w:val="20"/>
              </w:rPr>
            </w:pPr>
            <w:r w:rsidRPr="001B1130">
              <w:rPr>
                <w:snapToGrid w:val="0"/>
                <w:sz w:val="20"/>
                <w:szCs w:val="20"/>
              </w:rPr>
              <w:t>Юридический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5D37C2C3" w14:textId="77777777" w:rsidR="001829DD" w:rsidRPr="001B1130" w:rsidRDefault="001829DD" w:rsidP="00B52927">
            <w:pPr>
              <w:jc w:val="center"/>
              <w:rPr>
                <w:snapToGrid w:val="0"/>
                <w:sz w:val="20"/>
                <w:szCs w:val="20"/>
              </w:rPr>
            </w:pPr>
          </w:p>
        </w:tc>
      </w:tr>
      <w:tr w:rsidR="001829DD" w:rsidRPr="001B1130" w14:paraId="14D55AD1"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51FCF6CB" w14:textId="77777777" w:rsidR="001829DD" w:rsidRPr="001B1130" w:rsidRDefault="001829DD" w:rsidP="00B52927">
            <w:pPr>
              <w:jc w:val="both"/>
              <w:rPr>
                <w:snapToGrid w:val="0"/>
                <w:sz w:val="20"/>
                <w:szCs w:val="20"/>
              </w:rPr>
            </w:pPr>
            <w:r w:rsidRPr="001B1130">
              <w:rPr>
                <w:snapToGrid w:val="0"/>
                <w:sz w:val="20"/>
                <w:szCs w:val="20"/>
              </w:rPr>
              <w:t>Фактический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7094BAF6" w14:textId="77777777" w:rsidR="001829DD" w:rsidRPr="001B1130" w:rsidRDefault="001829DD" w:rsidP="00B52927">
            <w:pPr>
              <w:jc w:val="center"/>
              <w:rPr>
                <w:snapToGrid w:val="0"/>
                <w:sz w:val="20"/>
                <w:szCs w:val="20"/>
              </w:rPr>
            </w:pPr>
          </w:p>
        </w:tc>
      </w:tr>
      <w:tr w:rsidR="001829DD" w:rsidRPr="001B1130" w14:paraId="15D28512"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5809C9AF" w14:textId="77777777" w:rsidR="001829DD" w:rsidRPr="001B1130" w:rsidRDefault="001829DD" w:rsidP="00B52927">
            <w:pPr>
              <w:jc w:val="both"/>
              <w:rPr>
                <w:snapToGrid w:val="0"/>
                <w:sz w:val="20"/>
                <w:szCs w:val="20"/>
              </w:rPr>
            </w:pPr>
            <w:r w:rsidRPr="001B1130">
              <w:rPr>
                <w:snapToGrid w:val="0"/>
                <w:sz w:val="20"/>
                <w:szCs w:val="20"/>
              </w:rPr>
              <w:t>Почтовый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0A8B1C8A" w14:textId="77777777" w:rsidR="001829DD" w:rsidRPr="001B1130" w:rsidRDefault="001829DD" w:rsidP="00B52927">
            <w:pPr>
              <w:jc w:val="center"/>
              <w:rPr>
                <w:snapToGrid w:val="0"/>
                <w:sz w:val="20"/>
                <w:szCs w:val="20"/>
              </w:rPr>
            </w:pPr>
          </w:p>
        </w:tc>
      </w:tr>
      <w:tr w:rsidR="001829DD" w:rsidRPr="001B1130" w14:paraId="51842888"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4847BA16" w14:textId="77777777" w:rsidR="001829DD" w:rsidRPr="001B1130" w:rsidRDefault="001829DD" w:rsidP="00B52927">
            <w:pPr>
              <w:jc w:val="both"/>
              <w:rPr>
                <w:snapToGrid w:val="0"/>
                <w:sz w:val="20"/>
                <w:szCs w:val="20"/>
              </w:rPr>
            </w:pPr>
            <w:r w:rsidRPr="001B1130">
              <w:rPr>
                <w:snapToGrid w:val="0"/>
                <w:sz w:val="20"/>
                <w:szCs w:val="20"/>
              </w:rPr>
              <w:t>Адрес электронной почты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02BAC0D4" w14:textId="77777777" w:rsidR="001829DD" w:rsidRPr="001B1130" w:rsidRDefault="001829DD" w:rsidP="00B52927">
            <w:pPr>
              <w:jc w:val="center"/>
              <w:rPr>
                <w:snapToGrid w:val="0"/>
                <w:sz w:val="20"/>
                <w:szCs w:val="20"/>
              </w:rPr>
            </w:pPr>
          </w:p>
        </w:tc>
      </w:tr>
      <w:tr w:rsidR="001829DD" w:rsidRPr="001B1130" w14:paraId="76B2832A"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5613C6FE" w14:textId="77777777" w:rsidR="001829DD" w:rsidRPr="001B1130" w:rsidRDefault="001829DD" w:rsidP="00B52927">
            <w:pPr>
              <w:jc w:val="both"/>
              <w:rPr>
                <w:snapToGrid w:val="0"/>
                <w:sz w:val="20"/>
                <w:szCs w:val="20"/>
              </w:rPr>
            </w:pPr>
            <w:r w:rsidRPr="001B1130">
              <w:rPr>
                <w:snapToGrid w:val="0"/>
                <w:sz w:val="20"/>
                <w:szCs w:val="20"/>
              </w:rPr>
              <w:t>Интернет-страница (сайт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4FC5EA18" w14:textId="77777777" w:rsidR="001829DD" w:rsidRPr="001B1130" w:rsidRDefault="001829DD" w:rsidP="00B52927">
            <w:pPr>
              <w:jc w:val="center"/>
              <w:rPr>
                <w:snapToGrid w:val="0"/>
                <w:sz w:val="20"/>
                <w:szCs w:val="20"/>
              </w:rPr>
            </w:pPr>
          </w:p>
        </w:tc>
      </w:tr>
      <w:tr w:rsidR="001829DD" w:rsidRPr="001B1130" w14:paraId="5BBA31CD"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395EEA67" w14:textId="77777777" w:rsidR="001829DD" w:rsidRPr="001B1130" w:rsidRDefault="001829DD" w:rsidP="00B52927">
            <w:pPr>
              <w:jc w:val="both"/>
              <w:rPr>
                <w:snapToGrid w:val="0"/>
                <w:sz w:val="20"/>
                <w:szCs w:val="20"/>
              </w:rPr>
            </w:pPr>
            <w:r w:rsidRPr="001B1130">
              <w:rPr>
                <w:snapToGrid w:val="0"/>
                <w:sz w:val="20"/>
                <w:szCs w:val="20"/>
              </w:rPr>
              <w:t>Телефоны Участника закупки (с указанием кода города)</w:t>
            </w:r>
          </w:p>
        </w:tc>
        <w:tc>
          <w:tcPr>
            <w:tcW w:w="4677" w:type="dxa"/>
            <w:tcBorders>
              <w:top w:val="single" w:sz="4" w:space="0" w:color="auto"/>
              <w:left w:val="single" w:sz="4" w:space="0" w:color="auto"/>
              <w:bottom w:val="single" w:sz="4" w:space="0" w:color="auto"/>
              <w:right w:val="single" w:sz="4" w:space="0" w:color="auto"/>
            </w:tcBorders>
          </w:tcPr>
          <w:p w14:paraId="09534CE9" w14:textId="77777777" w:rsidR="001829DD" w:rsidRPr="001B1130" w:rsidRDefault="001829DD" w:rsidP="00B52927">
            <w:pPr>
              <w:jc w:val="center"/>
              <w:rPr>
                <w:snapToGrid w:val="0"/>
                <w:sz w:val="20"/>
                <w:szCs w:val="20"/>
              </w:rPr>
            </w:pPr>
          </w:p>
        </w:tc>
      </w:tr>
      <w:tr w:rsidR="001829DD" w:rsidRPr="001B1130" w14:paraId="0BAECFB4" w14:textId="77777777" w:rsidTr="001829DD">
        <w:trPr>
          <w:cantSplit/>
          <w:trHeight w:val="116"/>
          <w:jc w:val="center"/>
        </w:trPr>
        <w:tc>
          <w:tcPr>
            <w:tcW w:w="5416" w:type="dxa"/>
            <w:tcBorders>
              <w:top w:val="single" w:sz="4" w:space="0" w:color="auto"/>
              <w:left w:val="single" w:sz="4" w:space="0" w:color="auto"/>
              <w:bottom w:val="single" w:sz="4" w:space="0" w:color="auto"/>
              <w:right w:val="single" w:sz="4" w:space="0" w:color="auto"/>
            </w:tcBorders>
            <w:hideMark/>
          </w:tcPr>
          <w:p w14:paraId="1115774B" w14:textId="77777777" w:rsidR="001829DD" w:rsidRPr="001B1130" w:rsidRDefault="001829DD" w:rsidP="00B52927">
            <w:pPr>
              <w:jc w:val="both"/>
              <w:rPr>
                <w:snapToGrid w:val="0"/>
                <w:sz w:val="20"/>
                <w:szCs w:val="20"/>
              </w:rPr>
            </w:pPr>
            <w:r w:rsidRPr="001B1130">
              <w:rPr>
                <w:snapToGrid w:val="0"/>
                <w:sz w:val="20"/>
                <w:szCs w:val="20"/>
              </w:rPr>
              <w:t>Факс Участника закупки (с указанием кода города)</w:t>
            </w:r>
          </w:p>
        </w:tc>
        <w:tc>
          <w:tcPr>
            <w:tcW w:w="4677" w:type="dxa"/>
            <w:tcBorders>
              <w:top w:val="single" w:sz="4" w:space="0" w:color="auto"/>
              <w:left w:val="single" w:sz="4" w:space="0" w:color="auto"/>
              <w:bottom w:val="single" w:sz="4" w:space="0" w:color="auto"/>
              <w:right w:val="single" w:sz="4" w:space="0" w:color="auto"/>
            </w:tcBorders>
          </w:tcPr>
          <w:p w14:paraId="7F8E2859" w14:textId="77777777" w:rsidR="001829DD" w:rsidRPr="001B1130" w:rsidRDefault="001829DD" w:rsidP="00B52927">
            <w:pPr>
              <w:jc w:val="center"/>
              <w:rPr>
                <w:snapToGrid w:val="0"/>
                <w:sz w:val="20"/>
                <w:szCs w:val="20"/>
              </w:rPr>
            </w:pPr>
          </w:p>
        </w:tc>
      </w:tr>
      <w:tr w:rsidR="001829DD" w:rsidRPr="001B1130" w14:paraId="669DFE04"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4C62D91F" w14:textId="77777777" w:rsidR="001829DD" w:rsidRPr="001B1130" w:rsidRDefault="001829DD" w:rsidP="00B52927">
            <w:pPr>
              <w:jc w:val="both"/>
              <w:rPr>
                <w:snapToGrid w:val="0"/>
                <w:color w:val="000000"/>
                <w:sz w:val="20"/>
                <w:szCs w:val="20"/>
              </w:rPr>
            </w:pPr>
            <w:r w:rsidRPr="001B1130">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4677" w:type="dxa"/>
            <w:tcBorders>
              <w:top w:val="single" w:sz="4" w:space="0" w:color="auto"/>
              <w:left w:val="single" w:sz="4" w:space="0" w:color="auto"/>
              <w:bottom w:val="single" w:sz="4" w:space="0" w:color="auto"/>
              <w:right w:val="single" w:sz="4" w:space="0" w:color="auto"/>
            </w:tcBorders>
          </w:tcPr>
          <w:p w14:paraId="073064F7" w14:textId="77777777" w:rsidR="001829DD" w:rsidRPr="001B1130" w:rsidRDefault="001829DD" w:rsidP="00B52927">
            <w:pPr>
              <w:jc w:val="center"/>
              <w:rPr>
                <w:snapToGrid w:val="0"/>
                <w:color w:val="000000"/>
                <w:sz w:val="20"/>
                <w:szCs w:val="20"/>
              </w:rPr>
            </w:pPr>
          </w:p>
        </w:tc>
      </w:tr>
      <w:tr w:rsidR="001829DD" w:rsidRPr="001B1130" w14:paraId="443CB7F3"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5626D8B0" w14:textId="77777777" w:rsidR="001829DD" w:rsidRPr="001B1130" w:rsidRDefault="001829DD" w:rsidP="00B52927">
            <w:pPr>
              <w:jc w:val="both"/>
              <w:rPr>
                <w:snapToGrid w:val="0"/>
                <w:color w:val="000000"/>
                <w:sz w:val="20"/>
                <w:szCs w:val="20"/>
              </w:rPr>
            </w:pPr>
            <w:r w:rsidRPr="001B1130">
              <w:rPr>
                <w:snapToGrid w:val="0"/>
                <w:color w:val="000000"/>
                <w:sz w:val="20"/>
                <w:szCs w:val="20"/>
              </w:rPr>
              <w:t>Лица, полномочные действовать от имени Участника закупки (с указанием оснований)</w:t>
            </w:r>
          </w:p>
        </w:tc>
        <w:tc>
          <w:tcPr>
            <w:tcW w:w="4677" w:type="dxa"/>
            <w:tcBorders>
              <w:top w:val="single" w:sz="4" w:space="0" w:color="auto"/>
              <w:left w:val="single" w:sz="4" w:space="0" w:color="auto"/>
              <w:bottom w:val="single" w:sz="4" w:space="0" w:color="auto"/>
              <w:right w:val="single" w:sz="4" w:space="0" w:color="auto"/>
            </w:tcBorders>
          </w:tcPr>
          <w:p w14:paraId="2B53ADBB" w14:textId="77777777" w:rsidR="001829DD" w:rsidRPr="001B1130" w:rsidRDefault="001829DD" w:rsidP="00B52927">
            <w:pPr>
              <w:jc w:val="center"/>
              <w:rPr>
                <w:snapToGrid w:val="0"/>
                <w:color w:val="000000"/>
                <w:sz w:val="20"/>
                <w:szCs w:val="20"/>
              </w:rPr>
            </w:pPr>
          </w:p>
        </w:tc>
      </w:tr>
      <w:tr w:rsidR="001829DD" w:rsidRPr="001B1130" w14:paraId="0AA2153E"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6869B706" w14:textId="77777777" w:rsidR="001829DD" w:rsidRPr="001B1130" w:rsidRDefault="001829DD" w:rsidP="00B52927">
            <w:pPr>
              <w:jc w:val="both"/>
              <w:rPr>
                <w:snapToGrid w:val="0"/>
                <w:color w:val="000000"/>
                <w:sz w:val="20"/>
                <w:szCs w:val="20"/>
              </w:rPr>
            </w:pPr>
            <w:r w:rsidRPr="001B1130">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4677" w:type="dxa"/>
            <w:tcBorders>
              <w:top w:val="single" w:sz="4" w:space="0" w:color="auto"/>
              <w:left w:val="single" w:sz="4" w:space="0" w:color="auto"/>
              <w:bottom w:val="single" w:sz="4" w:space="0" w:color="auto"/>
              <w:right w:val="single" w:sz="4" w:space="0" w:color="auto"/>
            </w:tcBorders>
          </w:tcPr>
          <w:p w14:paraId="3A9F418A" w14:textId="77777777" w:rsidR="001829DD" w:rsidRPr="001B1130" w:rsidRDefault="001829DD" w:rsidP="00B52927">
            <w:pPr>
              <w:jc w:val="center"/>
              <w:rPr>
                <w:snapToGrid w:val="0"/>
                <w:color w:val="000000"/>
                <w:sz w:val="20"/>
                <w:szCs w:val="20"/>
              </w:rPr>
            </w:pPr>
          </w:p>
        </w:tc>
      </w:tr>
      <w:tr w:rsidR="001829DD" w:rsidRPr="001B1130" w14:paraId="28DBB1E2"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0715914B" w14:textId="77777777" w:rsidR="001829DD" w:rsidRPr="001B1130" w:rsidRDefault="001829DD" w:rsidP="00B52927">
            <w:pPr>
              <w:jc w:val="both"/>
              <w:rPr>
                <w:snapToGrid w:val="0"/>
                <w:sz w:val="20"/>
                <w:szCs w:val="20"/>
              </w:rPr>
            </w:pPr>
            <w:r w:rsidRPr="001B1130">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4677" w:type="dxa"/>
            <w:tcBorders>
              <w:top w:val="single" w:sz="4" w:space="0" w:color="auto"/>
              <w:left w:val="single" w:sz="4" w:space="0" w:color="auto"/>
              <w:bottom w:val="single" w:sz="4" w:space="0" w:color="auto"/>
              <w:right w:val="single" w:sz="4" w:space="0" w:color="auto"/>
            </w:tcBorders>
          </w:tcPr>
          <w:p w14:paraId="61738C56" w14:textId="77777777" w:rsidR="001829DD" w:rsidRPr="001B1130" w:rsidRDefault="001829DD" w:rsidP="00B52927">
            <w:pPr>
              <w:jc w:val="center"/>
              <w:rPr>
                <w:snapToGrid w:val="0"/>
                <w:sz w:val="20"/>
                <w:szCs w:val="20"/>
              </w:rPr>
            </w:pPr>
          </w:p>
        </w:tc>
      </w:tr>
    </w:tbl>
    <w:p w14:paraId="0F44017F" w14:textId="77777777" w:rsidR="001829DD" w:rsidRPr="001B1130" w:rsidRDefault="001829DD" w:rsidP="00B52927">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531"/>
        <w:gridCol w:w="622"/>
        <w:gridCol w:w="1371"/>
        <w:gridCol w:w="356"/>
        <w:gridCol w:w="2666"/>
      </w:tblGrid>
      <w:tr w:rsidR="001829DD" w:rsidRPr="001B1130" w14:paraId="6CF5CCAC" w14:textId="77777777" w:rsidTr="001829DD">
        <w:trPr>
          <w:cantSplit/>
        </w:trPr>
        <w:tc>
          <w:tcPr>
            <w:tcW w:w="2622" w:type="pct"/>
            <w:tcBorders>
              <w:top w:val="nil"/>
              <w:left w:val="nil"/>
              <w:bottom w:val="single" w:sz="4" w:space="0" w:color="auto"/>
              <w:right w:val="nil"/>
            </w:tcBorders>
          </w:tcPr>
          <w:p w14:paraId="3EFA292C" w14:textId="77777777" w:rsidR="001829DD" w:rsidRPr="001B1130" w:rsidRDefault="001829DD" w:rsidP="00B52927">
            <w:pPr>
              <w:rPr>
                <w:sz w:val="20"/>
                <w:szCs w:val="20"/>
              </w:rPr>
            </w:pPr>
          </w:p>
        </w:tc>
        <w:tc>
          <w:tcPr>
            <w:tcW w:w="295" w:type="pct"/>
          </w:tcPr>
          <w:p w14:paraId="1E0A5421" w14:textId="77777777" w:rsidR="001829DD" w:rsidRPr="001B1130" w:rsidRDefault="001829DD" w:rsidP="00B52927">
            <w:pPr>
              <w:rPr>
                <w:sz w:val="20"/>
                <w:szCs w:val="20"/>
              </w:rPr>
            </w:pPr>
          </w:p>
        </w:tc>
        <w:tc>
          <w:tcPr>
            <w:tcW w:w="650" w:type="pct"/>
            <w:tcBorders>
              <w:top w:val="nil"/>
              <w:left w:val="nil"/>
              <w:bottom w:val="single" w:sz="4" w:space="0" w:color="auto"/>
              <w:right w:val="nil"/>
            </w:tcBorders>
          </w:tcPr>
          <w:p w14:paraId="0D4A32FC" w14:textId="77777777" w:rsidR="001829DD" w:rsidRPr="001B1130" w:rsidRDefault="001829DD" w:rsidP="00B52927">
            <w:pPr>
              <w:rPr>
                <w:sz w:val="20"/>
                <w:szCs w:val="20"/>
              </w:rPr>
            </w:pPr>
          </w:p>
        </w:tc>
        <w:tc>
          <w:tcPr>
            <w:tcW w:w="169" w:type="pct"/>
          </w:tcPr>
          <w:p w14:paraId="72929B7A" w14:textId="77777777" w:rsidR="001829DD" w:rsidRPr="001B1130" w:rsidRDefault="001829DD" w:rsidP="00B52927">
            <w:pPr>
              <w:rPr>
                <w:sz w:val="20"/>
                <w:szCs w:val="20"/>
              </w:rPr>
            </w:pPr>
          </w:p>
        </w:tc>
        <w:tc>
          <w:tcPr>
            <w:tcW w:w="1264" w:type="pct"/>
            <w:tcBorders>
              <w:top w:val="nil"/>
              <w:left w:val="nil"/>
              <w:bottom w:val="single" w:sz="4" w:space="0" w:color="auto"/>
              <w:right w:val="nil"/>
            </w:tcBorders>
          </w:tcPr>
          <w:p w14:paraId="7D637E6B" w14:textId="77777777" w:rsidR="001829DD" w:rsidRPr="001B1130" w:rsidRDefault="001829DD" w:rsidP="00B52927">
            <w:pPr>
              <w:rPr>
                <w:sz w:val="20"/>
                <w:szCs w:val="20"/>
              </w:rPr>
            </w:pPr>
          </w:p>
        </w:tc>
      </w:tr>
      <w:tr w:rsidR="001829DD" w:rsidRPr="001B1130" w14:paraId="09EE9A38" w14:textId="77777777" w:rsidTr="001829DD">
        <w:trPr>
          <w:cantSplit/>
        </w:trPr>
        <w:tc>
          <w:tcPr>
            <w:tcW w:w="2622" w:type="pct"/>
            <w:tcBorders>
              <w:top w:val="single" w:sz="4" w:space="0" w:color="auto"/>
              <w:left w:val="nil"/>
              <w:bottom w:val="nil"/>
              <w:right w:val="nil"/>
            </w:tcBorders>
            <w:hideMark/>
          </w:tcPr>
          <w:p w14:paraId="2CB9E1CA" w14:textId="77777777" w:rsidR="001829DD" w:rsidRPr="001B1130" w:rsidRDefault="001829DD" w:rsidP="003D7B9E">
            <w:pPr>
              <w:jc w:val="center"/>
              <w:rPr>
                <w:sz w:val="20"/>
                <w:szCs w:val="20"/>
              </w:rPr>
            </w:pPr>
            <w:r w:rsidRPr="001B1130">
              <w:rPr>
                <w:sz w:val="20"/>
                <w:szCs w:val="20"/>
              </w:rPr>
              <w:t>(Должность подписавшего лица)</w:t>
            </w:r>
          </w:p>
        </w:tc>
        <w:tc>
          <w:tcPr>
            <w:tcW w:w="295" w:type="pct"/>
          </w:tcPr>
          <w:p w14:paraId="7217CD3C" w14:textId="77777777" w:rsidR="001829DD" w:rsidRPr="001B1130" w:rsidRDefault="001829DD" w:rsidP="00B52927">
            <w:pPr>
              <w:rPr>
                <w:sz w:val="20"/>
                <w:szCs w:val="20"/>
              </w:rPr>
            </w:pPr>
          </w:p>
        </w:tc>
        <w:tc>
          <w:tcPr>
            <w:tcW w:w="650" w:type="pct"/>
            <w:tcBorders>
              <w:top w:val="single" w:sz="4" w:space="0" w:color="auto"/>
              <w:left w:val="nil"/>
              <w:bottom w:val="nil"/>
              <w:right w:val="nil"/>
            </w:tcBorders>
            <w:hideMark/>
          </w:tcPr>
          <w:p w14:paraId="1629623F" w14:textId="77777777" w:rsidR="001829DD" w:rsidRPr="001B1130" w:rsidRDefault="001829DD" w:rsidP="003D7B9E">
            <w:pPr>
              <w:jc w:val="center"/>
              <w:rPr>
                <w:sz w:val="20"/>
                <w:szCs w:val="20"/>
              </w:rPr>
            </w:pPr>
            <w:r w:rsidRPr="001B1130">
              <w:rPr>
                <w:sz w:val="20"/>
                <w:szCs w:val="20"/>
              </w:rPr>
              <w:t>(подпись)</w:t>
            </w:r>
          </w:p>
        </w:tc>
        <w:tc>
          <w:tcPr>
            <w:tcW w:w="169" w:type="pct"/>
          </w:tcPr>
          <w:p w14:paraId="4CAAD0A5" w14:textId="77777777" w:rsidR="001829DD" w:rsidRPr="001B1130" w:rsidRDefault="001829DD" w:rsidP="00B52927">
            <w:pPr>
              <w:rPr>
                <w:sz w:val="20"/>
                <w:szCs w:val="20"/>
              </w:rPr>
            </w:pPr>
          </w:p>
        </w:tc>
        <w:tc>
          <w:tcPr>
            <w:tcW w:w="1264" w:type="pct"/>
            <w:tcBorders>
              <w:top w:val="single" w:sz="4" w:space="0" w:color="auto"/>
              <w:left w:val="nil"/>
              <w:bottom w:val="nil"/>
              <w:right w:val="nil"/>
            </w:tcBorders>
            <w:hideMark/>
          </w:tcPr>
          <w:p w14:paraId="501327E7" w14:textId="77777777" w:rsidR="001829DD" w:rsidRPr="001B1130" w:rsidRDefault="003D7B9E" w:rsidP="003D7B9E">
            <w:pPr>
              <w:jc w:val="center"/>
              <w:rPr>
                <w:sz w:val="20"/>
                <w:szCs w:val="20"/>
              </w:rPr>
            </w:pPr>
            <w:r>
              <w:rPr>
                <w:sz w:val="20"/>
                <w:szCs w:val="20"/>
              </w:rPr>
              <w:t>(Фамилия И.</w:t>
            </w:r>
            <w:r w:rsidR="001829DD" w:rsidRPr="001B1130">
              <w:rPr>
                <w:sz w:val="20"/>
                <w:szCs w:val="20"/>
              </w:rPr>
              <w:t>О.)</w:t>
            </w:r>
          </w:p>
        </w:tc>
      </w:tr>
      <w:tr w:rsidR="001829DD" w:rsidRPr="001B1130" w14:paraId="5B5B0491" w14:textId="77777777" w:rsidTr="001829DD">
        <w:trPr>
          <w:cantSplit/>
          <w:trHeight w:val="561"/>
        </w:trPr>
        <w:tc>
          <w:tcPr>
            <w:tcW w:w="2622" w:type="pct"/>
            <w:vAlign w:val="center"/>
            <w:hideMark/>
          </w:tcPr>
          <w:p w14:paraId="219F0CE5" w14:textId="77777777" w:rsidR="001829DD" w:rsidRPr="001B1130" w:rsidRDefault="00606A44" w:rsidP="00B52927">
            <w:pPr>
              <w:rPr>
                <w:sz w:val="20"/>
                <w:szCs w:val="20"/>
              </w:rPr>
            </w:pPr>
            <w:r>
              <w:rPr>
                <w:sz w:val="20"/>
                <w:szCs w:val="20"/>
              </w:rPr>
              <w:t>«____» _____________ 2022</w:t>
            </w:r>
            <w:r w:rsidR="001829DD" w:rsidRPr="001B1130">
              <w:rPr>
                <w:sz w:val="20"/>
                <w:szCs w:val="20"/>
              </w:rPr>
              <w:t xml:space="preserve"> год</w:t>
            </w:r>
          </w:p>
        </w:tc>
        <w:tc>
          <w:tcPr>
            <w:tcW w:w="295" w:type="pct"/>
            <w:hideMark/>
          </w:tcPr>
          <w:p w14:paraId="6DBE69A8" w14:textId="77777777" w:rsidR="001829DD" w:rsidRPr="001B1130" w:rsidRDefault="001829DD" w:rsidP="00B52927">
            <w:pPr>
              <w:rPr>
                <w:sz w:val="20"/>
                <w:szCs w:val="20"/>
              </w:rPr>
            </w:pPr>
            <w:r w:rsidRPr="001B1130">
              <w:rPr>
                <w:sz w:val="20"/>
                <w:szCs w:val="20"/>
              </w:rPr>
              <w:t>М.П.</w:t>
            </w:r>
          </w:p>
        </w:tc>
        <w:tc>
          <w:tcPr>
            <w:tcW w:w="650" w:type="pct"/>
            <w:vAlign w:val="center"/>
          </w:tcPr>
          <w:p w14:paraId="3CE84246" w14:textId="77777777" w:rsidR="001829DD" w:rsidRPr="001B1130" w:rsidRDefault="001829DD" w:rsidP="00B52927">
            <w:pPr>
              <w:rPr>
                <w:sz w:val="20"/>
                <w:szCs w:val="20"/>
              </w:rPr>
            </w:pPr>
          </w:p>
        </w:tc>
        <w:tc>
          <w:tcPr>
            <w:tcW w:w="169" w:type="pct"/>
          </w:tcPr>
          <w:p w14:paraId="3543552A" w14:textId="77777777" w:rsidR="001829DD" w:rsidRPr="001B1130" w:rsidRDefault="001829DD" w:rsidP="00B52927">
            <w:pPr>
              <w:rPr>
                <w:sz w:val="20"/>
                <w:szCs w:val="20"/>
              </w:rPr>
            </w:pPr>
          </w:p>
          <w:p w14:paraId="73270F03" w14:textId="77777777" w:rsidR="001829DD" w:rsidRPr="001B1130" w:rsidRDefault="001829DD" w:rsidP="00B52927">
            <w:pPr>
              <w:rPr>
                <w:sz w:val="20"/>
                <w:szCs w:val="20"/>
              </w:rPr>
            </w:pPr>
          </w:p>
        </w:tc>
        <w:tc>
          <w:tcPr>
            <w:tcW w:w="1264" w:type="pct"/>
          </w:tcPr>
          <w:p w14:paraId="3C77CF5D" w14:textId="77777777" w:rsidR="001829DD" w:rsidRPr="001B1130" w:rsidRDefault="001829DD" w:rsidP="00B52927">
            <w:pPr>
              <w:rPr>
                <w:sz w:val="20"/>
                <w:szCs w:val="20"/>
              </w:rPr>
            </w:pPr>
          </w:p>
        </w:tc>
      </w:tr>
    </w:tbl>
    <w:p w14:paraId="4DCB0A16" w14:textId="77777777" w:rsidR="005914F3" w:rsidRDefault="005914F3" w:rsidP="00B52927">
      <w:pPr>
        <w:pStyle w:val="22"/>
        <w:pageBreakBefore/>
        <w:spacing w:before="0" w:after="0"/>
        <w:ind w:right="281"/>
        <w:jc w:val="right"/>
        <w:rPr>
          <w:rFonts w:ascii="Times New Roman" w:hAnsi="Times New Roman" w:cs="Times New Roman"/>
          <w:bCs w:val="0"/>
          <w:i w:val="0"/>
          <w:sz w:val="20"/>
          <w:szCs w:val="20"/>
        </w:rPr>
        <w:sectPr w:rsidR="005914F3" w:rsidSect="005C4F91">
          <w:headerReference w:type="default" r:id="rId16"/>
          <w:footerReference w:type="even" r:id="rId17"/>
          <w:footerReference w:type="default" r:id="rId18"/>
          <w:pgSz w:w="11906" w:h="16838"/>
          <w:pgMar w:top="1021" w:right="709" w:bottom="709" w:left="851" w:header="357" w:footer="0" w:gutter="0"/>
          <w:cols w:space="708"/>
          <w:docGrid w:linePitch="360"/>
        </w:sectPr>
      </w:pPr>
    </w:p>
    <w:p w14:paraId="014EDEEA" w14:textId="77777777" w:rsidR="00F02773" w:rsidRPr="001B1130" w:rsidRDefault="001829DD" w:rsidP="00B52927">
      <w:pPr>
        <w:pStyle w:val="22"/>
        <w:pageBreakBefore/>
        <w:spacing w:before="0" w:after="0"/>
        <w:ind w:right="281"/>
        <w:jc w:val="right"/>
        <w:rPr>
          <w:rFonts w:ascii="Times New Roman" w:hAnsi="Times New Roman" w:cs="Times New Roman"/>
          <w:i w:val="0"/>
          <w:sz w:val="20"/>
          <w:szCs w:val="20"/>
        </w:rPr>
      </w:pPr>
      <w:r w:rsidRPr="001B1130">
        <w:rPr>
          <w:rFonts w:ascii="Times New Roman" w:hAnsi="Times New Roman" w:cs="Times New Roman"/>
          <w:bCs w:val="0"/>
          <w:i w:val="0"/>
          <w:sz w:val="20"/>
          <w:szCs w:val="20"/>
        </w:rPr>
        <w:lastRenderedPageBreak/>
        <w:t>Форма № 3</w:t>
      </w:r>
      <w:r w:rsidR="00267E80" w:rsidRPr="001B1130">
        <w:rPr>
          <w:rFonts w:ascii="Times New Roman" w:hAnsi="Times New Roman" w:cs="Times New Roman"/>
          <w:bCs w:val="0"/>
          <w:i w:val="0"/>
          <w:sz w:val="20"/>
          <w:szCs w:val="20"/>
        </w:rPr>
        <w:t xml:space="preserve"> «Предложение об условиях исполнения договора</w:t>
      </w:r>
      <w:r w:rsidR="00F02773" w:rsidRPr="001B1130">
        <w:rPr>
          <w:rFonts w:ascii="Times New Roman" w:hAnsi="Times New Roman" w:cs="Times New Roman"/>
          <w:bCs w:val="0"/>
          <w:i w:val="0"/>
          <w:sz w:val="20"/>
          <w:szCs w:val="20"/>
        </w:rPr>
        <w:t>»</w:t>
      </w:r>
    </w:p>
    <w:tbl>
      <w:tblPr>
        <w:tblW w:w="10632" w:type="dxa"/>
        <w:tblInd w:w="-34" w:type="dxa"/>
        <w:tblLayout w:type="fixed"/>
        <w:tblLook w:val="04A0" w:firstRow="1" w:lastRow="0" w:firstColumn="1" w:lastColumn="0" w:noHBand="0" w:noVBand="1"/>
      </w:tblPr>
      <w:tblGrid>
        <w:gridCol w:w="284"/>
        <w:gridCol w:w="1230"/>
        <w:gridCol w:w="356"/>
        <w:gridCol w:w="2666"/>
        <w:gridCol w:w="1137"/>
        <w:gridCol w:w="622"/>
        <w:gridCol w:w="1371"/>
        <w:gridCol w:w="356"/>
        <w:gridCol w:w="2610"/>
      </w:tblGrid>
      <w:tr w:rsidR="00080794" w:rsidRPr="00985790" w14:paraId="754E0155" w14:textId="77777777" w:rsidTr="00792A95">
        <w:trPr>
          <w:trHeight w:val="1255"/>
        </w:trPr>
        <w:tc>
          <w:tcPr>
            <w:tcW w:w="284" w:type="dxa"/>
          </w:tcPr>
          <w:p w14:paraId="49CA6038" w14:textId="77777777" w:rsidR="00080794" w:rsidRPr="00E2195D" w:rsidRDefault="00080794" w:rsidP="00B52927">
            <w:pPr>
              <w:suppressAutoHyphens/>
              <w:rPr>
                <w:i/>
                <w:sz w:val="20"/>
                <w:szCs w:val="20"/>
              </w:rPr>
            </w:pPr>
          </w:p>
        </w:tc>
        <w:tc>
          <w:tcPr>
            <w:tcW w:w="10348" w:type="dxa"/>
            <w:gridSpan w:val="8"/>
          </w:tcPr>
          <w:p w14:paraId="3C671088" w14:textId="0A07E7EB" w:rsidR="001B1130" w:rsidRPr="00AF4881" w:rsidRDefault="00080794" w:rsidP="00AF4881">
            <w:pPr>
              <w:widowControl w:val="0"/>
              <w:jc w:val="center"/>
              <w:rPr>
                <w:b/>
                <w:i/>
                <w:sz w:val="20"/>
                <w:szCs w:val="20"/>
              </w:rPr>
            </w:pPr>
            <w:r w:rsidRPr="00985790">
              <w:rPr>
                <w:b/>
                <w:i/>
                <w:sz w:val="20"/>
                <w:szCs w:val="20"/>
              </w:rPr>
              <w:t>ПРЕДЛОЖЕНИЕ ОБ УСЛОВИЯХ ИСПОЛНЕНИЯ ДОГОВОРА НА</w:t>
            </w:r>
            <w:r w:rsidR="0052008A" w:rsidRPr="00985790">
              <w:rPr>
                <w:b/>
                <w:i/>
                <w:sz w:val="20"/>
                <w:szCs w:val="20"/>
              </w:rPr>
              <w:t xml:space="preserve"> ПРЕДМЕТ</w:t>
            </w:r>
            <w:r w:rsidR="00AB3A03" w:rsidRPr="00985790">
              <w:rPr>
                <w:b/>
                <w:i/>
                <w:sz w:val="20"/>
                <w:szCs w:val="20"/>
              </w:rPr>
              <w:t>:</w:t>
            </w:r>
          </w:p>
          <w:p w14:paraId="33CF9547" w14:textId="2CE937A1" w:rsidR="00BB5F5C" w:rsidRPr="00BB5F5C" w:rsidRDefault="00AF4881" w:rsidP="00AF4881">
            <w:pPr>
              <w:suppressAutoHyphens/>
              <w:jc w:val="center"/>
              <w:rPr>
                <w:b/>
                <w:i/>
                <w:sz w:val="20"/>
                <w:szCs w:val="20"/>
                <w:lang w:eastAsia="ar-SA"/>
              </w:rPr>
            </w:pPr>
            <w:r w:rsidRPr="00AF4881">
              <w:rPr>
                <w:b/>
                <w:i/>
                <w:sz w:val="20"/>
                <w:szCs w:val="20"/>
              </w:rPr>
              <w:t>«Оказание услуг по предоставлению неисключительного права на использование результатов интеллектуальной деятельности – программного продукта «nanoCAD» для нужд АО «ЛЕНМОРНИИПРОЕКТ»</w:t>
            </w:r>
          </w:p>
          <w:p w14:paraId="58642488" w14:textId="39D36758" w:rsidR="00080794" w:rsidRPr="00985790" w:rsidRDefault="00080794" w:rsidP="00B52927">
            <w:pPr>
              <w:suppressAutoHyphens/>
              <w:jc w:val="center"/>
              <w:rPr>
                <w:i/>
                <w:sz w:val="20"/>
                <w:szCs w:val="20"/>
              </w:rPr>
            </w:pPr>
            <w:r w:rsidRPr="00985790">
              <w:rPr>
                <w:i/>
                <w:sz w:val="20"/>
                <w:szCs w:val="20"/>
              </w:rPr>
              <w:t>от ___________________________________________________________________________</w:t>
            </w:r>
          </w:p>
          <w:p w14:paraId="14DA60DB" w14:textId="77777777" w:rsidR="00080794" w:rsidRPr="00985790" w:rsidRDefault="00080794" w:rsidP="004419D7">
            <w:pPr>
              <w:suppressAutoHyphens/>
              <w:ind w:right="565"/>
              <w:jc w:val="center"/>
              <w:rPr>
                <w:i/>
                <w:sz w:val="20"/>
                <w:szCs w:val="20"/>
              </w:rPr>
            </w:pPr>
            <w:r w:rsidRPr="00985790">
              <w:rPr>
                <w:i/>
                <w:sz w:val="20"/>
                <w:szCs w:val="20"/>
              </w:rPr>
              <w:t>(наименование участника закупки с указанием организационно-правовой формы, место нахождения)</w:t>
            </w:r>
          </w:p>
          <w:p w14:paraId="18C2772B" w14:textId="77777777" w:rsidR="00080794" w:rsidRPr="00BC7E95" w:rsidRDefault="00080794" w:rsidP="005C776D">
            <w:pPr>
              <w:tabs>
                <w:tab w:val="left" w:pos="9829"/>
                <w:tab w:val="left" w:pos="9872"/>
              </w:tabs>
              <w:suppressAutoHyphens/>
              <w:ind w:right="43" w:firstLine="331"/>
              <w:jc w:val="both"/>
              <w:rPr>
                <w:i/>
                <w:color w:val="FF0000"/>
                <w:sz w:val="20"/>
                <w:szCs w:val="20"/>
              </w:rPr>
            </w:pPr>
            <w:r w:rsidRPr="00985790">
              <w:rPr>
                <w:i/>
                <w:sz w:val="20"/>
                <w:szCs w:val="20"/>
              </w:rPr>
              <w:t xml:space="preserve">1. </w:t>
            </w:r>
            <w:r w:rsidRPr="00BC7E95">
              <w:rPr>
                <w:i/>
                <w:sz w:val="20"/>
                <w:szCs w:val="20"/>
              </w:rPr>
              <w:t>Сообщаем о своем согласии со всеми условиями Приложения № 2 «Проект договора» и Приложения № 1 к настоящей Документации «Техническое задание».</w:t>
            </w:r>
          </w:p>
          <w:p w14:paraId="7C4F58A7" w14:textId="4D0CFD71" w:rsidR="00792A95" w:rsidRDefault="00080794" w:rsidP="00CF3C98">
            <w:pPr>
              <w:tabs>
                <w:tab w:val="left" w:pos="9829"/>
                <w:tab w:val="left" w:pos="9872"/>
              </w:tabs>
              <w:suppressAutoHyphens/>
              <w:ind w:right="43" w:firstLine="331"/>
              <w:jc w:val="both"/>
              <w:rPr>
                <w:i/>
                <w:sz w:val="20"/>
                <w:szCs w:val="20"/>
              </w:rPr>
            </w:pPr>
            <w:r w:rsidRPr="00BC7E95">
              <w:rPr>
                <w:i/>
                <w:sz w:val="20"/>
                <w:szCs w:val="20"/>
              </w:rPr>
              <w:t>2. В случае принятия нашей Заявки на участие в открытом запросе котировок</w:t>
            </w:r>
            <w:r w:rsidR="00455A25" w:rsidRPr="00BC7E95">
              <w:rPr>
                <w:i/>
                <w:sz w:val="20"/>
                <w:szCs w:val="20"/>
              </w:rPr>
              <w:t xml:space="preserve"> в электронной форме</w:t>
            </w:r>
            <w:r w:rsidRPr="00BC7E95">
              <w:rPr>
                <w:i/>
                <w:sz w:val="20"/>
                <w:szCs w:val="20"/>
              </w:rPr>
              <w:t xml:space="preserve">, обязуемся </w:t>
            </w:r>
            <w:r w:rsidR="00625807">
              <w:rPr>
                <w:i/>
                <w:sz w:val="20"/>
                <w:szCs w:val="20"/>
              </w:rPr>
              <w:t>поставить товар</w:t>
            </w:r>
            <w:r w:rsidRPr="00BC7E95">
              <w:rPr>
                <w:i/>
                <w:sz w:val="20"/>
                <w:szCs w:val="20"/>
              </w:rPr>
              <w:t xml:space="preserve"> на следующих условиях:</w:t>
            </w:r>
          </w:p>
          <w:tbl>
            <w:tblPr>
              <w:tblW w:w="10101" w:type="dxa"/>
              <w:tblLayout w:type="fixed"/>
              <w:tblCellMar>
                <w:left w:w="0" w:type="dxa"/>
                <w:right w:w="0" w:type="dxa"/>
              </w:tblCellMar>
              <w:tblLook w:val="0000" w:firstRow="0" w:lastRow="0" w:firstColumn="0" w:lastColumn="0" w:noHBand="0" w:noVBand="0"/>
            </w:tblPr>
            <w:tblGrid>
              <w:gridCol w:w="406"/>
              <w:gridCol w:w="5868"/>
              <w:gridCol w:w="992"/>
              <w:gridCol w:w="992"/>
              <w:gridCol w:w="1843"/>
            </w:tblGrid>
            <w:tr w:rsidR="00F16A4F" w:rsidRPr="00F16A4F" w14:paraId="2B73000D" w14:textId="77777777" w:rsidTr="004419D7">
              <w:trPr>
                <w:trHeight w:val="622"/>
              </w:trPr>
              <w:tc>
                <w:tcPr>
                  <w:tcW w:w="406" w:type="dxa"/>
                  <w:tcBorders>
                    <w:top w:val="single" w:sz="4" w:space="0" w:color="000000"/>
                    <w:left w:val="single" w:sz="4" w:space="0" w:color="000000"/>
                    <w:bottom w:val="single" w:sz="4" w:space="0" w:color="000000"/>
                  </w:tcBorders>
                  <w:shd w:val="clear" w:color="auto" w:fill="FFFFFF"/>
                  <w:vAlign w:val="center"/>
                </w:tcPr>
                <w:p w14:paraId="1E215113" w14:textId="77777777" w:rsidR="00F16A4F" w:rsidRPr="00AF4881" w:rsidRDefault="00F16A4F" w:rsidP="00A95A12">
                  <w:pPr>
                    <w:widowControl w:val="0"/>
                    <w:suppressAutoHyphens/>
                    <w:autoSpaceDE w:val="0"/>
                    <w:jc w:val="center"/>
                    <w:rPr>
                      <w:iCs/>
                      <w:sz w:val="19"/>
                      <w:szCs w:val="19"/>
                      <w:lang w:eastAsia="zh-CN"/>
                    </w:rPr>
                  </w:pPr>
                  <w:r w:rsidRPr="00AF4881">
                    <w:rPr>
                      <w:bCs/>
                      <w:iCs/>
                      <w:color w:val="000000"/>
                      <w:sz w:val="19"/>
                      <w:szCs w:val="19"/>
                      <w:lang w:eastAsia="zh-CN"/>
                    </w:rPr>
                    <w:t>№     п/п</w:t>
                  </w:r>
                </w:p>
              </w:tc>
              <w:tc>
                <w:tcPr>
                  <w:tcW w:w="5868" w:type="dxa"/>
                  <w:tcBorders>
                    <w:top w:val="single" w:sz="4" w:space="0" w:color="000000"/>
                    <w:left w:val="single" w:sz="4" w:space="0" w:color="000000"/>
                    <w:bottom w:val="single" w:sz="4" w:space="0" w:color="000000"/>
                  </w:tcBorders>
                  <w:shd w:val="clear" w:color="auto" w:fill="FFFFFF"/>
                  <w:vAlign w:val="center"/>
                </w:tcPr>
                <w:p w14:paraId="7F301207" w14:textId="77777777" w:rsidR="00F16A4F" w:rsidRPr="00AF4881" w:rsidRDefault="00F16A4F" w:rsidP="00A95A12">
                  <w:pPr>
                    <w:widowControl w:val="0"/>
                    <w:suppressAutoHyphens/>
                    <w:autoSpaceDE w:val="0"/>
                    <w:jc w:val="center"/>
                    <w:rPr>
                      <w:iCs/>
                      <w:sz w:val="19"/>
                      <w:szCs w:val="19"/>
                      <w:lang w:eastAsia="zh-CN"/>
                    </w:rPr>
                  </w:pPr>
                  <w:r w:rsidRPr="00AF4881">
                    <w:rPr>
                      <w:bCs/>
                      <w:iCs/>
                      <w:color w:val="000000"/>
                      <w:sz w:val="19"/>
                      <w:szCs w:val="19"/>
                      <w:lang w:eastAsia="zh-CN"/>
                    </w:rPr>
                    <w:t xml:space="preserve">Наименование товара </w:t>
                  </w:r>
                </w:p>
              </w:tc>
              <w:tc>
                <w:tcPr>
                  <w:tcW w:w="992" w:type="dxa"/>
                  <w:tcBorders>
                    <w:top w:val="single" w:sz="4" w:space="0" w:color="000000"/>
                    <w:left w:val="single" w:sz="4" w:space="0" w:color="000000"/>
                    <w:bottom w:val="single" w:sz="4" w:space="0" w:color="000000"/>
                  </w:tcBorders>
                  <w:shd w:val="clear" w:color="auto" w:fill="auto"/>
                  <w:vAlign w:val="center"/>
                </w:tcPr>
                <w:p w14:paraId="7230855C" w14:textId="77777777" w:rsidR="00F16A4F" w:rsidRPr="00AF4881" w:rsidRDefault="00F16A4F" w:rsidP="00A95A12">
                  <w:pPr>
                    <w:widowControl w:val="0"/>
                    <w:suppressAutoHyphens/>
                    <w:autoSpaceDE w:val="0"/>
                    <w:jc w:val="center"/>
                    <w:rPr>
                      <w:iCs/>
                      <w:sz w:val="19"/>
                      <w:szCs w:val="19"/>
                      <w:lang w:eastAsia="zh-CN"/>
                    </w:rPr>
                  </w:pPr>
                  <w:r w:rsidRPr="00AF4881">
                    <w:rPr>
                      <w:bCs/>
                      <w:iCs/>
                      <w:color w:val="000000"/>
                      <w:sz w:val="19"/>
                      <w:szCs w:val="19"/>
                      <w:lang w:eastAsia="zh-CN"/>
                    </w:rPr>
                    <w:t>Кол-во</w:t>
                  </w:r>
                  <w:r w:rsidRPr="00AF4881">
                    <w:rPr>
                      <w:bCs/>
                      <w:iCs/>
                      <w:color w:val="000000"/>
                      <w:sz w:val="19"/>
                      <w:szCs w:val="19"/>
                      <w:lang w:val="en-US" w:eastAsia="zh-CN"/>
                    </w:rPr>
                    <w:t xml:space="preserve"> </w:t>
                  </w:r>
                  <w:r w:rsidRPr="00AF4881">
                    <w:rPr>
                      <w:bCs/>
                      <w:iCs/>
                      <w:color w:val="000000"/>
                      <w:sz w:val="19"/>
                      <w:szCs w:val="19"/>
                      <w:lang w:eastAsia="zh-CN"/>
                    </w:rPr>
                    <w:t>лицензий, шт.</w:t>
                  </w:r>
                </w:p>
              </w:tc>
              <w:tc>
                <w:tcPr>
                  <w:tcW w:w="992" w:type="dxa"/>
                  <w:tcBorders>
                    <w:top w:val="single" w:sz="4" w:space="0" w:color="000000"/>
                    <w:left w:val="single" w:sz="4" w:space="0" w:color="000000"/>
                    <w:bottom w:val="single" w:sz="4" w:space="0" w:color="000000"/>
                  </w:tcBorders>
                  <w:shd w:val="clear" w:color="auto" w:fill="auto"/>
                  <w:vAlign w:val="center"/>
                </w:tcPr>
                <w:p w14:paraId="4A790D23" w14:textId="7DD70CF2" w:rsidR="00F16A4F" w:rsidRPr="00AF4881" w:rsidRDefault="00F16A4F" w:rsidP="00A95A12">
                  <w:pPr>
                    <w:widowControl w:val="0"/>
                    <w:suppressAutoHyphens/>
                    <w:autoSpaceDE w:val="0"/>
                    <w:jc w:val="center"/>
                    <w:rPr>
                      <w:iCs/>
                      <w:sz w:val="19"/>
                      <w:szCs w:val="19"/>
                      <w:lang w:eastAsia="zh-CN"/>
                    </w:rPr>
                  </w:pPr>
                  <w:r w:rsidRPr="00AF4881">
                    <w:rPr>
                      <w:bCs/>
                      <w:iCs/>
                      <w:color w:val="000000"/>
                      <w:sz w:val="19"/>
                      <w:szCs w:val="19"/>
                      <w:lang w:eastAsia="zh-CN"/>
                    </w:rPr>
                    <w:t>Цена</w:t>
                  </w:r>
                  <w:r w:rsidR="00AF4881" w:rsidRPr="00AF4881">
                    <w:rPr>
                      <w:bCs/>
                      <w:iCs/>
                      <w:color w:val="000000"/>
                      <w:sz w:val="19"/>
                      <w:szCs w:val="19"/>
                      <w:lang w:eastAsia="zh-CN"/>
                    </w:rPr>
                    <w:t xml:space="preserve"> </w:t>
                  </w:r>
                  <w:r w:rsidRPr="00AF4881">
                    <w:rPr>
                      <w:bCs/>
                      <w:iCs/>
                      <w:color w:val="000000"/>
                      <w:sz w:val="19"/>
                      <w:szCs w:val="19"/>
                      <w:lang w:eastAsia="zh-CN"/>
                    </w:rPr>
                    <w:t xml:space="preserve"> лицензии, руб.</w:t>
                  </w:r>
                </w:p>
              </w:tc>
              <w:tc>
                <w:tcPr>
                  <w:tcW w:w="1843" w:type="dxa"/>
                  <w:tcBorders>
                    <w:top w:val="single" w:sz="4" w:space="0" w:color="000000"/>
                    <w:left w:val="single" w:sz="4" w:space="0" w:color="000000"/>
                    <w:bottom w:val="single" w:sz="4" w:space="0" w:color="000000"/>
                    <w:right w:val="single" w:sz="4" w:space="0" w:color="auto"/>
                  </w:tcBorders>
                  <w:shd w:val="clear" w:color="auto" w:fill="auto"/>
                  <w:vAlign w:val="center"/>
                </w:tcPr>
                <w:p w14:paraId="20F9D527" w14:textId="77777777" w:rsidR="00F16A4F" w:rsidRPr="00AF4881" w:rsidRDefault="00F16A4F" w:rsidP="00A95A12">
                  <w:pPr>
                    <w:widowControl w:val="0"/>
                    <w:suppressAutoHyphens/>
                    <w:autoSpaceDE w:val="0"/>
                    <w:jc w:val="center"/>
                    <w:rPr>
                      <w:iCs/>
                      <w:sz w:val="19"/>
                      <w:szCs w:val="19"/>
                      <w:lang w:eastAsia="zh-CN"/>
                    </w:rPr>
                  </w:pPr>
                  <w:r w:rsidRPr="00AF4881">
                    <w:rPr>
                      <w:bCs/>
                      <w:iCs/>
                      <w:color w:val="000000"/>
                      <w:sz w:val="19"/>
                      <w:szCs w:val="19"/>
                      <w:lang w:eastAsia="zh-CN"/>
                    </w:rPr>
                    <w:t>Начальная (максимальная) общая стоимость лицензий, руб.</w:t>
                  </w:r>
                </w:p>
              </w:tc>
            </w:tr>
            <w:tr w:rsidR="00F16A4F" w:rsidRPr="00F16A4F" w14:paraId="3E099C5D" w14:textId="77777777" w:rsidTr="00AF4881">
              <w:trPr>
                <w:trHeight w:val="565"/>
              </w:trPr>
              <w:tc>
                <w:tcPr>
                  <w:tcW w:w="406" w:type="dxa"/>
                  <w:tcBorders>
                    <w:top w:val="single" w:sz="4" w:space="0" w:color="000000"/>
                    <w:left w:val="single" w:sz="4" w:space="0" w:color="000000"/>
                    <w:bottom w:val="single" w:sz="4" w:space="0" w:color="000000"/>
                  </w:tcBorders>
                  <w:shd w:val="clear" w:color="auto" w:fill="FFFFFF"/>
                  <w:vAlign w:val="center"/>
                </w:tcPr>
                <w:p w14:paraId="75D5C61D" w14:textId="77777777" w:rsidR="00F16A4F" w:rsidRPr="00AF4881" w:rsidRDefault="00F16A4F" w:rsidP="00A95A12">
                  <w:pPr>
                    <w:widowControl w:val="0"/>
                    <w:tabs>
                      <w:tab w:val="left" w:pos="4320"/>
                      <w:tab w:val="left" w:pos="9960"/>
                    </w:tabs>
                    <w:suppressAutoHyphens/>
                    <w:autoSpaceDE w:val="0"/>
                    <w:jc w:val="center"/>
                    <w:rPr>
                      <w:iCs/>
                      <w:sz w:val="19"/>
                      <w:szCs w:val="19"/>
                      <w:lang w:eastAsia="zh-CN"/>
                    </w:rPr>
                  </w:pPr>
                  <w:r w:rsidRPr="00AF4881">
                    <w:rPr>
                      <w:iCs/>
                      <w:color w:val="000000"/>
                      <w:sz w:val="19"/>
                      <w:szCs w:val="19"/>
                    </w:rPr>
                    <w:t>1</w:t>
                  </w:r>
                </w:p>
              </w:tc>
              <w:tc>
                <w:tcPr>
                  <w:tcW w:w="5868" w:type="dxa"/>
                  <w:tcBorders>
                    <w:top w:val="single" w:sz="4" w:space="0" w:color="000000"/>
                    <w:left w:val="single" w:sz="4" w:space="0" w:color="000000"/>
                    <w:bottom w:val="single" w:sz="4" w:space="0" w:color="000000"/>
                  </w:tcBorders>
                  <w:shd w:val="clear" w:color="auto" w:fill="FFFFFF"/>
                  <w:vAlign w:val="center"/>
                </w:tcPr>
                <w:p w14:paraId="251E4D1C" w14:textId="77777777" w:rsidR="00F16A4F" w:rsidRPr="00AF4881" w:rsidRDefault="00F16A4F" w:rsidP="00AF4881">
                  <w:pPr>
                    <w:autoSpaceDE w:val="0"/>
                    <w:autoSpaceDN w:val="0"/>
                    <w:adjustRightInd w:val="0"/>
                    <w:ind w:left="139" w:right="143"/>
                    <w:jc w:val="both"/>
                    <w:rPr>
                      <w:iCs/>
                      <w:sz w:val="19"/>
                      <w:szCs w:val="19"/>
                      <w:lang w:eastAsia="zh-CN"/>
                    </w:rPr>
                  </w:pPr>
                  <w:r w:rsidRPr="00AF4881">
                    <w:rPr>
                      <w:iCs/>
                      <w:color w:val="000000"/>
                      <w:sz w:val="19"/>
                      <w:szCs w:val="19"/>
                    </w:rPr>
                    <w:t xml:space="preserve">Право на использование программы для ЭВМ "Платформа nanoCAD" 22 (конфигурация Standart), сетевая лицензия (серверная часть) на 1 год </w:t>
                  </w:r>
                </w:p>
              </w:tc>
              <w:tc>
                <w:tcPr>
                  <w:tcW w:w="992" w:type="dxa"/>
                  <w:tcBorders>
                    <w:top w:val="single" w:sz="4" w:space="0" w:color="000000"/>
                    <w:left w:val="single" w:sz="4" w:space="0" w:color="000000"/>
                    <w:bottom w:val="single" w:sz="4" w:space="0" w:color="000000"/>
                  </w:tcBorders>
                  <w:shd w:val="clear" w:color="auto" w:fill="auto"/>
                  <w:vAlign w:val="center"/>
                </w:tcPr>
                <w:p w14:paraId="1680E758" w14:textId="77777777" w:rsidR="00F16A4F" w:rsidRPr="00AF4881" w:rsidRDefault="00F16A4F" w:rsidP="00A95A12">
                  <w:pPr>
                    <w:widowControl w:val="0"/>
                    <w:suppressAutoHyphens/>
                    <w:autoSpaceDE w:val="0"/>
                    <w:ind w:right="-57"/>
                    <w:jc w:val="center"/>
                    <w:rPr>
                      <w:iCs/>
                      <w:sz w:val="19"/>
                      <w:szCs w:val="19"/>
                      <w:lang w:eastAsia="zh-CN"/>
                    </w:rPr>
                  </w:pPr>
                  <w:r w:rsidRPr="00AF4881">
                    <w:rPr>
                      <w:iCs/>
                      <w:color w:val="000000"/>
                      <w:sz w:val="19"/>
                      <w:szCs w:val="19"/>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37C8F9" w14:textId="77777777" w:rsidR="00F16A4F" w:rsidRPr="00AF4881" w:rsidRDefault="00F16A4F" w:rsidP="00A95A12">
                  <w:pPr>
                    <w:widowControl w:val="0"/>
                    <w:suppressAutoHyphens/>
                    <w:autoSpaceDE w:val="0"/>
                    <w:ind w:right="-57"/>
                    <w:jc w:val="center"/>
                    <w:rPr>
                      <w:iCs/>
                      <w:sz w:val="19"/>
                      <w:szCs w:val="19"/>
                      <w:lang w:eastAsia="zh-CN"/>
                    </w:rPr>
                  </w:pPr>
                </w:p>
              </w:tc>
              <w:tc>
                <w:tcPr>
                  <w:tcW w:w="1843" w:type="dxa"/>
                  <w:tcBorders>
                    <w:top w:val="single" w:sz="4" w:space="0" w:color="auto"/>
                    <w:left w:val="nil"/>
                    <w:bottom w:val="single" w:sz="4" w:space="0" w:color="auto"/>
                    <w:right w:val="single" w:sz="4" w:space="0" w:color="auto"/>
                  </w:tcBorders>
                  <w:shd w:val="clear" w:color="auto" w:fill="auto"/>
                  <w:vAlign w:val="center"/>
                </w:tcPr>
                <w:p w14:paraId="7925E686" w14:textId="77777777" w:rsidR="00F16A4F" w:rsidRPr="00AF4881" w:rsidRDefault="00F16A4F" w:rsidP="00A95A12">
                  <w:pPr>
                    <w:widowControl w:val="0"/>
                    <w:suppressAutoHyphens/>
                    <w:autoSpaceDE w:val="0"/>
                    <w:ind w:right="-57"/>
                    <w:jc w:val="center"/>
                    <w:rPr>
                      <w:iCs/>
                      <w:sz w:val="19"/>
                      <w:szCs w:val="19"/>
                      <w:lang w:eastAsia="zh-CN"/>
                    </w:rPr>
                  </w:pPr>
                </w:p>
              </w:tc>
            </w:tr>
            <w:tr w:rsidR="00F16A4F" w:rsidRPr="00F16A4F" w14:paraId="727842E0" w14:textId="77777777" w:rsidTr="00AF4881">
              <w:trPr>
                <w:trHeight w:val="448"/>
              </w:trPr>
              <w:tc>
                <w:tcPr>
                  <w:tcW w:w="406" w:type="dxa"/>
                  <w:tcBorders>
                    <w:top w:val="single" w:sz="4" w:space="0" w:color="000000"/>
                    <w:left w:val="single" w:sz="4" w:space="0" w:color="000000"/>
                    <w:bottom w:val="single" w:sz="4" w:space="0" w:color="000000"/>
                  </w:tcBorders>
                  <w:shd w:val="clear" w:color="auto" w:fill="FFFFFF"/>
                  <w:vAlign w:val="center"/>
                </w:tcPr>
                <w:p w14:paraId="11C07507" w14:textId="77777777" w:rsidR="00F16A4F" w:rsidRPr="00AF4881" w:rsidRDefault="00F16A4F" w:rsidP="00A95A12">
                  <w:pPr>
                    <w:widowControl w:val="0"/>
                    <w:tabs>
                      <w:tab w:val="left" w:pos="4320"/>
                      <w:tab w:val="left" w:pos="9960"/>
                    </w:tabs>
                    <w:suppressAutoHyphens/>
                    <w:autoSpaceDE w:val="0"/>
                    <w:jc w:val="center"/>
                    <w:rPr>
                      <w:iCs/>
                      <w:sz w:val="19"/>
                      <w:szCs w:val="19"/>
                      <w:lang w:eastAsia="zh-CN"/>
                    </w:rPr>
                  </w:pPr>
                  <w:r w:rsidRPr="00AF4881">
                    <w:rPr>
                      <w:iCs/>
                      <w:color w:val="000000"/>
                      <w:sz w:val="19"/>
                      <w:szCs w:val="19"/>
                    </w:rPr>
                    <w:t>2</w:t>
                  </w:r>
                </w:p>
              </w:tc>
              <w:tc>
                <w:tcPr>
                  <w:tcW w:w="5868" w:type="dxa"/>
                  <w:tcBorders>
                    <w:top w:val="single" w:sz="4" w:space="0" w:color="000000"/>
                    <w:left w:val="single" w:sz="4" w:space="0" w:color="000000"/>
                    <w:bottom w:val="single" w:sz="4" w:space="0" w:color="000000"/>
                  </w:tcBorders>
                  <w:shd w:val="clear" w:color="auto" w:fill="FFFFFF"/>
                  <w:vAlign w:val="center"/>
                </w:tcPr>
                <w:p w14:paraId="1F564DD5" w14:textId="77777777" w:rsidR="00F16A4F" w:rsidRPr="00AF4881" w:rsidRDefault="00F16A4F" w:rsidP="00AF4881">
                  <w:pPr>
                    <w:autoSpaceDE w:val="0"/>
                    <w:autoSpaceDN w:val="0"/>
                    <w:adjustRightInd w:val="0"/>
                    <w:ind w:left="139" w:right="143"/>
                    <w:jc w:val="both"/>
                    <w:rPr>
                      <w:iCs/>
                      <w:sz w:val="19"/>
                      <w:szCs w:val="19"/>
                      <w:lang w:eastAsia="zh-CN"/>
                    </w:rPr>
                  </w:pPr>
                  <w:r w:rsidRPr="00AF4881">
                    <w:rPr>
                      <w:iCs/>
                      <w:color w:val="000000"/>
                      <w:sz w:val="19"/>
                      <w:szCs w:val="19"/>
                    </w:rPr>
                    <w:t xml:space="preserve">Право на использование программы для ЭВМ "Платформа nanoCAD" 22 (конфигурация Standart), сетевая лицензия (доп.место) на 1 год </w:t>
                  </w:r>
                </w:p>
              </w:tc>
              <w:tc>
                <w:tcPr>
                  <w:tcW w:w="992" w:type="dxa"/>
                  <w:tcBorders>
                    <w:top w:val="single" w:sz="4" w:space="0" w:color="000000"/>
                    <w:left w:val="single" w:sz="4" w:space="0" w:color="000000"/>
                    <w:bottom w:val="single" w:sz="4" w:space="0" w:color="000000"/>
                  </w:tcBorders>
                  <w:shd w:val="clear" w:color="auto" w:fill="auto"/>
                  <w:vAlign w:val="center"/>
                </w:tcPr>
                <w:p w14:paraId="4CF4B860" w14:textId="77777777" w:rsidR="00F16A4F" w:rsidRPr="00AF4881" w:rsidRDefault="00F16A4F" w:rsidP="00A95A12">
                  <w:pPr>
                    <w:widowControl w:val="0"/>
                    <w:suppressAutoHyphens/>
                    <w:autoSpaceDE w:val="0"/>
                    <w:ind w:right="-57"/>
                    <w:jc w:val="center"/>
                    <w:rPr>
                      <w:iCs/>
                      <w:sz w:val="19"/>
                      <w:szCs w:val="19"/>
                      <w:lang w:eastAsia="zh-CN"/>
                    </w:rPr>
                  </w:pPr>
                  <w:r w:rsidRPr="00AF4881">
                    <w:rPr>
                      <w:iCs/>
                      <w:color w:val="000000"/>
                      <w:sz w:val="19"/>
                      <w:szCs w:val="19"/>
                    </w:rPr>
                    <w:t>39</w:t>
                  </w:r>
                </w:p>
              </w:tc>
              <w:tc>
                <w:tcPr>
                  <w:tcW w:w="992" w:type="dxa"/>
                  <w:tcBorders>
                    <w:top w:val="nil"/>
                    <w:left w:val="single" w:sz="4" w:space="0" w:color="auto"/>
                    <w:bottom w:val="single" w:sz="4" w:space="0" w:color="auto"/>
                    <w:right w:val="single" w:sz="4" w:space="0" w:color="auto"/>
                  </w:tcBorders>
                  <w:shd w:val="clear" w:color="auto" w:fill="auto"/>
                  <w:vAlign w:val="center"/>
                </w:tcPr>
                <w:p w14:paraId="6352061A" w14:textId="77777777" w:rsidR="00F16A4F" w:rsidRPr="00AF4881" w:rsidRDefault="00F16A4F" w:rsidP="00A95A12">
                  <w:pPr>
                    <w:widowControl w:val="0"/>
                    <w:suppressAutoHyphens/>
                    <w:autoSpaceDE w:val="0"/>
                    <w:ind w:right="-57"/>
                    <w:jc w:val="center"/>
                    <w:rPr>
                      <w:iCs/>
                      <w:sz w:val="19"/>
                      <w:szCs w:val="19"/>
                      <w:lang w:eastAsia="zh-CN"/>
                    </w:rPr>
                  </w:pPr>
                </w:p>
              </w:tc>
              <w:tc>
                <w:tcPr>
                  <w:tcW w:w="1843" w:type="dxa"/>
                  <w:tcBorders>
                    <w:top w:val="nil"/>
                    <w:left w:val="nil"/>
                    <w:bottom w:val="single" w:sz="4" w:space="0" w:color="auto"/>
                    <w:right w:val="single" w:sz="4" w:space="0" w:color="auto"/>
                  </w:tcBorders>
                  <w:shd w:val="clear" w:color="auto" w:fill="auto"/>
                  <w:vAlign w:val="center"/>
                </w:tcPr>
                <w:p w14:paraId="5CC0FB5F" w14:textId="77777777" w:rsidR="00F16A4F" w:rsidRPr="00AF4881" w:rsidRDefault="00F16A4F" w:rsidP="00A95A12">
                  <w:pPr>
                    <w:suppressAutoHyphens/>
                    <w:jc w:val="center"/>
                    <w:rPr>
                      <w:iCs/>
                      <w:sz w:val="19"/>
                      <w:szCs w:val="19"/>
                      <w:lang w:eastAsia="zh-CN"/>
                    </w:rPr>
                  </w:pPr>
                </w:p>
              </w:tc>
            </w:tr>
            <w:tr w:rsidR="00F16A4F" w:rsidRPr="00F16A4F" w14:paraId="7AA3E02D" w14:textId="77777777" w:rsidTr="00AF4881">
              <w:trPr>
                <w:trHeight w:val="315"/>
              </w:trPr>
              <w:tc>
                <w:tcPr>
                  <w:tcW w:w="406" w:type="dxa"/>
                  <w:tcBorders>
                    <w:top w:val="single" w:sz="4" w:space="0" w:color="000000"/>
                    <w:left w:val="single" w:sz="4" w:space="0" w:color="000000"/>
                    <w:bottom w:val="single" w:sz="4" w:space="0" w:color="000000"/>
                  </w:tcBorders>
                  <w:shd w:val="clear" w:color="auto" w:fill="FFFFFF"/>
                  <w:vAlign w:val="center"/>
                </w:tcPr>
                <w:p w14:paraId="0AAA83A3" w14:textId="77777777" w:rsidR="00F16A4F" w:rsidRPr="00AF4881" w:rsidRDefault="00F16A4F" w:rsidP="00A95A12">
                  <w:pPr>
                    <w:widowControl w:val="0"/>
                    <w:tabs>
                      <w:tab w:val="left" w:pos="4320"/>
                      <w:tab w:val="left" w:pos="9960"/>
                    </w:tabs>
                    <w:suppressAutoHyphens/>
                    <w:autoSpaceDE w:val="0"/>
                    <w:jc w:val="center"/>
                    <w:rPr>
                      <w:iCs/>
                      <w:sz w:val="19"/>
                      <w:szCs w:val="19"/>
                      <w:lang w:eastAsia="zh-CN"/>
                    </w:rPr>
                  </w:pPr>
                  <w:r w:rsidRPr="00AF4881">
                    <w:rPr>
                      <w:iCs/>
                      <w:color w:val="000000"/>
                      <w:sz w:val="19"/>
                      <w:szCs w:val="19"/>
                    </w:rPr>
                    <w:t>3</w:t>
                  </w:r>
                </w:p>
              </w:tc>
              <w:tc>
                <w:tcPr>
                  <w:tcW w:w="5868" w:type="dxa"/>
                  <w:tcBorders>
                    <w:top w:val="single" w:sz="4" w:space="0" w:color="000000"/>
                    <w:left w:val="single" w:sz="4" w:space="0" w:color="000000"/>
                    <w:bottom w:val="single" w:sz="4" w:space="0" w:color="000000"/>
                  </w:tcBorders>
                  <w:shd w:val="clear" w:color="auto" w:fill="FFFFFF"/>
                  <w:vAlign w:val="center"/>
                </w:tcPr>
                <w:p w14:paraId="4A88CC38" w14:textId="77777777" w:rsidR="00F16A4F" w:rsidRPr="00AF4881" w:rsidRDefault="00F16A4F" w:rsidP="00AF4881">
                  <w:pPr>
                    <w:autoSpaceDE w:val="0"/>
                    <w:autoSpaceDN w:val="0"/>
                    <w:adjustRightInd w:val="0"/>
                    <w:ind w:left="139" w:right="143"/>
                    <w:jc w:val="both"/>
                    <w:rPr>
                      <w:iCs/>
                      <w:sz w:val="19"/>
                      <w:szCs w:val="19"/>
                      <w:lang w:eastAsia="zh-CN"/>
                    </w:rPr>
                  </w:pPr>
                  <w:r w:rsidRPr="00AF4881">
                    <w:rPr>
                      <w:iCs/>
                      <w:color w:val="000000"/>
                      <w:sz w:val="19"/>
                      <w:szCs w:val="19"/>
                    </w:rPr>
                    <w:t xml:space="preserve">Право на использование программы для ЭВМ "Платформа nanoCAD" 22 (доп. модуль Растр) на 1 год </w:t>
                  </w:r>
                </w:p>
              </w:tc>
              <w:tc>
                <w:tcPr>
                  <w:tcW w:w="992" w:type="dxa"/>
                  <w:tcBorders>
                    <w:top w:val="single" w:sz="4" w:space="0" w:color="000000"/>
                    <w:left w:val="single" w:sz="4" w:space="0" w:color="000000"/>
                    <w:bottom w:val="single" w:sz="4" w:space="0" w:color="000000"/>
                  </w:tcBorders>
                  <w:shd w:val="clear" w:color="auto" w:fill="auto"/>
                  <w:vAlign w:val="center"/>
                </w:tcPr>
                <w:p w14:paraId="7D0F6F89" w14:textId="77777777" w:rsidR="00F16A4F" w:rsidRPr="00AF4881" w:rsidRDefault="00F16A4F" w:rsidP="00A95A12">
                  <w:pPr>
                    <w:widowControl w:val="0"/>
                    <w:suppressAutoHyphens/>
                    <w:autoSpaceDE w:val="0"/>
                    <w:ind w:right="-57"/>
                    <w:jc w:val="center"/>
                    <w:rPr>
                      <w:iCs/>
                      <w:sz w:val="19"/>
                      <w:szCs w:val="19"/>
                      <w:lang w:eastAsia="zh-CN"/>
                    </w:rPr>
                  </w:pPr>
                  <w:r w:rsidRPr="00AF4881">
                    <w:rPr>
                      <w:iCs/>
                      <w:color w:val="000000"/>
                      <w:sz w:val="19"/>
                      <w:szCs w:val="19"/>
                    </w:rPr>
                    <w:t>5</w:t>
                  </w:r>
                </w:p>
              </w:tc>
              <w:tc>
                <w:tcPr>
                  <w:tcW w:w="992" w:type="dxa"/>
                  <w:tcBorders>
                    <w:top w:val="nil"/>
                    <w:left w:val="single" w:sz="4" w:space="0" w:color="auto"/>
                    <w:bottom w:val="single" w:sz="4" w:space="0" w:color="auto"/>
                    <w:right w:val="single" w:sz="4" w:space="0" w:color="auto"/>
                  </w:tcBorders>
                  <w:shd w:val="clear" w:color="auto" w:fill="auto"/>
                  <w:vAlign w:val="center"/>
                </w:tcPr>
                <w:p w14:paraId="5436C9E3" w14:textId="77777777" w:rsidR="00F16A4F" w:rsidRPr="00AF4881" w:rsidRDefault="00F16A4F" w:rsidP="00A95A12">
                  <w:pPr>
                    <w:widowControl w:val="0"/>
                    <w:suppressAutoHyphens/>
                    <w:autoSpaceDE w:val="0"/>
                    <w:ind w:right="-57"/>
                    <w:jc w:val="center"/>
                    <w:rPr>
                      <w:iCs/>
                      <w:sz w:val="19"/>
                      <w:szCs w:val="19"/>
                      <w:lang w:eastAsia="zh-CN"/>
                    </w:rPr>
                  </w:pPr>
                </w:p>
              </w:tc>
              <w:tc>
                <w:tcPr>
                  <w:tcW w:w="1843" w:type="dxa"/>
                  <w:tcBorders>
                    <w:top w:val="nil"/>
                    <w:left w:val="nil"/>
                    <w:bottom w:val="single" w:sz="4" w:space="0" w:color="auto"/>
                    <w:right w:val="single" w:sz="4" w:space="0" w:color="auto"/>
                  </w:tcBorders>
                  <w:shd w:val="clear" w:color="auto" w:fill="auto"/>
                  <w:vAlign w:val="center"/>
                </w:tcPr>
                <w:p w14:paraId="54EBF1B0" w14:textId="77777777" w:rsidR="00F16A4F" w:rsidRPr="00AF4881" w:rsidRDefault="00F16A4F" w:rsidP="00A95A12">
                  <w:pPr>
                    <w:widowControl w:val="0"/>
                    <w:suppressAutoHyphens/>
                    <w:autoSpaceDE w:val="0"/>
                    <w:ind w:right="-57"/>
                    <w:jc w:val="center"/>
                    <w:rPr>
                      <w:iCs/>
                      <w:sz w:val="19"/>
                      <w:szCs w:val="19"/>
                      <w:lang w:eastAsia="zh-CN"/>
                    </w:rPr>
                  </w:pPr>
                </w:p>
              </w:tc>
            </w:tr>
            <w:tr w:rsidR="00F16A4F" w:rsidRPr="00F16A4F" w14:paraId="171DBD9D" w14:textId="77777777" w:rsidTr="00AF4881">
              <w:trPr>
                <w:trHeight w:val="549"/>
              </w:trPr>
              <w:tc>
                <w:tcPr>
                  <w:tcW w:w="406" w:type="dxa"/>
                  <w:tcBorders>
                    <w:top w:val="single" w:sz="4" w:space="0" w:color="000000"/>
                    <w:left w:val="single" w:sz="4" w:space="0" w:color="000000"/>
                    <w:bottom w:val="single" w:sz="4" w:space="0" w:color="000000"/>
                  </w:tcBorders>
                  <w:shd w:val="clear" w:color="auto" w:fill="FFFFFF"/>
                  <w:vAlign w:val="center"/>
                </w:tcPr>
                <w:p w14:paraId="7BDC061F" w14:textId="77777777" w:rsidR="00F16A4F" w:rsidRPr="00AF4881" w:rsidRDefault="00F16A4F" w:rsidP="00A95A12">
                  <w:pPr>
                    <w:widowControl w:val="0"/>
                    <w:tabs>
                      <w:tab w:val="left" w:pos="4320"/>
                      <w:tab w:val="left" w:pos="9960"/>
                    </w:tabs>
                    <w:suppressAutoHyphens/>
                    <w:autoSpaceDE w:val="0"/>
                    <w:jc w:val="center"/>
                    <w:rPr>
                      <w:iCs/>
                      <w:sz w:val="19"/>
                      <w:szCs w:val="19"/>
                      <w:lang w:eastAsia="zh-CN"/>
                    </w:rPr>
                  </w:pPr>
                  <w:r w:rsidRPr="00AF4881">
                    <w:rPr>
                      <w:iCs/>
                      <w:color w:val="000000"/>
                      <w:sz w:val="19"/>
                      <w:szCs w:val="19"/>
                    </w:rPr>
                    <w:t>4</w:t>
                  </w:r>
                </w:p>
              </w:tc>
              <w:tc>
                <w:tcPr>
                  <w:tcW w:w="5868" w:type="dxa"/>
                  <w:tcBorders>
                    <w:top w:val="single" w:sz="4" w:space="0" w:color="000000"/>
                    <w:left w:val="single" w:sz="4" w:space="0" w:color="000000"/>
                    <w:bottom w:val="single" w:sz="4" w:space="0" w:color="000000"/>
                  </w:tcBorders>
                  <w:shd w:val="clear" w:color="auto" w:fill="FFFFFF"/>
                  <w:vAlign w:val="center"/>
                </w:tcPr>
                <w:p w14:paraId="42E3C321" w14:textId="77777777" w:rsidR="00F16A4F" w:rsidRPr="00AF4881" w:rsidRDefault="00F16A4F" w:rsidP="00AF4881">
                  <w:pPr>
                    <w:autoSpaceDE w:val="0"/>
                    <w:autoSpaceDN w:val="0"/>
                    <w:adjustRightInd w:val="0"/>
                    <w:ind w:left="139" w:right="143"/>
                    <w:jc w:val="both"/>
                    <w:rPr>
                      <w:iCs/>
                      <w:sz w:val="19"/>
                      <w:szCs w:val="19"/>
                      <w:lang w:eastAsia="zh-CN"/>
                    </w:rPr>
                  </w:pPr>
                  <w:r w:rsidRPr="00AF4881">
                    <w:rPr>
                      <w:iCs/>
                      <w:color w:val="000000"/>
                      <w:sz w:val="19"/>
                      <w:szCs w:val="19"/>
                    </w:rPr>
                    <w:t xml:space="preserve">Право на использование программы для ЭВМ "nanoCAD GeoniCS" 22 (основной модуль Топоплан), сетевая лицензия (серверная часть) на 1 год </w:t>
                  </w:r>
                </w:p>
              </w:tc>
              <w:tc>
                <w:tcPr>
                  <w:tcW w:w="992" w:type="dxa"/>
                  <w:tcBorders>
                    <w:top w:val="single" w:sz="4" w:space="0" w:color="000000"/>
                    <w:left w:val="single" w:sz="4" w:space="0" w:color="000000"/>
                    <w:bottom w:val="single" w:sz="4" w:space="0" w:color="000000"/>
                  </w:tcBorders>
                  <w:shd w:val="clear" w:color="auto" w:fill="auto"/>
                  <w:vAlign w:val="center"/>
                </w:tcPr>
                <w:p w14:paraId="36C1AA2C" w14:textId="77777777" w:rsidR="00F16A4F" w:rsidRPr="00AF4881" w:rsidRDefault="00F16A4F" w:rsidP="00A95A12">
                  <w:pPr>
                    <w:widowControl w:val="0"/>
                    <w:suppressAutoHyphens/>
                    <w:autoSpaceDE w:val="0"/>
                    <w:ind w:right="-57"/>
                    <w:jc w:val="center"/>
                    <w:rPr>
                      <w:iCs/>
                      <w:sz w:val="19"/>
                      <w:szCs w:val="19"/>
                      <w:lang w:eastAsia="zh-CN"/>
                    </w:rPr>
                  </w:pPr>
                  <w:r w:rsidRPr="00AF4881">
                    <w:rPr>
                      <w:iCs/>
                      <w:color w:val="000000"/>
                      <w:sz w:val="19"/>
                      <w:szCs w:val="19"/>
                    </w:rPr>
                    <w:t>1</w:t>
                  </w:r>
                </w:p>
              </w:tc>
              <w:tc>
                <w:tcPr>
                  <w:tcW w:w="992" w:type="dxa"/>
                  <w:tcBorders>
                    <w:top w:val="nil"/>
                    <w:left w:val="single" w:sz="4" w:space="0" w:color="auto"/>
                    <w:bottom w:val="single" w:sz="4" w:space="0" w:color="auto"/>
                    <w:right w:val="single" w:sz="4" w:space="0" w:color="auto"/>
                  </w:tcBorders>
                  <w:shd w:val="clear" w:color="auto" w:fill="auto"/>
                  <w:vAlign w:val="center"/>
                </w:tcPr>
                <w:p w14:paraId="3EAA2404" w14:textId="77777777" w:rsidR="00F16A4F" w:rsidRPr="00AF4881" w:rsidRDefault="00F16A4F" w:rsidP="00A95A12">
                  <w:pPr>
                    <w:widowControl w:val="0"/>
                    <w:suppressAutoHyphens/>
                    <w:autoSpaceDE w:val="0"/>
                    <w:ind w:right="-57"/>
                    <w:jc w:val="center"/>
                    <w:rPr>
                      <w:iCs/>
                      <w:sz w:val="19"/>
                      <w:szCs w:val="19"/>
                      <w:lang w:eastAsia="zh-CN"/>
                    </w:rPr>
                  </w:pPr>
                </w:p>
              </w:tc>
              <w:tc>
                <w:tcPr>
                  <w:tcW w:w="1843" w:type="dxa"/>
                  <w:tcBorders>
                    <w:top w:val="nil"/>
                    <w:left w:val="nil"/>
                    <w:bottom w:val="single" w:sz="4" w:space="0" w:color="auto"/>
                    <w:right w:val="single" w:sz="4" w:space="0" w:color="auto"/>
                  </w:tcBorders>
                  <w:shd w:val="clear" w:color="auto" w:fill="auto"/>
                  <w:vAlign w:val="center"/>
                </w:tcPr>
                <w:p w14:paraId="2034729D" w14:textId="77777777" w:rsidR="00F16A4F" w:rsidRPr="00AF4881" w:rsidRDefault="00F16A4F" w:rsidP="00A95A12">
                  <w:pPr>
                    <w:widowControl w:val="0"/>
                    <w:suppressAutoHyphens/>
                    <w:autoSpaceDE w:val="0"/>
                    <w:ind w:right="-57"/>
                    <w:jc w:val="center"/>
                    <w:rPr>
                      <w:iCs/>
                      <w:sz w:val="19"/>
                      <w:szCs w:val="19"/>
                      <w:lang w:eastAsia="zh-CN"/>
                    </w:rPr>
                  </w:pPr>
                </w:p>
              </w:tc>
            </w:tr>
            <w:tr w:rsidR="00F16A4F" w:rsidRPr="00F16A4F" w14:paraId="5DE2468B" w14:textId="77777777" w:rsidTr="00AF4881">
              <w:trPr>
                <w:trHeight w:val="701"/>
              </w:trPr>
              <w:tc>
                <w:tcPr>
                  <w:tcW w:w="406" w:type="dxa"/>
                  <w:tcBorders>
                    <w:top w:val="single" w:sz="4" w:space="0" w:color="000000"/>
                    <w:left w:val="single" w:sz="4" w:space="0" w:color="000000"/>
                    <w:bottom w:val="single" w:sz="4" w:space="0" w:color="000000"/>
                  </w:tcBorders>
                  <w:shd w:val="clear" w:color="auto" w:fill="FFFFFF"/>
                  <w:vAlign w:val="center"/>
                </w:tcPr>
                <w:p w14:paraId="6AFFFBEF" w14:textId="77777777" w:rsidR="00F16A4F" w:rsidRPr="00AF4881" w:rsidRDefault="00F16A4F" w:rsidP="00A95A12">
                  <w:pPr>
                    <w:widowControl w:val="0"/>
                    <w:tabs>
                      <w:tab w:val="left" w:pos="4320"/>
                      <w:tab w:val="left" w:pos="9960"/>
                    </w:tabs>
                    <w:suppressAutoHyphens/>
                    <w:autoSpaceDE w:val="0"/>
                    <w:jc w:val="center"/>
                    <w:rPr>
                      <w:iCs/>
                      <w:sz w:val="19"/>
                      <w:szCs w:val="19"/>
                      <w:lang w:eastAsia="zh-CN"/>
                    </w:rPr>
                  </w:pPr>
                  <w:r w:rsidRPr="00AF4881">
                    <w:rPr>
                      <w:iCs/>
                      <w:color w:val="000000"/>
                      <w:sz w:val="19"/>
                      <w:szCs w:val="19"/>
                    </w:rPr>
                    <w:t>5</w:t>
                  </w:r>
                </w:p>
              </w:tc>
              <w:tc>
                <w:tcPr>
                  <w:tcW w:w="5868" w:type="dxa"/>
                  <w:tcBorders>
                    <w:top w:val="single" w:sz="4" w:space="0" w:color="000000"/>
                    <w:left w:val="single" w:sz="4" w:space="0" w:color="000000"/>
                    <w:bottom w:val="single" w:sz="4" w:space="0" w:color="000000"/>
                  </w:tcBorders>
                  <w:shd w:val="clear" w:color="auto" w:fill="FFFFFF"/>
                  <w:vAlign w:val="center"/>
                </w:tcPr>
                <w:p w14:paraId="79710019" w14:textId="77777777" w:rsidR="00F16A4F" w:rsidRPr="00AF4881" w:rsidRDefault="00F16A4F" w:rsidP="00AF4881">
                  <w:pPr>
                    <w:autoSpaceDE w:val="0"/>
                    <w:autoSpaceDN w:val="0"/>
                    <w:adjustRightInd w:val="0"/>
                    <w:ind w:left="139" w:right="143"/>
                    <w:jc w:val="both"/>
                    <w:rPr>
                      <w:iCs/>
                      <w:sz w:val="19"/>
                      <w:szCs w:val="19"/>
                      <w:lang w:eastAsia="zh-CN"/>
                    </w:rPr>
                  </w:pPr>
                  <w:r w:rsidRPr="00AF4881">
                    <w:rPr>
                      <w:iCs/>
                      <w:color w:val="000000"/>
                      <w:sz w:val="19"/>
                      <w:szCs w:val="19"/>
                    </w:rPr>
                    <w:t xml:space="preserve">Право на использование программы для ЭВМ "nanoCAD GeoniCS" 22 (основной модуль Топоплан), сетевая лицензия (доп. место) на 1 год </w:t>
                  </w:r>
                </w:p>
              </w:tc>
              <w:tc>
                <w:tcPr>
                  <w:tcW w:w="992" w:type="dxa"/>
                  <w:tcBorders>
                    <w:top w:val="single" w:sz="4" w:space="0" w:color="000000"/>
                    <w:left w:val="single" w:sz="4" w:space="0" w:color="000000"/>
                    <w:bottom w:val="single" w:sz="4" w:space="0" w:color="000000"/>
                  </w:tcBorders>
                  <w:shd w:val="clear" w:color="auto" w:fill="auto"/>
                  <w:vAlign w:val="center"/>
                </w:tcPr>
                <w:p w14:paraId="7F1DBE15" w14:textId="77777777" w:rsidR="00F16A4F" w:rsidRPr="00AF4881" w:rsidRDefault="00F16A4F" w:rsidP="00A95A12">
                  <w:pPr>
                    <w:widowControl w:val="0"/>
                    <w:suppressAutoHyphens/>
                    <w:autoSpaceDE w:val="0"/>
                    <w:ind w:right="-57"/>
                    <w:jc w:val="center"/>
                    <w:rPr>
                      <w:iCs/>
                      <w:sz w:val="19"/>
                      <w:szCs w:val="19"/>
                      <w:lang w:eastAsia="zh-CN"/>
                    </w:rPr>
                  </w:pPr>
                  <w:r w:rsidRPr="00AF4881">
                    <w:rPr>
                      <w:iCs/>
                      <w:color w:val="000000"/>
                      <w:sz w:val="19"/>
                      <w:szCs w:val="19"/>
                    </w:rPr>
                    <w:t>4</w:t>
                  </w:r>
                </w:p>
              </w:tc>
              <w:tc>
                <w:tcPr>
                  <w:tcW w:w="992" w:type="dxa"/>
                  <w:tcBorders>
                    <w:top w:val="nil"/>
                    <w:left w:val="single" w:sz="4" w:space="0" w:color="auto"/>
                    <w:bottom w:val="single" w:sz="4" w:space="0" w:color="auto"/>
                    <w:right w:val="single" w:sz="4" w:space="0" w:color="auto"/>
                  </w:tcBorders>
                  <w:shd w:val="clear" w:color="auto" w:fill="auto"/>
                  <w:vAlign w:val="center"/>
                </w:tcPr>
                <w:p w14:paraId="33122756" w14:textId="77777777" w:rsidR="00F16A4F" w:rsidRPr="00AF4881" w:rsidRDefault="00F16A4F" w:rsidP="00A95A12">
                  <w:pPr>
                    <w:widowControl w:val="0"/>
                    <w:suppressAutoHyphens/>
                    <w:autoSpaceDE w:val="0"/>
                    <w:ind w:right="-57"/>
                    <w:jc w:val="center"/>
                    <w:rPr>
                      <w:iCs/>
                      <w:sz w:val="19"/>
                      <w:szCs w:val="19"/>
                      <w:lang w:eastAsia="zh-CN"/>
                    </w:rPr>
                  </w:pPr>
                </w:p>
              </w:tc>
              <w:tc>
                <w:tcPr>
                  <w:tcW w:w="1843" w:type="dxa"/>
                  <w:tcBorders>
                    <w:top w:val="nil"/>
                    <w:left w:val="nil"/>
                    <w:bottom w:val="single" w:sz="4" w:space="0" w:color="auto"/>
                    <w:right w:val="single" w:sz="4" w:space="0" w:color="auto"/>
                  </w:tcBorders>
                  <w:shd w:val="clear" w:color="auto" w:fill="auto"/>
                  <w:vAlign w:val="center"/>
                </w:tcPr>
                <w:p w14:paraId="5A7BE3E2" w14:textId="77777777" w:rsidR="00F16A4F" w:rsidRPr="00AF4881" w:rsidRDefault="00F16A4F" w:rsidP="00A95A12">
                  <w:pPr>
                    <w:widowControl w:val="0"/>
                    <w:suppressAutoHyphens/>
                    <w:autoSpaceDE w:val="0"/>
                    <w:ind w:right="-57"/>
                    <w:jc w:val="center"/>
                    <w:rPr>
                      <w:iCs/>
                      <w:sz w:val="19"/>
                      <w:szCs w:val="19"/>
                      <w:lang w:eastAsia="zh-CN"/>
                    </w:rPr>
                  </w:pPr>
                </w:p>
              </w:tc>
            </w:tr>
            <w:tr w:rsidR="00F16A4F" w:rsidRPr="00F16A4F" w14:paraId="6D142832" w14:textId="77777777" w:rsidTr="00AF4881">
              <w:trPr>
                <w:trHeight w:val="548"/>
              </w:trPr>
              <w:tc>
                <w:tcPr>
                  <w:tcW w:w="406" w:type="dxa"/>
                  <w:tcBorders>
                    <w:top w:val="single" w:sz="4" w:space="0" w:color="000000"/>
                    <w:left w:val="single" w:sz="4" w:space="0" w:color="000000"/>
                    <w:bottom w:val="single" w:sz="4" w:space="0" w:color="000000"/>
                  </w:tcBorders>
                  <w:shd w:val="clear" w:color="auto" w:fill="FFFFFF"/>
                  <w:vAlign w:val="center"/>
                </w:tcPr>
                <w:p w14:paraId="4CB91C7C" w14:textId="77777777" w:rsidR="00F16A4F" w:rsidRPr="00AF4881" w:rsidRDefault="00F16A4F" w:rsidP="00A95A12">
                  <w:pPr>
                    <w:widowControl w:val="0"/>
                    <w:tabs>
                      <w:tab w:val="left" w:pos="4320"/>
                      <w:tab w:val="left" w:pos="9960"/>
                    </w:tabs>
                    <w:suppressAutoHyphens/>
                    <w:autoSpaceDE w:val="0"/>
                    <w:jc w:val="center"/>
                    <w:rPr>
                      <w:iCs/>
                      <w:sz w:val="19"/>
                      <w:szCs w:val="19"/>
                      <w:lang w:eastAsia="zh-CN"/>
                    </w:rPr>
                  </w:pPr>
                  <w:r w:rsidRPr="00AF4881">
                    <w:rPr>
                      <w:iCs/>
                      <w:color w:val="000000"/>
                      <w:sz w:val="19"/>
                      <w:szCs w:val="19"/>
                    </w:rPr>
                    <w:t>6</w:t>
                  </w:r>
                </w:p>
              </w:tc>
              <w:tc>
                <w:tcPr>
                  <w:tcW w:w="5868" w:type="dxa"/>
                  <w:tcBorders>
                    <w:top w:val="single" w:sz="4" w:space="0" w:color="000000"/>
                    <w:left w:val="single" w:sz="4" w:space="0" w:color="000000"/>
                    <w:bottom w:val="single" w:sz="4" w:space="0" w:color="000000"/>
                  </w:tcBorders>
                  <w:shd w:val="clear" w:color="auto" w:fill="FFFFFF"/>
                  <w:vAlign w:val="center"/>
                </w:tcPr>
                <w:p w14:paraId="7486A0A7" w14:textId="77777777" w:rsidR="00F16A4F" w:rsidRPr="00AF4881" w:rsidRDefault="00F16A4F" w:rsidP="00AF4881">
                  <w:pPr>
                    <w:autoSpaceDE w:val="0"/>
                    <w:autoSpaceDN w:val="0"/>
                    <w:adjustRightInd w:val="0"/>
                    <w:ind w:left="139" w:right="143"/>
                    <w:jc w:val="both"/>
                    <w:rPr>
                      <w:iCs/>
                      <w:sz w:val="19"/>
                      <w:szCs w:val="19"/>
                      <w:lang w:eastAsia="zh-CN"/>
                    </w:rPr>
                  </w:pPr>
                  <w:r w:rsidRPr="00AF4881">
                    <w:rPr>
                      <w:iCs/>
                      <w:color w:val="000000"/>
                      <w:sz w:val="19"/>
                      <w:szCs w:val="19"/>
                    </w:rPr>
                    <w:t xml:space="preserve">Право на использование программы для ЭВМ "nanoCAD GeoniCS" 22 (доп. модуль Генплан) на 1 год </w:t>
                  </w:r>
                </w:p>
              </w:tc>
              <w:tc>
                <w:tcPr>
                  <w:tcW w:w="992" w:type="dxa"/>
                  <w:tcBorders>
                    <w:top w:val="single" w:sz="4" w:space="0" w:color="000000"/>
                    <w:left w:val="single" w:sz="4" w:space="0" w:color="000000"/>
                    <w:bottom w:val="single" w:sz="4" w:space="0" w:color="000000"/>
                  </w:tcBorders>
                  <w:shd w:val="clear" w:color="auto" w:fill="auto"/>
                  <w:vAlign w:val="center"/>
                </w:tcPr>
                <w:p w14:paraId="6BCE1E2D" w14:textId="77777777" w:rsidR="00F16A4F" w:rsidRPr="00AF4881" w:rsidRDefault="00F16A4F" w:rsidP="00A95A12">
                  <w:pPr>
                    <w:widowControl w:val="0"/>
                    <w:suppressAutoHyphens/>
                    <w:autoSpaceDE w:val="0"/>
                    <w:ind w:right="-57"/>
                    <w:jc w:val="center"/>
                    <w:rPr>
                      <w:iCs/>
                      <w:sz w:val="19"/>
                      <w:szCs w:val="19"/>
                      <w:lang w:eastAsia="zh-CN"/>
                    </w:rPr>
                  </w:pPr>
                  <w:r w:rsidRPr="00AF4881">
                    <w:rPr>
                      <w:iCs/>
                      <w:color w:val="000000"/>
                      <w:sz w:val="19"/>
                      <w:szCs w:val="19"/>
                    </w:rPr>
                    <w:t>5</w:t>
                  </w:r>
                </w:p>
              </w:tc>
              <w:tc>
                <w:tcPr>
                  <w:tcW w:w="992" w:type="dxa"/>
                  <w:tcBorders>
                    <w:top w:val="nil"/>
                    <w:left w:val="single" w:sz="4" w:space="0" w:color="auto"/>
                    <w:bottom w:val="single" w:sz="4" w:space="0" w:color="auto"/>
                    <w:right w:val="single" w:sz="4" w:space="0" w:color="auto"/>
                  </w:tcBorders>
                  <w:shd w:val="clear" w:color="auto" w:fill="auto"/>
                  <w:vAlign w:val="center"/>
                </w:tcPr>
                <w:p w14:paraId="5D6899C2" w14:textId="77777777" w:rsidR="00F16A4F" w:rsidRPr="00AF4881" w:rsidRDefault="00F16A4F" w:rsidP="00A95A12">
                  <w:pPr>
                    <w:widowControl w:val="0"/>
                    <w:suppressAutoHyphens/>
                    <w:autoSpaceDE w:val="0"/>
                    <w:ind w:right="-57"/>
                    <w:jc w:val="center"/>
                    <w:rPr>
                      <w:iCs/>
                      <w:sz w:val="19"/>
                      <w:szCs w:val="19"/>
                      <w:lang w:eastAsia="zh-CN"/>
                    </w:rPr>
                  </w:pPr>
                </w:p>
              </w:tc>
              <w:tc>
                <w:tcPr>
                  <w:tcW w:w="1843" w:type="dxa"/>
                  <w:tcBorders>
                    <w:top w:val="nil"/>
                    <w:left w:val="nil"/>
                    <w:bottom w:val="single" w:sz="4" w:space="0" w:color="auto"/>
                    <w:right w:val="single" w:sz="4" w:space="0" w:color="auto"/>
                  </w:tcBorders>
                  <w:shd w:val="clear" w:color="auto" w:fill="auto"/>
                  <w:vAlign w:val="center"/>
                </w:tcPr>
                <w:p w14:paraId="10DF9998" w14:textId="77777777" w:rsidR="00F16A4F" w:rsidRPr="00AF4881" w:rsidRDefault="00F16A4F" w:rsidP="00A95A12">
                  <w:pPr>
                    <w:widowControl w:val="0"/>
                    <w:suppressAutoHyphens/>
                    <w:autoSpaceDE w:val="0"/>
                    <w:ind w:right="-57"/>
                    <w:jc w:val="center"/>
                    <w:rPr>
                      <w:iCs/>
                      <w:sz w:val="19"/>
                      <w:szCs w:val="19"/>
                      <w:lang w:eastAsia="zh-CN"/>
                    </w:rPr>
                  </w:pPr>
                </w:p>
              </w:tc>
            </w:tr>
            <w:tr w:rsidR="00F16A4F" w:rsidRPr="00F16A4F" w14:paraId="5D257A81" w14:textId="77777777" w:rsidTr="00AF4881">
              <w:trPr>
                <w:trHeight w:val="556"/>
              </w:trPr>
              <w:tc>
                <w:tcPr>
                  <w:tcW w:w="406" w:type="dxa"/>
                  <w:tcBorders>
                    <w:top w:val="single" w:sz="4" w:space="0" w:color="000000"/>
                    <w:left w:val="single" w:sz="4" w:space="0" w:color="000000"/>
                    <w:bottom w:val="single" w:sz="4" w:space="0" w:color="000000"/>
                  </w:tcBorders>
                  <w:shd w:val="clear" w:color="auto" w:fill="FFFFFF"/>
                  <w:vAlign w:val="center"/>
                </w:tcPr>
                <w:p w14:paraId="3956E70C" w14:textId="77777777" w:rsidR="00F16A4F" w:rsidRPr="00AF4881" w:rsidRDefault="00F16A4F" w:rsidP="00A95A12">
                  <w:pPr>
                    <w:widowControl w:val="0"/>
                    <w:tabs>
                      <w:tab w:val="left" w:pos="4320"/>
                      <w:tab w:val="left" w:pos="9960"/>
                    </w:tabs>
                    <w:suppressAutoHyphens/>
                    <w:autoSpaceDE w:val="0"/>
                    <w:jc w:val="center"/>
                    <w:rPr>
                      <w:iCs/>
                      <w:sz w:val="19"/>
                      <w:szCs w:val="19"/>
                      <w:lang w:eastAsia="zh-CN"/>
                    </w:rPr>
                  </w:pPr>
                  <w:r w:rsidRPr="00AF4881">
                    <w:rPr>
                      <w:iCs/>
                      <w:color w:val="000000"/>
                      <w:sz w:val="19"/>
                      <w:szCs w:val="19"/>
                    </w:rPr>
                    <w:t>7</w:t>
                  </w:r>
                </w:p>
              </w:tc>
              <w:tc>
                <w:tcPr>
                  <w:tcW w:w="5868" w:type="dxa"/>
                  <w:tcBorders>
                    <w:top w:val="single" w:sz="4" w:space="0" w:color="000000"/>
                    <w:left w:val="single" w:sz="4" w:space="0" w:color="000000"/>
                    <w:bottom w:val="single" w:sz="4" w:space="0" w:color="000000"/>
                  </w:tcBorders>
                  <w:shd w:val="clear" w:color="auto" w:fill="FFFFFF"/>
                  <w:vAlign w:val="center"/>
                </w:tcPr>
                <w:p w14:paraId="55EA8BF4" w14:textId="77777777" w:rsidR="00F16A4F" w:rsidRPr="00AF4881" w:rsidRDefault="00F16A4F" w:rsidP="00AF4881">
                  <w:pPr>
                    <w:autoSpaceDE w:val="0"/>
                    <w:autoSpaceDN w:val="0"/>
                    <w:adjustRightInd w:val="0"/>
                    <w:ind w:left="139" w:right="143"/>
                    <w:jc w:val="both"/>
                    <w:rPr>
                      <w:iCs/>
                      <w:sz w:val="19"/>
                      <w:szCs w:val="19"/>
                      <w:lang w:eastAsia="zh-CN"/>
                    </w:rPr>
                  </w:pPr>
                  <w:r w:rsidRPr="00AF4881">
                    <w:rPr>
                      <w:iCs/>
                      <w:color w:val="000000"/>
                      <w:sz w:val="19"/>
                      <w:szCs w:val="19"/>
                    </w:rPr>
                    <w:t xml:space="preserve">Право на использование программы для ЭВМ "nanoCAD GeoniCS" 22 (доп. модуль Сечения) на 1 год </w:t>
                  </w:r>
                </w:p>
              </w:tc>
              <w:tc>
                <w:tcPr>
                  <w:tcW w:w="992" w:type="dxa"/>
                  <w:tcBorders>
                    <w:top w:val="single" w:sz="4" w:space="0" w:color="000000"/>
                    <w:left w:val="single" w:sz="4" w:space="0" w:color="000000"/>
                    <w:bottom w:val="single" w:sz="4" w:space="0" w:color="000000"/>
                  </w:tcBorders>
                  <w:shd w:val="clear" w:color="auto" w:fill="auto"/>
                  <w:vAlign w:val="center"/>
                </w:tcPr>
                <w:p w14:paraId="2207EC41" w14:textId="77777777" w:rsidR="00F16A4F" w:rsidRPr="00AF4881" w:rsidRDefault="00F16A4F" w:rsidP="00A95A12">
                  <w:pPr>
                    <w:widowControl w:val="0"/>
                    <w:suppressAutoHyphens/>
                    <w:autoSpaceDE w:val="0"/>
                    <w:ind w:right="-57"/>
                    <w:jc w:val="center"/>
                    <w:rPr>
                      <w:iCs/>
                      <w:sz w:val="19"/>
                      <w:szCs w:val="19"/>
                      <w:lang w:eastAsia="zh-CN"/>
                    </w:rPr>
                  </w:pPr>
                  <w:r w:rsidRPr="00AF4881">
                    <w:rPr>
                      <w:iCs/>
                      <w:color w:val="000000"/>
                      <w:sz w:val="19"/>
                      <w:szCs w:val="19"/>
                    </w:rPr>
                    <w:t>5</w:t>
                  </w:r>
                </w:p>
              </w:tc>
              <w:tc>
                <w:tcPr>
                  <w:tcW w:w="992" w:type="dxa"/>
                  <w:tcBorders>
                    <w:top w:val="nil"/>
                    <w:left w:val="single" w:sz="4" w:space="0" w:color="auto"/>
                    <w:bottom w:val="single" w:sz="4" w:space="0" w:color="auto"/>
                    <w:right w:val="single" w:sz="4" w:space="0" w:color="auto"/>
                  </w:tcBorders>
                  <w:shd w:val="clear" w:color="auto" w:fill="auto"/>
                  <w:vAlign w:val="center"/>
                </w:tcPr>
                <w:p w14:paraId="24FF4093" w14:textId="77777777" w:rsidR="00F16A4F" w:rsidRPr="00AF4881" w:rsidRDefault="00F16A4F" w:rsidP="00A95A12">
                  <w:pPr>
                    <w:widowControl w:val="0"/>
                    <w:suppressAutoHyphens/>
                    <w:autoSpaceDE w:val="0"/>
                    <w:ind w:right="-57"/>
                    <w:jc w:val="center"/>
                    <w:rPr>
                      <w:iCs/>
                      <w:sz w:val="19"/>
                      <w:szCs w:val="19"/>
                      <w:lang w:eastAsia="zh-CN"/>
                    </w:rPr>
                  </w:pPr>
                </w:p>
              </w:tc>
              <w:tc>
                <w:tcPr>
                  <w:tcW w:w="1843" w:type="dxa"/>
                  <w:tcBorders>
                    <w:top w:val="nil"/>
                    <w:left w:val="nil"/>
                    <w:bottom w:val="single" w:sz="4" w:space="0" w:color="auto"/>
                    <w:right w:val="single" w:sz="4" w:space="0" w:color="auto"/>
                  </w:tcBorders>
                  <w:shd w:val="clear" w:color="auto" w:fill="auto"/>
                  <w:vAlign w:val="center"/>
                </w:tcPr>
                <w:p w14:paraId="6F5CFB66" w14:textId="77777777" w:rsidR="00F16A4F" w:rsidRPr="00AF4881" w:rsidRDefault="00F16A4F" w:rsidP="00A95A12">
                  <w:pPr>
                    <w:widowControl w:val="0"/>
                    <w:suppressAutoHyphens/>
                    <w:autoSpaceDE w:val="0"/>
                    <w:ind w:right="-57"/>
                    <w:jc w:val="center"/>
                    <w:rPr>
                      <w:iCs/>
                      <w:sz w:val="19"/>
                      <w:szCs w:val="19"/>
                      <w:lang w:eastAsia="zh-CN"/>
                    </w:rPr>
                  </w:pPr>
                </w:p>
              </w:tc>
            </w:tr>
            <w:tr w:rsidR="00F16A4F" w:rsidRPr="00F16A4F" w14:paraId="3BC40A89" w14:textId="77777777" w:rsidTr="00AF4881">
              <w:trPr>
                <w:trHeight w:val="579"/>
              </w:trPr>
              <w:tc>
                <w:tcPr>
                  <w:tcW w:w="406" w:type="dxa"/>
                  <w:tcBorders>
                    <w:top w:val="single" w:sz="4" w:space="0" w:color="000000"/>
                    <w:left w:val="single" w:sz="4" w:space="0" w:color="000000"/>
                    <w:bottom w:val="single" w:sz="4" w:space="0" w:color="000000"/>
                  </w:tcBorders>
                  <w:shd w:val="clear" w:color="auto" w:fill="FFFFFF"/>
                  <w:vAlign w:val="center"/>
                </w:tcPr>
                <w:p w14:paraId="01D989D9" w14:textId="77777777" w:rsidR="00F16A4F" w:rsidRPr="00AF4881" w:rsidRDefault="00F16A4F" w:rsidP="00A95A12">
                  <w:pPr>
                    <w:widowControl w:val="0"/>
                    <w:tabs>
                      <w:tab w:val="left" w:pos="4320"/>
                      <w:tab w:val="left" w:pos="9960"/>
                    </w:tabs>
                    <w:suppressAutoHyphens/>
                    <w:autoSpaceDE w:val="0"/>
                    <w:jc w:val="center"/>
                    <w:rPr>
                      <w:iCs/>
                      <w:sz w:val="19"/>
                      <w:szCs w:val="19"/>
                      <w:lang w:eastAsia="zh-CN"/>
                    </w:rPr>
                  </w:pPr>
                  <w:r w:rsidRPr="00AF4881">
                    <w:rPr>
                      <w:iCs/>
                      <w:color w:val="000000"/>
                      <w:sz w:val="19"/>
                      <w:szCs w:val="19"/>
                    </w:rPr>
                    <w:t>8</w:t>
                  </w:r>
                </w:p>
              </w:tc>
              <w:tc>
                <w:tcPr>
                  <w:tcW w:w="5868" w:type="dxa"/>
                  <w:tcBorders>
                    <w:top w:val="single" w:sz="4" w:space="0" w:color="000000"/>
                    <w:left w:val="single" w:sz="4" w:space="0" w:color="000000"/>
                    <w:bottom w:val="single" w:sz="4" w:space="0" w:color="000000"/>
                  </w:tcBorders>
                  <w:shd w:val="clear" w:color="auto" w:fill="FFFFFF"/>
                  <w:vAlign w:val="center"/>
                </w:tcPr>
                <w:p w14:paraId="1189FB4A" w14:textId="77777777" w:rsidR="00F16A4F" w:rsidRPr="00AF4881" w:rsidRDefault="00F16A4F" w:rsidP="00AF4881">
                  <w:pPr>
                    <w:autoSpaceDE w:val="0"/>
                    <w:autoSpaceDN w:val="0"/>
                    <w:adjustRightInd w:val="0"/>
                    <w:ind w:left="139" w:right="143"/>
                    <w:jc w:val="both"/>
                    <w:rPr>
                      <w:iCs/>
                      <w:sz w:val="19"/>
                      <w:szCs w:val="19"/>
                      <w:lang w:eastAsia="zh-CN"/>
                    </w:rPr>
                  </w:pPr>
                  <w:r w:rsidRPr="00AF4881">
                    <w:rPr>
                      <w:iCs/>
                      <w:color w:val="000000"/>
                      <w:sz w:val="19"/>
                      <w:szCs w:val="19"/>
                    </w:rPr>
                    <w:t>Право на использование программы для ЭВМ "nanoCAD GeoniCS" 22 (доп. модуль  Трассы) на 1 год</w:t>
                  </w:r>
                </w:p>
              </w:tc>
              <w:tc>
                <w:tcPr>
                  <w:tcW w:w="992" w:type="dxa"/>
                  <w:tcBorders>
                    <w:top w:val="single" w:sz="4" w:space="0" w:color="000000"/>
                    <w:left w:val="single" w:sz="4" w:space="0" w:color="000000"/>
                    <w:bottom w:val="single" w:sz="4" w:space="0" w:color="000000"/>
                  </w:tcBorders>
                  <w:shd w:val="clear" w:color="auto" w:fill="auto"/>
                  <w:vAlign w:val="center"/>
                </w:tcPr>
                <w:p w14:paraId="7579F4DD" w14:textId="77777777" w:rsidR="00F16A4F" w:rsidRPr="00AF4881" w:rsidRDefault="00F16A4F" w:rsidP="00A95A12">
                  <w:pPr>
                    <w:widowControl w:val="0"/>
                    <w:suppressAutoHyphens/>
                    <w:autoSpaceDE w:val="0"/>
                    <w:ind w:right="-57"/>
                    <w:jc w:val="center"/>
                    <w:rPr>
                      <w:iCs/>
                      <w:sz w:val="19"/>
                      <w:szCs w:val="19"/>
                      <w:lang w:eastAsia="zh-CN"/>
                    </w:rPr>
                  </w:pPr>
                  <w:r w:rsidRPr="00AF4881">
                    <w:rPr>
                      <w:iCs/>
                      <w:color w:val="000000"/>
                      <w:sz w:val="19"/>
                      <w:szCs w:val="19"/>
                    </w:rPr>
                    <w:t>5</w:t>
                  </w:r>
                </w:p>
              </w:tc>
              <w:tc>
                <w:tcPr>
                  <w:tcW w:w="992" w:type="dxa"/>
                  <w:tcBorders>
                    <w:top w:val="nil"/>
                    <w:left w:val="single" w:sz="4" w:space="0" w:color="auto"/>
                    <w:bottom w:val="single" w:sz="4" w:space="0" w:color="auto"/>
                    <w:right w:val="single" w:sz="4" w:space="0" w:color="auto"/>
                  </w:tcBorders>
                  <w:shd w:val="clear" w:color="auto" w:fill="auto"/>
                  <w:vAlign w:val="center"/>
                </w:tcPr>
                <w:p w14:paraId="62B3AEDB" w14:textId="77777777" w:rsidR="00F16A4F" w:rsidRPr="00AF4881" w:rsidRDefault="00F16A4F" w:rsidP="00A95A12">
                  <w:pPr>
                    <w:widowControl w:val="0"/>
                    <w:suppressAutoHyphens/>
                    <w:autoSpaceDE w:val="0"/>
                    <w:ind w:right="-57"/>
                    <w:jc w:val="center"/>
                    <w:rPr>
                      <w:iCs/>
                      <w:sz w:val="19"/>
                      <w:szCs w:val="19"/>
                      <w:lang w:eastAsia="zh-CN"/>
                    </w:rPr>
                  </w:pPr>
                </w:p>
              </w:tc>
              <w:tc>
                <w:tcPr>
                  <w:tcW w:w="1843" w:type="dxa"/>
                  <w:tcBorders>
                    <w:top w:val="nil"/>
                    <w:left w:val="nil"/>
                    <w:bottom w:val="single" w:sz="4" w:space="0" w:color="auto"/>
                    <w:right w:val="single" w:sz="4" w:space="0" w:color="auto"/>
                  </w:tcBorders>
                  <w:shd w:val="clear" w:color="auto" w:fill="auto"/>
                  <w:vAlign w:val="center"/>
                </w:tcPr>
                <w:p w14:paraId="2247E90B" w14:textId="77777777" w:rsidR="00F16A4F" w:rsidRPr="00AF4881" w:rsidRDefault="00F16A4F" w:rsidP="00A95A12">
                  <w:pPr>
                    <w:widowControl w:val="0"/>
                    <w:suppressAutoHyphens/>
                    <w:autoSpaceDE w:val="0"/>
                    <w:ind w:right="-57"/>
                    <w:jc w:val="center"/>
                    <w:rPr>
                      <w:iCs/>
                      <w:sz w:val="19"/>
                      <w:szCs w:val="19"/>
                      <w:lang w:eastAsia="zh-CN"/>
                    </w:rPr>
                  </w:pPr>
                </w:p>
              </w:tc>
            </w:tr>
            <w:tr w:rsidR="00F16A4F" w:rsidRPr="00F16A4F" w14:paraId="503BAB56" w14:textId="77777777" w:rsidTr="00AF4881">
              <w:trPr>
                <w:trHeight w:val="693"/>
              </w:trPr>
              <w:tc>
                <w:tcPr>
                  <w:tcW w:w="406" w:type="dxa"/>
                  <w:tcBorders>
                    <w:top w:val="single" w:sz="4" w:space="0" w:color="000000"/>
                    <w:left w:val="single" w:sz="4" w:space="0" w:color="000000"/>
                    <w:bottom w:val="single" w:sz="4" w:space="0" w:color="000000"/>
                  </w:tcBorders>
                  <w:shd w:val="clear" w:color="auto" w:fill="FFFFFF"/>
                  <w:vAlign w:val="center"/>
                </w:tcPr>
                <w:p w14:paraId="6AD504CE" w14:textId="77777777" w:rsidR="00F16A4F" w:rsidRPr="00AF4881" w:rsidRDefault="00F16A4F" w:rsidP="00A95A12">
                  <w:pPr>
                    <w:widowControl w:val="0"/>
                    <w:tabs>
                      <w:tab w:val="left" w:pos="4320"/>
                      <w:tab w:val="left" w:pos="9960"/>
                    </w:tabs>
                    <w:suppressAutoHyphens/>
                    <w:autoSpaceDE w:val="0"/>
                    <w:jc w:val="center"/>
                    <w:rPr>
                      <w:iCs/>
                      <w:sz w:val="19"/>
                      <w:szCs w:val="19"/>
                      <w:lang w:eastAsia="zh-CN"/>
                    </w:rPr>
                  </w:pPr>
                  <w:r w:rsidRPr="00AF4881">
                    <w:rPr>
                      <w:iCs/>
                      <w:color w:val="000000"/>
                      <w:sz w:val="19"/>
                      <w:szCs w:val="19"/>
                    </w:rPr>
                    <w:t>9</w:t>
                  </w:r>
                </w:p>
              </w:tc>
              <w:tc>
                <w:tcPr>
                  <w:tcW w:w="5868" w:type="dxa"/>
                  <w:tcBorders>
                    <w:top w:val="single" w:sz="4" w:space="0" w:color="000000"/>
                    <w:left w:val="single" w:sz="4" w:space="0" w:color="000000"/>
                    <w:bottom w:val="single" w:sz="4" w:space="0" w:color="000000"/>
                  </w:tcBorders>
                  <w:shd w:val="clear" w:color="auto" w:fill="FFFFFF"/>
                  <w:vAlign w:val="center"/>
                </w:tcPr>
                <w:p w14:paraId="09264747" w14:textId="77777777" w:rsidR="00F16A4F" w:rsidRPr="00AF4881" w:rsidRDefault="00F16A4F" w:rsidP="00AF4881">
                  <w:pPr>
                    <w:autoSpaceDE w:val="0"/>
                    <w:autoSpaceDN w:val="0"/>
                    <w:adjustRightInd w:val="0"/>
                    <w:ind w:left="139" w:right="143"/>
                    <w:jc w:val="both"/>
                    <w:rPr>
                      <w:iCs/>
                      <w:sz w:val="19"/>
                      <w:szCs w:val="19"/>
                      <w:lang w:eastAsia="zh-CN"/>
                    </w:rPr>
                  </w:pPr>
                  <w:r w:rsidRPr="00AF4881">
                    <w:rPr>
                      <w:iCs/>
                      <w:color w:val="000000"/>
                      <w:sz w:val="19"/>
                      <w:szCs w:val="19"/>
                    </w:rPr>
                    <w:t xml:space="preserve">Право на использование программы для ЭВМ "nanoCAD Стройплощадка" 22, сетевая лицензия (серверная часть) на 1 год </w:t>
                  </w:r>
                </w:p>
              </w:tc>
              <w:tc>
                <w:tcPr>
                  <w:tcW w:w="992" w:type="dxa"/>
                  <w:tcBorders>
                    <w:top w:val="single" w:sz="4" w:space="0" w:color="000000"/>
                    <w:left w:val="single" w:sz="4" w:space="0" w:color="000000"/>
                    <w:bottom w:val="single" w:sz="4" w:space="0" w:color="000000"/>
                  </w:tcBorders>
                  <w:shd w:val="clear" w:color="auto" w:fill="auto"/>
                  <w:vAlign w:val="center"/>
                </w:tcPr>
                <w:p w14:paraId="1C892CC3" w14:textId="77777777" w:rsidR="00F16A4F" w:rsidRPr="00AF4881" w:rsidRDefault="00F16A4F" w:rsidP="00A95A12">
                  <w:pPr>
                    <w:widowControl w:val="0"/>
                    <w:suppressAutoHyphens/>
                    <w:autoSpaceDE w:val="0"/>
                    <w:ind w:right="-57"/>
                    <w:jc w:val="center"/>
                    <w:rPr>
                      <w:iCs/>
                      <w:sz w:val="19"/>
                      <w:szCs w:val="19"/>
                      <w:lang w:eastAsia="zh-CN"/>
                    </w:rPr>
                  </w:pPr>
                  <w:r w:rsidRPr="00AF4881">
                    <w:rPr>
                      <w:iCs/>
                      <w:color w:val="000000"/>
                      <w:sz w:val="19"/>
                      <w:szCs w:val="19"/>
                    </w:rPr>
                    <w:t>1</w:t>
                  </w:r>
                </w:p>
              </w:tc>
              <w:tc>
                <w:tcPr>
                  <w:tcW w:w="992" w:type="dxa"/>
                  <w:tcBorders>
                    <w:top w:val="nil"/>
                    <w:left w:val="single" w:sz="4" w:space="0" w:color="auto"/>
                    <w:bottom w:val="single" w:sz="4" w:space="0" w:color="auto"/>
                    <w:right w:val="single" w:sz="4" w:space="0" w:color="auto"/>
                  </w:tcBorders>
                  <w:shd w:val="clear" w:color="auto" w:fill="auto"/>
                  <w:vAlign w:val="center"/>
                </w:tcPr>
                <w:p w14:paraId="5586F0A2" w14:textId="77777777" w:rsidR="00F16A4F" w:rsidRPr="00AF4881" w:rsidRDefault="00F16A4F" w:rsidP="00A95A12">
                  <w:pPr>
                    <w:widowControl w:val="0"/>
                    <w:suppressAutoHyphens/>
                    <w:autoSpaceDE w:val="0"/>
                    <w:ind w:right="-57"/>
                    <w:jc w:val="center"/>
                    <w:rPr>
                      <w:iCs/>
                      <w:sz w:val="19"/>
                      <w:szCs w:val="19"/>
                      <w:lang w:eastAsia="zh-CN"/>
                    </w:rPr>
                  </w:pPr>
                </w:p>
              </w:tc>
              <w:tc>
                <w:tcPr>
                  <w:tcW w:w="1843" w:type="dxa"/>
                  <w:tcBorders>
                    <w:top w:val="nil"/>
                    <w:left w:val="nil"/>
                    <w:bottom w:val="single" w:sz="4" w:space="0" w:color="auto"/>
                    <w:right w:val="single" w:sz="4" w:space="0" w:color="auto"/>
                  </w:tcBorders>
                  <w:shd w:val="clear" w:color="auto" w:fill="auto"/>
                  <w:vAlign w:val="center"/>
                </w:tcPr>
                <w:p w14:paraId="34CA4EBE" w14:textId="77777777" w:rsidR="00F16A4F" w:rsidRPr="00AF4881" w:rsidRDefault="00F16A4F" w:rsidP="00A95A12">
                  <w:pPr>
                    <w:widowControl w:val="0"/>
                    <w:suppressAutoHyphens/>
                    <w:autoSpaceDE w:val="0"/>
                    <w:ind w:right="-57"/>
                    <w:jc w:val="center"/>
                    <w:rPr>
                      <w:iCs/>
                      <w:sz w:val="19"/>
                      <w:szCs w:val="19"/>
                      <w:lang w:eastAsia="zh-CN"/>
                    </w:rPr>
                  </w:pPr>
                </w:p>
              </w:tc>
            </w:tr>
            <w:tr w:rsidR="00F16A4F" w:rsidRPr="00F16A4F" w14:paraId="2F57DAED" w14:textId="77777777" w:rsidTr="00AF4881">
              <w:trPr>
                <w:trHeight w:val="677"/>
              </w:trPr>
              <w:tc>
                <w:tcPr>
                  <w:tcW w:w="406" w:type="dxa"/>
                  <w:tcBorders>
                    <w:top w:val="single" w:sz="4" w:space="0" w:color="000000"/>
                    <w:left w:val="single" w:sz="4" w:space="0" w:color="000000"/>
                    <w:bottom w:val="single" w:sz="4" w:space="0" w:color="000000"/>
                  </w:tcBorders>
                  <w:shd w:val="clear" w:color="auto" w:fill="FFFFFF"/>
                  <w:vAlign w:val="center"/>
                </w:tcPr>
                <w:p w14:paraId="1C28D3B1" w14:textId="77777777" w:rsidR="00F16A4F" w:rsidRPr="00AF4881" w:rsidRDefault="00F16A4F" w:rsidP="00A95A12">
                  <w:pPr>
                    <w:widowControl w:val="0"/>
                    <w:tabs>
                      <w:tab w:val="left" w:pos="4320"/>
                      <w:tab w:val="left" w:pos="9960"/>
                    </w:tabs>
                    <w:suppressAutoHyphens/>
                    <w:autoSpaceDE w:val="0"/>
                    <w:jc w:val="center"/>
                    <w:rPr>
                      <w:iCs/>
                      <w:sz w:val="19"/>
                      <w:szCs w:val="19"/>
                      <w:lang w:eastAsia="zh-CN"/>
                    </w:rPr>
                  </w:pPr>
                  <w:r w:rsidRPr="00AF4881">
                    <w:rPr>
                      <w:iCs/>
                      <w:color w:val="000000"/>
                      <w:sz w:val="19"/>
                      <w:szCs w:val="19"/>
                    </w:rPr>
                    <w:t>10</w:t>
                  </w:r>
                </w:p>
              </w:tc>
              <w:tc>
                <w:tcPr>
                  <w:tcW w:w="5868" w:type="dxa"/>
                  <w:tcBorders>
                    <w:top w:val="single" w:sz="4" w:space="0" w:color="000000"/>
                    <w:left w:val="single" w:sz="4" w:space="0" w:color="000000"/>
                    <w:bottom w:val="single" w:sz="4" w:space="0" w:color="000000"/>
                  </w:tcBorders>
                  <w:shd w:val="clear" w:color="auto" w:fill="FFFFFF"/>
                  <w:vAlign w:val="center"/>
                </w:tcPr>
                <w:p w14:paraId="654DF1C9" w14:textId="77777777" w:rsidR="00F16A4F" w:rsidRPr="00AF4881" w:rsidRDefault="00F16A4F" w:rsidP="00AF4881">
                  <w:pPr>
                    <w:autoSpaceDE w:val="0"/>
                    <w:autoSpaceDN w:val="0"/>
                    <w:adjustRightInd w:val="0"/>
                    <w:ind w:left="139" w:right="143"/>
                    <w:jc w:val="both"/>
                    <w:rPr>
                      <w:iCs/>
                      <w:sz w:val="19"/>
                      <w:szCs w:val="19"/>
                      <w:lang w:eastAsia="zh-CN"/>
                    </w:rPr>
                  </w:pPr>
                  <w:r w:rsidRPr="00AF4881">
                    <w:rPr>
                      <w:iCs/>
                      <w:color w:val="000000"/>
                      <w:sz w:val="19"/>
                      <w:szCs w:val="19"/>
                    </w:rPr>
                    <w:t xml:space="preserve">Право на использование программы для ЭВМ "nanoCAD Стройплощадка" 22, сетевая лицензия (доп. место) на 1 год </w:t>
                  </w:r>
                </w:p>
              </w:tc>
              <w:tc>
                <w:tcPr>
                  <w:tcW w:w="992" w:type="dxa"/>
                  <w:tcBorders>
                    <w:top w:val="single" w:sz="4" w:space="0" w:color="000000"/>
                    <w:left w:val="single" w:sz="4" w:space="0" w:color="000000"/>
                    <w:bottom w:val="single" w:sz="4" w:space="0" w:color="000000"/>
                  </w:tcBorders>
                  <w:shd w:val="clear" w:color="auto" w:fill="auto"/>
                  <w:vAlign w:val="center"/>
                </w:tcPr>
                <w:p w14:paraId="7A41869B" w14:textId="77777777" w:rsidR="00F16A4F" w:rsidRPr="00AF4881" w:rsidRDefault="00F16A4F" w:rsidP="00A95A12">
                  <w:pPr>
                    <w:widowControl w:val="0"/>
                    <w:suppressAutoHyphens/>
                    <w:autoSpaceDE w:val="0"/>
                    <w:ind w:right="-57"/>
                    <w:jc w:val="center"/>
                    <w:rPr>
                      <w:iCs/>
                      <w:sz w:val="19"/>
                      <w:szCs w:val="19"/>
                      <w:lang w:eastAsia="zh-CN"/>
                    </w:rPr>
                  </w:pPr>
                  <w:r w:rsidRPr="00AF4881">
                    <w:rPr>
                      <w:iCs/>
                      <w:color w:val="000000"/>
                      <w:sz w:val="19"/>
                      <w:szCs w:val="19"/>
                    </w:rPr>
                    <w:t>2</w:t>
                  </w:r>
                </w:p>
              </w:tc>
              <w:tc>
                <w:tcPr>
                  <w:tcW w:w="992" w:type="dxa"/>
                  <w:tcBorders>
                    <w:top w:val="nil"/>
                    <w:left w:val="single" w:sz="4" w:space="0" w:color="auto"/>
                    <w:bottom w:val="single" w:sz="4" w:space="0" w:color="auto"/>
                    <w:right w:val="single" w:sz="4" w:space="0" w:color="auto"/>
                  </w:tcBorders>
                  <w:shd w:val="clear" w:color="auto" w:fill="auto"/>
                  <w:vAlign w:val="center"/>
                </w:tcPr>
                <w:p w14:paraId="3ED5D94D" w14:textId="77777777" w:rsidR="00F16A4F" w:rsidRPr="00AF4881" w:rsidRDefault="00F16A4F" w:rsidP="00A95A12">
                  <w:pPr>
                    <w:widowControl w:val="0"/>
                    <w:suppressAutoHyphens/>
                    <w:autoSpaceDE w:val="0"/>
                    <w:ind w:right="-57"/>
                    <w:jc w:val="center"/>
                    <w:rPr>
                      <w:iCs/>
                      <w:sz w:val="19"/>
                      <w:szCs w:val="19"/>
                      <w:lang w:eastAsia="zh-CN"/>
                    </w:rPr>
                  </w:pPr>
                </w:p>
              </w:tc>
              <w:tc>
                <w:tcPr>
                  <w:tcW w:w="1843" w:type="dxa"/>
                  <w:tcBorders>
                    <w:top w:val="nil"/>
                    <w:left w:val="nil"/>
                    <w:bottom w:val="single" w:sz="4" w:space="0" w:color="auto"/>
                    <w:right w:val="single" w:sz="4" w:space="0" w:color="auto"/>
                  </w:tcBorders>
                  <w:shd w:val="clear" w:color="auto" w:fill="auto"/>
                  <w:vAlign w:val="center"/>
                </w:tcPr>
                <w:p w14:paraId="2CFE3584" w14:textId="77777777" w:rsidR="00F16A4F" w:rsidRPr="00AF4881" w:rsidRDefault="00F16A4F" w:rsidP="00A95A12">
                  <w:pPr>
                    <w:widowControl w:val="0"/>
                    <w:suppressAutoHyphens/>
                    <w:autoSpaceDE w:val="0"/>
                    <w:ind w:right="-57"/>
                    <w:jc w:val="center"/>
                    <w:rPr>
                      <w:iCs/>
                      <w:sz w:val="19"/>
                      <w:szCs w:val="19"/>
                      <w:lang w:eastAsia="zh-CN"/>
                    </w:rPr>
                  </w:pPr>
                </w:p>
              </w:tc>
            </w:tr>
            <w:tr w:rsidR="00F16A4F" w:rsidRPr="00F16A4F" w14:paraId="03175C47" w14:textId="77777777" w:rsidTr="00AF4881">
              <w:tblPrEx>
                <w:tblCellMar>
                  <w:left w:w="108" w:type="dxa"/>
                  <w:right w:w="108" w:type="dxa"/>
                </w:tblCellMar>
              </w:tblPrEx>
              <w:trPr>
                <w:trHeight w:val="227"/>
              </w:trPr>
              <w:tc>
                <w:tcPr>
                  <w:tcW w:w="8258" w:type="dxa"/>
                  <w:gridSpan w:val="4"/>
                  <w:tcBorders>
                    <w:top w:val="single" w:sz="4" w:space="0" w:color="000000"/>
                    <w:left w:val="single" w:sz="4" w:space="0" w:color="000000"/>
                    <w:bottom w:val="single" w:sz="4" w:space="0" w:color="000000"/>
                  </w:tcBorders>
                  <w:shd w:val="clear" w:color="auto" w:fill="FFFFFF"/>
                  <w:vAlign w:val="center"/>
                </w:tcPr>
                <w:p w14:paraId="587684FF" w14:textId="77777777" w:rsidR="00F16A4F" w:rsidRPr="00AF4881" w:rsidRDefault="00F16A4F" w:rsidP="00A95A12">
                  <w:pPr>
                    <w:suppressAutoHyphens/>
                    <w:jc w:val="center"/>
                    <w:rPr>
                      <w:iCs/>
                      <w:sz w:val="19"/>
                      <w:szCs w:val="19"/>
                      <w:lang w:eastAsia="zh-CN"/>
                    </w:rPr>
                  </w:pPr>
                  <w:r w:rsidRPr="00AF4881">
                    <w:rPr>
                      <w:b/>
                      <w:iCs/>
                      <w:color w:val="000000"/>
                      <w:sz w:val="19"/>
                      <w:szCs w:val="19"/>
                      <w:lang w:eastAsia="zh-CN"/>
                    </w:rPr>
                    <w:t>ИТОГО:</w:t>
                  </w:r>
                </w:p>
              </w:tc>
              <w:tc>
                <w:tcPr>
                  <w:tcW w:w="1843" w:type="dxa"/>
                  <w:tcBorders>
                    <w:top w:val="single" w:sz="4" w:space="0" w:color="000000"/>
                    <w:left w:val="single" w:sz="4" w:space="0" w:color="000000"/>
                    <w:bottom w:val="single" w:sz="4" w:space="0" w:color="000000"/>
                    <w:right w:val="single" w:sz="4" w:space="0" w:color="auto"/>
                  </w:tcBorders>
                  <w:shd w:val="clear" w:color="auto" w:fill="auto"/>
                  <w:vAlign w:val="center"/>
                </w:tcPr>
                <w:p w14:paraId="55D90EBD" w14:textId="77777777" w:rsidR="00F16A4F" w:rsidRPr="00AF4881" w:rsidRDefault="00F16A4F" w:rsidP="00A95A12">
                  <w:pPr>
                    <w:widowControl w:val="0"/>
                    <w:suppressAutoHyphens/>
                    <w:autoSpaceDE w:val="0"/>
                    <w:ind w:right="-57"/>
                    <w:jc w:val="center"/>
                    <w:rPr>
                      <w:iCs/>
                      <w:sz w:val="19"/>
                      <w:szCs w:val="19"/>
                      <w:lang w:eastAsia="zh-CN"/>
                    </w:rPr>
                  </w:pPr>
                </w:p>
              </w:tc>
            </w:tr>
          </w:tbl>
          <w:p w14:paraId="35DA1D4D" w14:textId="452A6930" w:rsidR="00AF4881" w:rsidRPr="00AF4881" w:rsidRDefault="00AF4881" w:rsidP="004419D7">
            <w:pPr>
              <w:tabs>
                <w:tab w:val="left" w:pos="567"/>
                <w:tab w:val="num" w:pos="1080"/>
              </w:tabs>
              <w:suppressAutoHyphens/>
              <w:jc w:val="both"/>
              <w:rPr>
                <w:rFonts w:cs="Calibri"/>
                <w:sz w:val="20"/>
                <w:szCs w:val="20"/>
                <w:lang w:eastAsia="zh-CN"/>
              </w:rPr>
            </w:pPr>
            <w:r w:rsidRPr="00AF4881">
              <w:rPr>
                <w:rFonts w:cs="Calibri"/>
                <w:b/>
                <w:sz w:val="20"/>
                <w:szCs w:val="20"/>
                <w:lang w:eastAsia="zh-CN"/>
              </w:rPr>
              <w:t>НДС не облагается</w:t>
            </w:r>
            <w:r w:rsidRPr="00AF4881">
              <w:rPr>
                <w:rFonts w:cs="Calibri"/>
                <w:sz w:val="20"/>
                <w:szCs w:val="20"/>
                <w:lang w:eastAsia="zh-CN"/>
              </w:rPr>
              <w:t xml:space="preserve"> на основании пп.26 п.2 ст.149 гл.21 НК РФ.</w:t>
            </w:r>
          </w:p>
          <w:p w14:paraId="5B4C960A" w14:textId="3281BA70" w:rsidR="00AF4881" w:rsidRPr="00AF4881" w:rsidRDefault="00AF4881" w:rsidP="004419D7">
            <w:pPr>
              <w:shd w:val="clear" w:color="auto" w:fill="FFFFFF"/>
              <w:tabs>
                <w:tab w:val="left" w:pos="1152"/>
              </w:tabs>
              <w:ind w:right="5"/>
              <w:jc w:val="both"/>
              <w:rPr>
                <w:i/>
                <w:sz w:val="20"/>
                <w:szCs w:val="20"/>
              </w:rPr>
            </w:pPr>
            <w:r w:rsidRPr="00AF4881">
              <w:rPr>
                <w:i/>
                <w:sz w:val="20"/>
                <w:szCs w:val="20"/>
              </w:rPr>
              <w:t xml:space="preserve">Освобождение от НДС применяется в отношении услуг по передаче неисключительных прав на программы для электронных вычислительных машин и базы данных, включенные в единый реестр российских программ для ЭВМ и баз данных. </w:t>
            </w:r>
          </w:p>
          <w:p w14:paraId="2424EABB" w14:textId="77777777" w:rsidR="00AF4881" w:rsidRPr="00AF4881" w:rsidRDefault="00AF4881" w:rsidP="004419D7">
            <w:pPr>
              <w:shd w:val="clear" w:color="auto" w:fill="FFFFFF"/>
              <w:tabs>
                <w:tab w:val="left" w:pos="1152"/>
              </w:tabs>
              <w:ind w:right="5"/>
              <w:jc w:val="both"/>
              <w:rPr>
                <w:i/>
                <w:sz w:val="20"/>
                <w:szCs w:val="20"/>
              </w:rPr>
            </w:pPr>
            <w:r w:rsidRPr="00AF4881">
              <w:rPr>
                <w:i/>
                <w:sz w:val="20"/>
                <w:szCs w:val="20"/>
              </w:rPr>
              <w:t>Программное обеспечение «Платформа nanoCAD» включено в реестр за №8814 от 21.01.2021 на основании приказа Министерства цифрового развития, связи и массовых коммуникаций Российской Федерации от 21.01.2021 №19;</w:t>
            </w:r>
          </w:p>
          <w:p w14:paraId="374DCD65" w14:textId="77777777" w:rsidR="00AF4881" w:rsidRPr="00AF4881" w:rsidRDefault="00AF4881" w:rsidP="004419D7">
            <w:pPr>
              <w:shd w:val="clear" w:color="auto" w:fill="FFFFFF"/>
              <w:tabs>
                <w:tab w:val="left" w:pos="1152"/>
              </w:tabs>
              <w:ind w:right="5"/>
              <w:jc w:val="both"/>
              <w:rPr>
                <w:i/>
                <w:sz w:val="20"/>
                <w:szCs w:val="20"/>
              </w:rPr>
            </w:pPr>
            <w:r w:rsidRPr="00AF4881">
              <w:rPr>
                <w:i/>
                <w:sz w:val="20"/>
                <w:szCs w:val="20"/>
              </w:rPr>
              <w:t>Программное обеспечение «NanoCAD GeoniCS» включено в реестр за №11278 от 13.08.2021 на основании приказа Министерства цифрового развития, связи и массовых коммуникаций Российской Федерации от 13.08.2021 №830;</w:t>
            </w:r>
          </w:p>
          <w:p w14:paraId="3B92442B" w14:textId="7FEE8E53" w:rsidR="00454870" w:rsidRPr="00985790" w:rsidRDefault="00AF4881" w:rsidP="004419D7">
            <w:pPr>
              <w:tabs>
                <w:tab w:val="left" w:pos="9829"/>
                <w:tab w:val="left" w:pos="9872"/>
              </w:tabs>
              <w:suppressAutoHyphens/>
              <w:ind w:right="43"/>
              <w:jc w:val="both"/>
              <w:rPr>
                <w:i/>
                <w:sz w:val="20"/>
                <w:szCs w:val="20"/>
              </w:rPr>
            </w:pPr>
            <w:r w:rsidRPr="00AF4881">
              <w:rPr>
                <w:i/>
                <w:sz w:val="20"/>
                <w:szCs w:val="20"/>
              </w:rPr>
              <w:t>Программное обеспечение «NanoCAD Стройплощадка» включено в реестр за №11098 от 20.07.2021 произведена на основании приказа Министерства цифрового развития, связи и массовых коммуникаций Российской Федерации от 19.07.2021 №736.</w:t>
            </w:r>
          </w:p>
        </w:tc>
      </w:tr>
      <w:tr w:rsidR="00F9654A" w:rsidRPr="00985790" w14:paraId="1485CA27" w14:textId="77777777" w:rsidTr="00792A95">
        <w:tblPrEx>
          <w:tblCellMar>
            <w:left w:w="28" w:type="dxa"/>
            <w:right w:w="28" w:type="dxa"/>
          </w:tblCellMar>
        </w:tblPrEx>
        <w:trPr>
          <w:gridBefore w:val="1"/>
          <w:gridAfter w:val="5"/>
          <w:wBefore w:w="284" w:type="dxa"/>
          <w:wAfter w:w="6096" w:type="dxa"/>
          <w:cantSplit/>
        </w:trPr>
        <w:tc>
          <w:tcPr>
            <w:tcW w:w="1230" w:type="dxa"/>
            <w:tcBorders>
              <w:top w:val="nil"/>
              <w:left w:val="nil"/>
              <w:bottom w:val="single" w:sz="4" w:space="0" w:color="auto"/>
              <w:right w:val="nil"/>
            </w:tcBorders>
          </w:tcPr>
          <w:p w14:paraId="4C96004E" w14:textId="77777777" w:rsidR="00F9654A" w:rsidRPr="00985790" w:rsidRDefault="00461EF2" w:rsidP="00B52927">
            <w:pPr>
              <w:rPr>
                <w:sz w:val="20"/>
                <w:szCs w:val="20"/>
              </w:rPr>
            </w:pPr>
            <w:r w:rsidRPr="00985790">
              <w:rPr>
                <w:sz w:val="20"/>
                <w:szCs w:val="20"/>
              </w:rPr>
              <w:t xml:space="preserve"> </w:t>
            </w:r>
          </w:p>
        </w:tc>
        <w:tc>
          <w:tcPr>
            <w:tcW w:w="356" w:type="dxa"/>
          </w:tcPr>
          <w:p w14:paraId="319695DD" w14:textId="77777777" w:rsidR="00F9654A" w:rsidRPr="00985790" w:rsidRDefault="00F9654A" w:rsidP="00B52927">
            <w:pPr>
              <w:rPr>
                <w:sz w:val="20"/>
                <w:szCs w:val="20"/>
              </w:rPr>
            </w:pPr>
          </w:p>
        </w:tc>
        <w:tc>
          <w:tcPr>
            <w:tcW w:w="2666" w:type="dxa"/>
            <w:tcBorders>
              <w:top w:val="nil"/>
              <w:left w:val="nil"/>
              <w:bottom w:val="single" w:sz="4" w:space="0" w:color="auto"/>
              <w:right w:val="nil"/>
            </w:tcBorders>
          </w:tcPr>
          <w:p w14:paraId="79001DD7" w14:textId="77777777" w:rsidR="00F9654A" w:rsidRPr="00985790" w:rsidRDefault="00F9654A" w:rsidP="00B52927">
            <w:pPr>
              <w:rPr>
                <w:sz w:val="20"/>
                <w:szCs w:val="20"/>
              </w:rPr>
            </w:pPr>
          </w:p>
        </w:tc>
      </w:tr>
      <w:tr w:rsidR="00F9654A" w:rsidRPr="00985790" w14:paraId="3FF4EE2B" w14:textId="77777777" w:rsidTr="00792A95">
        <w:tblPrEx>
          <w:tblCellMar>
            <w:left w:w="28" w:type="dxa"/>
            <w:right w:w="28" w:type="dxa"/>
          </w:tblCellMar>
        </w:tblPrEx>
        <w:trPr>
          <w:gridBefore w:val="1"/>
          <w:wBefore w:w="284" w:type="dxa"/>
          <w:cantSplit/>
        </w:trPr>
        <w:tc>
          <w:tcPr>
            <w:tcW w:w="5389" w:type="dxa"/>
            <w:gridSpan w:val="4"/>
            <w:tcBorders>
              <w:top w:val="single" w:sz="4" w:space="0" w:color="auto"/>
              <w:left w:val="nil"/>
              <w:bottom w:val="nil"/>
              <w:right w:val="nil"/>
            </w:tcBorders>
            <w:hideMark/>
          </w:tcPr>
          <w:p w14:paraId="6BA8F62F" w14:textId="77777777" w:rsidR="00F9654A" w:rsidRPr="00985790" w:rsidRDefault="00033CAE" w:rsidP="00B52927">
            <w:pPr>
              <w:rPr>
                <w:sz w:val="20"/>
                <w:szCs w:val="20"/>
              </w:rPr>
            </w:pPr>
            <w:r w:rsidRPr="00985790">
              <w:rPr>
                <w:sz w:val="20"/>
                <w:szCs w:val="20"/>
              </w:rPr>
              <w:t xml:space="preserve">           </w:t>
            </w:r>
            <w:r w:rsidR="00F9654A" w:rsidRPr="00985790">
              <w:rPr>
                <w:sz w:val="20"/>
                <w:szCs w:val="20"/>
              </w:rPr>
              <w:t>(Должность подписавшего лица)</w:t>
            </w:r>
          </w:p>
        </w:tc>
        <w:tc>
          <w:tcPr>
            <w:tcW w:w="622" w:type="dxa"/>
          </w:tcPr>
          <w:p w14:paraId="4BF955DF" w14:textId="77777777" w:rsidR="00F9654A" w:rsidRPr="00985790" w:rsidRDefault="00F9654A" w:rsidP="00B52927">
            <w:pPr>
              <w:rPr>
                <w:sz w:val="20"/>
                <w:szCs w:val="20"/>
              </w:rPr>
            </w:pPr>
          </w:p>
        </w:tc>
        <w:tc>
          <w:tcPr>
            <w:tcW w:w="1371" w:type="dxa"/>
            <w:tcBorders>
              <w:top w:val="single" w:sz="4" w:space="0" w:color="auto"/>
              <w:left w:val="nil"/>
              <w:bottom w:val="nil"/>
              <w:right w:val="nil"/>
            </w:tcBorders>
            <w:hideMark/>
          </w:tcPr>
          <w:p w14:paraId="37601BF6" w14:textId="77777777" w:rsidR="00F9654A" w:rsidRPr="00985790" w:rsidRDefault="00033CAE" w:rsidP="00B52927">
            <w:pPr>
              <w:rPr>
                <w:sz w:val="20"/>
                <w:szCs w:val="20"/>
              </w:rPr>
            </w:pPr>
            <w:r w:rsidRPr="00985790">
              <w:rPr>
                <w:sz w:val="20"/>
                <w:szCs w:val="20"/>
              </w:rPr>
              <w:t xml:space="preserve">    </w:t>
            </w:r>
            <w:r w:rsidR="00F9654A" w:rsidRPr="00985790">
              <w:rPr>
                <w:sz w:val="20"/>
                <w:szCs w:val="20"/>
              </w:rPr>
              <w:t>(подпись)</w:t>
            </w:r>
          </w:p>
        </w:tc>
        <w:tc>
          <w:tcPr>
            <w:tcW w:w="356" w:type="dxa"/>
          </w:tcPr>
          <w:p w14:paraId="7D1D7EEF" w14:textId="77777777" w:rsidR="00F9654A" w:rsidRPr="00985790" w:rsidRDefault="00F9654A" w:rsidP="00B52927">
            <w:pPr>
              <w:rPr>
                <w:sz w:val="20"/>
                <w:szCs w:val="20"/>
              </w:rPr>
            </w:pPr>
          </w:p>
        </w:tc>
        <w:tc>
          <w:tcPr>
            <w:tcW w:w="2610" w:type="dxa"/>
            <w:tcBorders>
              <w:top w:val="single" w:sz="4" w:space="0" w:color="auto"/>
              <w:left w:val="nil"/>
              <w:bottom w:val="nil"/>
              <w:right w:val="nil"/>
            </w:tcBorders>
            <w:hideMark/>
          </w:tcPr>
          <w:p w14:paraId="6F9B9D78" w14:textId="77777777" w:rsidR="00F9654A" w:rsidRPr="00985790" w:rsidRDefault="003D7B9E" w:rsidP="00A90614">
            <w:pPr>
              <w:jc w:val="center"/>
              <w:rPr>
                <w:sz w:val="20"/>
                <w:szCs w:val="20"/>
              </w:rPr>
            </w:pPr>
            <w:r w:rsidRPr="00985790">
              <w:rPr>
                <w:sz w:val="20"/>
                <w:szCs w:val="20"/>
              </w:rPr>
              <w:t>(Фамилия И.</w:t>
            </w:r>
            <w:r w:rsidR="00F9654A" w:rsidRPr="00985790">
              <w:rPr>
                <w:sz w:val="20"/>
                <w:szCs w:val="20"/>
              </w:rPr>
              <w:t>О.)</w:t>
            </w:r>
          </w:p>
        </w:tc>
      </w:tr>
      <w:tr w:rsidR="00F9654A" w:rsidRPr="00985790" w14:paraId="396797B9" w14:textId="77777777" w:rsidTr="00792A95">
        <w:tblPrEx>
          <w:tblCellMar>
            <w:left w:w="28" w:type="dxa"/>
            <w:right w:w="28" w:type="dxa"/>
          </w:tblCellMar>
        </w:tblPrEx>
        <w:trPr>
          <w:gridBefore w:val="1"/>
          <w:wBefore w:w="284" w:type="dxa"/>
          <w:cantSplit/>
          <w:trHeight w:val="578"/>
        </w:trPr>
        <w:tc>
          <w:tcPr>
            <w:tcW w:w="5389" w:type="dxa"/>
            <w:gridSpan w:val="4"/>
            <w:vAlign w:val="center"/>
            <w:hideMark/>
          </w:tcPr>
          <w:p w14:paraId="2076FF0F" w14:textId="77777777" w:rsidR="00F9654A" w:rsidRDefault="00C527A8" w:rsidP="001B1130">
            <w:pPr>
              <w:rPr>
                <w:sz w:val="20"/>
                <w:szCs w:val="20"/>
              </w:rPr>
            </w:pPr>
            <w:r w:rsidRPr="00985790">
              <w:rPr>
                <w:sz w:val="20"/>
                <w:szCs w:val="20"/>
              </w:rPr>
              <w:t>«____» _____________ 20</w:t>
            </w:r>
            <w:r w:rsidR="00797425" w:rsidRPr="00985790">
              <w:rPr>
                <w:sz w:val="20"/>
                <w:szCs w:val="20"/>
              </w:rPr>
              <w:t>2</w:t>
            </w:r>
            <w:r w:rsidR="00606A44">
              <w:rPr>
                <w:sz w:val="20"/>
                <w:szCs w:val="20"/>
              </w:rPr>
              <w:t>2</w:t>
            </w:r>
            <w:r w:rsidR="00F9654A" w:rsidRPr="00985790">
              <w:rPr>
                <w:sz w:val="20"/>
                <w:szCs w:val="20"/>
              </w:rPr>
              <w:t xml:space="preserve"> год</w:t>
            </w:r>
          </w:p>
          <w:p w14:paraId="45239E41" w14:textId="77777777" w:rsidR="00792A95" w:rsidRDefault="00792A95" w:rsidP="001B1130">
            <w:pPr>
              <w:rPr>
                <w:sz w:val="20"/>
                <w:szCs w:val="20"/>
              </w:rPr>
            </w:pPr>
          </w:p>
          <w:p w14:paraId="3261BEEA" w14:textId="1023B6AC" w:rsidR="00792A95" w:rsidRPr="00985790" w:rsidRDefault="00792A95" w:rsidP="001B1130">
            <w:pPr>
              <w:rPr>
                <w:sz w:val="20"/>
                <w:szCs w:val="20"/>
              </w:rPr>
            </w:pPr>
          </w:p>
        </w:tc>
        <w:tc>
          <w:tcPr>
            <w:tcW w:w="622" w:type="dxa"/>
            <w:hideMark/>
          </w:tcPr>
          <w:p w14:paraId="6AE5E1EF" w14:textId="77777777" w:rsidR="00F9654A" w:rsidRPr="00985790" w:rsidRDefault="00F9654A" w:rsidP="00B52927">
            <w:pPr>
              <w:rPr>
                <w:sz w:val="20"/>
                <w:szCs w:val="20"/>
              </w:rPr>
            </w:pPr>
            <w:r w:rsidRPr="00985790">
              <w:rPr>
                <w:sz w:val="20"/>
                <w:szCs w:val="20"/>
              </w:rPr>
              <w:t>М.П.</w:t>
            </w:r>
          </w:p>
        </w:tc>
        <w:tc>
          <w:tcPr>
            <w:tcW w:w="1371" w:type="dxa"/>
            <w:vAlign w:val="center"/>
          </w:tcPr>
          <w:p w14:paraId="1019803E" w14:textId="77777777" w:rsidR="00F9654A" w:rsidRPr="00985790" w:rsidRDefault="00F9654A" w:rsidP="00B52927">
            <w:pPr>
              <w:rPr>
                <w:sz w:val="20"/>
                <w:szCs w:val="20"/>
              </w:rPr>
            </w:pPr>
          </w:p>
        </w:tc>
        <w:tc>
          <w:tcPr>
            <w:tcW w:w="356" w:type="dxa"/>
          </w:tcPr>
          <w:p w14:paraId="3D598C16" w14:textId="77777777" w:rsidR="00F9654A" w:rsidRPr="00985790" w:rsidRDefault="00F9654A" w:rsidP="00B52927">
            <w:pPr>
              <w:rPr>
                <w:sz w:val="20"/>
                <w:szCs w:val="20"/>
              </w:rPr>
            </w:pPr>
          </w:p>
          <w:p w14:paraId="2F5FFF5C" w14:textId="77777777" w:rsidR="00F9654A" w:rsidRPr="00985790" w:rsidRDefault="00F9654A" w:rsidP="00B52927">
            <w:pPr>
              <w:rPr>
                <w:sz w:val="20"/>
                <w:szCs w:val="20"/>
              </w:rPr>
            </w:pPr>
          </w:p>
        </w:tc>
        <w:tc>
          <w:tcPr>
            <w:tcW w:w="2610" w:type="dxa"/>
          </w:tcPr>
          <w:p w14:paraId="10D43E52" w14:textId="77777777" w:rsidR="00F9654A" w:rsidRPr="00985790" w:rsidRDefault="00F9654A" w:rsidP="00B52927">
            <w:pPr>
              <w:rPr>
                <w:sz w:val="20"/>
                <w:szCs w:val="20"/>
              </w:rPr>
            </w:pPr>
          </w:p>
        </w:tc>
      </w:tr>
    </w:tbl>
    <w:p w14:paraId="56345611" w14:textId="77777777" w:rsidR="006956EB" w:rsidRPr="001B1130" w:rsidRDefault="006956EB" w:rsidP="00B52927">
      <w:pPr>
        <w:pStyle w:val="22"/>
        <w:pageBreakBefore/>
        <w:tabs>
          <w:tab w:val="left" w:pos="708"/>
        </w:tabs>
        <w:spacing w:before="0" w:after="0"/>
        <w:jc w:val="right"/>
        <w:rPr>
          <w:rFonts w:ascii="Times New Roman" w:hAnsi="Times New Roman" w:cs="Times New Roman"/>
          <w:bCs w:val="0"/>
          <w:i w:val="0"/>
          <w:sz w:val="20"/>
          <w:szCs w:val="20"/>
        </w:rPr>
        <w:sectPr w:rsidR="006956EB" w:rsidRPr="001B1130" w:rsidSect="004419D7">
          <w:type w:val="continuous"/>
          <w:pgSz w:w="11906" w:h="16838"/>
          <w:pgMar w:top="454" w:right="709" w:bottom="454" w:left="851" w:header="357" w:footer="0" w:gutter="0"/>
          <w:cols w:space="708"/>
          <w:docGrid w:linePitch="360"/>
        </w:sectPr>
      </w:pPr>
    </w:p>
    <w:p w14:paraId="30D6BD6B" w14:textId="77777777" w:rsidR="005914F3" w:rsidRDefault="00412A2E" w:rsidP="005914F3">
      <w:pPr>
        <w:pStyle w:val="22"/>
        <w:pageBreakBefore/>
        <w:tabs>
          <w:tab w:val="left" w:pos="708"/>
        </w:tabs>
        <w:spacing w:before="0" w:after="0"/>
        <w:jc w:val="right"/>
        <w:rPr>
          <w:rFonts w:ascii="Times New Roman" w:hAnsi="Times New Roman" w:cs="Times New Roman"/>
          <w:bCs w:val="0"/>
          <w:i w:val="0"/>
          <w:sz w:val="20"/>
          <w:szCs w:val="20"/>
        </w:rPr>
      </w:pPr>
      <w:r>
        <w:rPr>
          <w:rFonts w:ascii="Times New Roman" w:hAnsi="Times New Roman" w:cs="Times New Roman"/>
          <w:bCs w:val="0"/>
          <w:i w:val="0"/>
          <w:sz w:val="20"/>
          <w:szCs w:val="20"/>
        </w:rPr>
        <w:lastRenderedPageBreak/>
        <w:t>Форма № 4</w:t>
      </w:r>
      <w:r w:rsidR="00267E80" w:rsidRPr="001B1130">
        <w:rPr>
          <w:rFonts w:ascii="Times New Roman" w:hAnsi="Times New Roman" w:cs="Times New Roman"/>
          <w:bCs w:val="0"/>
          <w:i w:val="0"/>
          <w:sz w:val="20"/>
          <w:szCs w:val="20"/>
        </w:rPr>
        <w:t xml:space="preserve"> «Доверенность на уполномоченное лицо,                                                                                                                                              имеющее право подписи и предст</w:t>
      </w:r>
      <w:r w:rsidR="00F02773" w:rsidRPr="001B1130">
        <w:rPr>
          <w:rFonts w:ascii="Times New Roman" w:hAnsi="Times New Roman" w:cs="Times New Roman"/>
          <w:bCs w:val="0"/>
          <w:i w:val="0"/>
          <w:sz w:val="20"/>
          <w:szCs w:val="20"/>
        </w:rPr>
        <w:t xml:space="preserve">авления интересов организации - </w:t>
      </w:r>
      <w:r w:rsidR="00267E80" w:rsidRPr="001B1130">
        <w:rPr>
          <w:rFonts w:ascii="Times New Roman" w:hAnsi="Times New Roman" w:cs="Times New Roman"/>
          <w:bCs w:val="0"/>
          <w:i w:val="0"/>
          <w:sz w:val="20"/>
          <w:szCs w:val="20"/>
        </w:rPr>
        <w:t>участника закупки</w:t>
      </w:r>
      <w:r w:rsidR="00F02773" w:rsidRPr="001B1130">
        <w:rPr>
          <w:rFonts w:ascii="Times New Roman" w:hAnsi="Times New Roman" w:cs="Times New Roman"/>
          <w:bCs w:val="0"/>
          <w:i w:val="0"/>
          <w:sz w:val="20"/>
          <w:szCs w:val="20"/>
        </w:rPr>
        <w:t>»</w:t>
      </w:r>
      <w:r w:rsidR="00267E80" w:rsidRPr="001B1130">
        <w:rPr>
          <w:rFonts w:ascii="Times New Roman" w:hAnsi="Times New Roman" w:cs="Times New Roman"/>
          <w:bCs w:val="0"/>
          <w:i w:val="0"/>
          <w:sz w:val="20"/>
          <w:szCs w:val="20"/>
        </w:rPr>
        <w:t xml:space="preserve"> </w:t>
      </w:r>
    </w:p>
    <w:p w14:paraId="392D7349" w14:textId="77777777" w:rsidR="005914F3" w:rsidRDefault="005914F3" w:rsidP="005914F3"/>
    <w:p w14:paraId="1FAC80F4" w14:textId="77777777" w:rsidR="005914F3" w:rsidRPr="001B1130" w:rsidRDefault="005914F3" w:rsidP="005914F3">
      <w:pPr>
        <w:rPr>
          <w:i/>
          <w:sz w:val="20"/>
          <w:szCs w:val="20"/>
        </w:rPr>
      </w:pPr>
      <w:r w:rsidRPr="001B1130">
        <w:rPr>
          <w:i/>
          <w:sz w:val="20"/>
          <w:szCs w:val="20"/>
        </w:rPr>
        <w:t>Оформить на бланке участника закупки</w:t>
      </w:r>
    </w:p>
    <w:p w14:paraId="37DBC46B" w14:textId="77777777" w:rsidR="005914F3" w:rsidRPr="001B1130" w:rsidRDefault="005914F3" w:rsidP="005914F3">
      <w:pPr>
        <w:rPr>
          <w:i/>
          <w:sz w:val="20"/>
          <w:szCs w:val="20"/>
        </w:rPr>
      </w:pPr>
      <w:r w:rsidRPr="001B1130">
        <w:rPr>
          <w:i/>
          <w:sz w:val="20"/>
          <w:szCs w:val="20"/>
        </w:rPr>
        <w:t>с указанием даты и исходящего номера</w:t>
      </w:r>
    </w:p>
    <w:p w14:paraId="050B040F" w14:textId="77777777" w:rsidR="005914F3" w:rsidRPr="001B1130" w:rsidRDefault="005914F3" w:rsidP="005914F3">
      <w:pPr>
        <w:shd w:val="clear" w:color="auto" w:fill="FFFFFF"/>
        <w:tabs>
          <w:tab w:val="left" w:leader="underscore" w:pos="2772"/>
        </w:tabs>
        <w:ind w:left="22"/>
        <w:jc w:val="center"/>
        <w:rPr>
          <w:spacing w:val="-5"/>
          <w:sz w:val="20"/>
          <w:szCs w:val="20"/>
        </w:rPr>
      </w:pPr>
    </w:p>
    <w:p w14:paraId="12A755FF" w14:textId="77777777" w:rsidR="005914F3" w:rsidRPr="001B1130" w:rsidRDefault="005914F3" w:rsidP="005914F3">
      <w:pPr>
        <w:shd w:val="clear" w:color="auto" w:fill="FFFFFF"/>
        <w:tabs>
          <w:tab w:val="left" w:leader="underscore" w:pos="2772"/>
        </w:tabs>
        <w:ind w:left="22"/>
        <w:jc w:val="center"/>
        <w:rPr>
          <w:spacing w:val="-5"/>
          <w:sz w:val="20"/>
          <w:szCs w:val="20"/>
        </w:rPr>
      </w:pPr>
    </w:p>
    <w:p w14:paraId="389AC0FF" w14:textId="77777777" w:rsidR="005914F3" w:rsidRPr="001B1130" w:rsidRDefault="005914F3" w:rsidP="005914F3">
      <w:pPr>
        <w:shd w:val="clear" w:color="auto" w:fill="FFFFFF"/>
        <w:tabs>
          <w:tab w:val="left" w:leader="underscore" w:pos="2772"/>
        </w:tabs>
        <w:ind w:left="22"/>
        <w:jc w:val="center"/>
        <w:rPr>
          <w:spacing w:val="-5"/>
          <w:sz w:val="20"/>
          <w:szCs w:val="20"/>
        </w:rPr>
      </w:pPr>
    </w:p>
    <w:p w14:paraId="23EADAAB" w14:textId="77777777" w:rsidR="005914F3" w:rsidRPr="001B1130" w:rsidRDefault="005914F3" w:rsidP="005914F3">
      <w:pPr>
        <w:shd w:val="clear" w:color="auto" w:fill="FFFFFF"/>
        <w:tabs>
          <w:tab w:val="left" w:leader="underscore" w:pos="2772"/>
        </w:tabs>
        <w:ind w:left="22"/>
        <w:jc w:val="center"/>
        <w:rPr>
          <w:sz w:val="20"/>
          <w:szCs w:val="20"/>
        </w:rPr>
      </w:pPr>
      <w:r w:rsidRPr="001B1130">
        <w:rPr>
          <w:spacing w:val="-5"/>
          <w:sz w:val="20"/>
          <w:szCs w:val="20"/>
        </w:rPr>
        <w:t>ДОВЕРЕННОСТЬ №</w:t>
      </w:r>
      <w:r w:rsidRPr="001B1130">
        <w:rPr>
          <w:sz w:val="20"/>
          <w:szCs w:val="20"/>
        </w:rPr>
        <w:tab/>
      </w:r>
    </w:p>
    <w:p w14:paraId="03D39868" w14:textId="77777777" w:rsidR="005914F3" w:rsidRPr="001B1130" w:rsidRDefault="005914F3" w:rsidP="005914F3">
      <w:pPr>
        <w:shd w:val="clear" w:color="auto" w:fill="FFFFFF"/>
        <w:tabs>
          <w:tab w:val="left" w:leader="underscore" w:pos="7351"/>
        </w:tabs>
        <w:ind w:left="7"/>
        <w:rPr>
          <w:spacing w:val="1"/>
          <w:sz w:val="20"/>
          <w:szCs w:val="20"/>
        </w:rPr>
      </w:pPr>
    </w:p>
    <w:p w14:paraId="678A8FCA" w14:textId="77777777" w:rsidR="005914F3" w:rsidRPr="001B1130" w:rsidRDefault="005914F3" w:rsidP="005914F3">
      <w:pPr>
        <w:shd w:val="clear" w:color="auto" w:fill="FFFFFF"/>
        <w:tabs>
          <w:tab w:val="left" w:leader="underscore" w:pos="7351"/>
        </w:tabs>
        <w:ind w:left="7"/>
        <w:rPr>
          <w:sz w:val="20"/>
          <w:szCs w:val="20"/>
        </w:rPr>
      </w:pPr>
      <w:r w:rsidRPr="001B1130">
        <w:rPr>
          <w:spacing w:val="1"/>
          <w:sz w:val="20"/>
          <w:szCs w:val="20"/>
        </w:rPr>
        <w:t>г. Санкт-Петербург</w:t>
      </w:r>
      <w:r w:rsidRPr="001B1130">
        <w:rPr>
          <w:sz w:val="20"/>
          <w:szCs w:val="20"/>
        </w:rPr>
        <w:tab/>
        <w:t>________________</w:t>
      </w:r>
    </w:p>
    <w:p w14:paraId="49BB398F" w14:textId="77777777" w:rsidR="005914F3" w:rsidRPr="001B1130" w:rsidRDefault="005914F3" w:rsidP="005914F3">
      <w:pPr>
        <w:shd w:val="clear" w:color="auto" w:fill="FFFFFF"/>
        <w:ind w:left="1886"/>
        <w:rPr>
          <w:sz w:val="20"/>
          <w:szCs w:val="20"/>
        </w:rPr>
      </w:pPr>
      <w:r w:rsidRPr="001B1130">
        <w:rPr>
          <w:i/>
          <w:iCs/>
          <w:sz w:val="20"/>
          <w:szCs w:val="20"/>
        </w:rPr>
        <w:t>(прописью число, месяц и год выдачи доверенности)</w:t>
      </w:r>
    </w:p>
    <w:p w14:paraId="2E9C027C" w14:textId="77777777" w:rsidR="005914F3" w:rsidRPr="001B1130" w:rsidRDefault="005914F3" w:rsidP="005914F3">
      <w:pPr>
        <w:shd w:val="clear" w:color="auto" w:fill="FFFFFF"/>
        <w:ind w:left="14"/>
        <w:rPr>
          <w:spacing w:val="6"/>
          <w:sz w:val="20"/>
          <w:szCs w:val="20"/>
        </w:rPr>
      </w:pPr>
    </w:p>
    <w:p w14:paraId="3218193A" w14:textId="77777777" w:rsidR="005914F3" w:rsidRPr="001B1130" w:rsidRDefault="005914F3" w:rsidP="005914F3">
      <w:pPr>
        <w:shd w:val="clear" w:color="auto" w:fill="FFFFFF"/>
        <w:ind w:left="14"/>
        <w:rPr>
          <w:spacing w:val="6"/>
          <w:sz w:val="20"/>
          <w:szCs w:val="20"/>
        </w:rPr>
      </w:pPr>
      <w:r w:rsidRPr="001B1130">
        <w:rPr>
          <w:spacing w:val="6"/>
          <w:sz w:val="20"/>
          <w:szCs w:val="20"/>
        </w:rPr>
        <w:t>Организация - участник закупки:</w:t>
      </w:r>
    </w:p>
    <w:p w14:paraId="618C992A" w14:textId="77777777" w:rsidR="005914F3" w:rsidRPr="001B1130" w:rsidRDefault="005914F3" w:rsidP="005914F3">
      <w:pPr>
        <w:shd w:val="clear" w:color="auto" w:fill="FFFFFF"/>
        <w:ind w:left="14"/>
        <w:rPr>
          <w:sz w:val="20"/>
          <w:szCs w:val="20"/>
        </w:rPr>
      </w:pPr>
      <w:r w:rsidRPr="001B1130">
        <w:rPr>
          <w:spacing w:val="6"/>
          <w:sz w:val="20"/>
          <w:szCs w:val="20"/>
        </w:rPr>
        <w:t>_________________________________________________________________________</w:t>
      </w:r>
    </w:p>
    <w:p w14:paraId="69DCCAF4" w14:textId="77777777" w:rsidR="005914F3" w:rsidRPr="001B1130" w:rsidRDefault="005914F3" w:rsidP="005914F3">
      <w:pPr>
        <w:pStyle w:val="af1"/>
        <w:jc w:val="center"/>
        <w:rPr>
          <w:i/>
          <w:iCs/>
          <w:color w:val="auto"/>
          <w:sz w:val="20"/>
          <w:szCs w:val="20"/>
        </w:rPr>
      </w:pPr>
      <w:r w:rsidRPr="001B1130">
        <w:rPr>
          <w:i/>
          <w:iCs/>
          <w:color w:val="auto"/>
          <w:sz w:val="20"/>
          <w:szCs w:val="20"/>
        </w:rPr>
        <w:t>(наименование организации)</w:t>
      </w:r>
    </w:p>
    <w:p w14:paraId="5662E5A8" w14:textId="77777777" w:rsidR="005914F3" w:rsidRPr="001B1130" w:rsidRDefault="005914F3" w:rsidP="005914F3">
      <w:pPr>
        <w:shd w:val="clear" w:color="auto" w:fill="FFFFFF"/>
        <w:ind w:left="7"/>
        <w:rPr>
          <w:sz w:val="20"/>
          <w:szCs w:val="20"/>
        </w:rPr>
      </w:pPr>
      <w:r w:rsidRPr="001B1130">
        <w:rPr>
          <w:spacing w:val="-4"/>
          <w:sz w:val="20"/>
          <w:szCs w:val="20"/>
        </w:rPr>
        <w:t>доверяет ___________________________________________________________________________</w:t>
      </w:r>
    </w:p>
    <w:p w14:paraId="2B1130E7" w14:textId="77777777" w:rsidR="005914F3" w:rsidRPr="001B1130" w:rsidRDefault="005914F3" w:rsidP="005914F3">
      <w:pPr>
        <w:shd w:val="clear" w:color="auto" w:fill="FFFFFF"/>
        <w:ind w:left="7"/>
        <w:jc w:val="center"/>
        <w:rPr>
          <w:sz w:val="20"/>
          <w:szCs w:val="20"/>
        </w:rPr>
      </w:pPr>
      <w:r w:rsidRPr="001B1130">
        <w:rPr>
          <w:sz w:val="20"/>
          <w:szCs w:val="20"/>
        </w:rPr>
        <w:t>(Ф.И.О., должность)</w:t>
      </w:r>
    </w:p>
    <w:p w14:paraId="4D8DE3B6" w14:textId="77777777" w:rsidR="005914F3" w:rsidRPr="001B1130" w:rsidRDefault="005914F3" w:rsidP="005914F3">
      <w:pPr>
        <w:shd w:val="clear" w:color="auto" w:fill="FFFFFF"/>
        <w:ind w:left="7"/>
        <w:rPr>
          <w:sz w:val="20"/>
          <w:szCs w:val="20"/>
        </w:rPr>
      </w:pPr>
      <w:r w:rsidRPr="001B1130">
        <w:rPr>
          <w:sz w:val="20"/>
          <w:szCs w:val="20"/>
        </w:rPr>
        <w:t xml:space="preserve">паспорт серии _________ № _____________ выдан _________________ «____» __________ </w:t>
      </w:r>
    </w:p>
    <w:p w14:paraId="57659622" w14:textId="77777777" w:rsidR="005914F3" w:rsidRPr="001B1130" w:rsidRDefault="005914F3" w:rsidP="005914F3">
      <w:pPr>
        <w:shd w:val="clear" w:color="auto" w:fill="FFFFFF"/>
        <w:ind w:left="7"/>
        <w:rPr>
          <w:sz w:val="20"/>
          <w:szCs w:val="20"/>
        </w:rPr>
      </w:pPr>
      <w:r w:rsidRPr="001B1130">
        <w:rPr>
          <w:sz w:val="20"/>
          <w:szCs w:val="20"/>
        </w:rPr>
        <w:t>представлять интересы _________________________________________________________</w:t>
      </w:r>
    </w:p>
    <w:p w14:paraId="6F3D6819" w14:textId="77777777" w:rsidR="005914F3" w:rsidRPr="001B1130" w:rsidRDefault="005914F3" w:rsidP="005914F3">
      <w:pPr>
        <w:pStyle w:val="af1"/>
        <w:jc w:val="center"/>
        <w:rPr>
          <w:i/>
          <w:iCs/>
          <w:color w:val="auto"/>
          <w:sz w:val="20"/>
          <w:szCs w:val="20"/>
        </w:rPr>
      </w:pPr>
      <w:r w:rsidRPr="001B1130">
        <w:rPr>
          <w:i/>
          <w:iCs/>
          <w:color w:val="auto"/>
          <w:sz w:val="20"/>
          <w:szCs w:val="20"/>
        </w:rPr>
        <w:t>(наименование организации)</w:t>
      </w:r>
    </w:p>
    <w:p w14:paraId="21CF6771" w14:textId="77777777" w:rsidR="005914F3" w:rsidRPr="001B1130" w:rsidRDefault="005914F3" w:rsidP="005914F3">
      <w:pPr>
        <w:shd w:val="clear" w:color="auto" w:fill="FFFFFF"/>
        <w:rPr>
          <w:i/>
          <w:iCs/>
          <w:sz w:val="20"/>
          <w:szCs w:val="20"/>
        </w:rPr>
      </w:pPr>
      <w:r w:rsidRPr="001B1130">
        <w:rPr>
          <w:sz w:val="20"/>
          <w:szCs w:val="20"/>
        </w:rPr>
        <w:t xml:space="preserve">на открытом запросе котировок в электронной форме </w:t>
      </w:r>
      <w:r w:rsidRPr="001B1130">
        <w:rPr>
          <w:i/>
          <w:sz w:val="20"/>
          <w:szCs w:val="20"/>
        </w:rPr>
        <w:t>(указать наименование и номер извещения)</w:t>
      </w:r>
      <w:r w:rsidRPr="001B1130">
        <w:rPr>
          <w:sz w:val="20"/>
          <w:szCs w:val="20"/>
        </w:rPr>
        <w:t xml:space="preserve"> проводимом (</w:t>
      </w:r>
      <w:r w:rsidRPr="001B1130">
        <w:rPr>
          <w:i/>
          <w:iCs/>
          <w:sz w:val="20"/>
          <w:szCs w:val="20"/>
        </w:rPr>
        <w:t>укажите название заказчика).</w:t>
      </w:r>
    </w:p>
    <w:p w14:paraId="2CC0244E" w14:textId="77777777" w:rsidR="005914F3" w:rsidRPr="001B1130" w:rsidRDefault="005914F3" w:rsidP="005914F3">
      <w:pPr>
        <w:shd w:val="clear" w:color="auto" w:fill="FFFFFF"/>
        <w:ind w:left="7"/>
        <w:jc w:val="both"/>
        <w:rPr>
          <w:sz w:val="20"/>
          <w:szCs w:val="20"/>
        </w:rPr>
      </w:pPr>
      <w:r w:rsidRPr="001B1130">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623D9E66" w14:textId="77777777" w:rsidR="005914F3" w:rsidRPr="001B1130" w:rsidRDefault="005914F3" w:rsidP="005914F3">
      <w:pPr>
        <w:shd w:val="clear" w:color="auto" w:fill="FFFFFF"/>
        <w:ind w:left="7"/>
        <w:rPr>
          <w:sz w:val="20"/>
          <w:szCs w:val="20"/>
        </w:rPr>
      </w:pPr>
    </w:p>
    <w:p w14:paraId="70F295A1" w14:textId="77777777" w:rsidR="005914F3" w:rsidRPr="001B1130" w:rsidRDefault="005914F3" w:rsidP="005914F3">
      <w:pPr>
        <w:shd w:val="clear" w:color="auto" w:fill="FFFFFF"/>
        <w:ind w:left="7"/>
        <w:rPr>
          <w:sz w:val="20"/>
          <w:szCs w:val="20"/>
        </w:rPr>
      </w:pPr>
      <w:r w:rsidRPr="001B1130">
        <w:rPr>
          <w:sz w:val="20"/>
          <w:szCs w:val="20"/>
        </w:rPr>
        <w:t xml:space="preserve">Подпись </w:t>
      </w:r>
    </w:p>
    <w:p w14:paraId="256334E1" w14:textId="77777777" w:rsidR="005914F3" w:rsidRPr="001B1130" w:rsidRDefault="005914F3" w:rsidP="005914F3">
      <w:pPr>
        <w:shd w:val="clear" w:color="auto" w:fill="FFFFFF"/>
        <w:ind w:left="7"/>
        <w:rPr>
          <w:sz w:val="20"/>
          <w:szCs w:val="20"/>
        </w:rPr>
      </w:pPr>
      <w:r w:rsidRPr="001B1130">
        <w:rPr>
          <w:sz w:val="20"/>
          <w:szCs w:val="20"/>
        </w:rPr>
        <w:t>удостоверяем. ________________________________     ______________________________</w:t>
      </w:r>
    </w:p>
    <w:p w14:paraId="69F06B16" w14:textId="77777777" w:rsidR="005914F3" w:rsidRPr="001B1130" w:rsidRDefault="005914F3" w:rsidP="005914F3">
      <w:pPr>
        <w:shd w:val="clear" w:color="auto" w:fill="FFFFFF"/>
        <w:ind w:left="6"/>
        <w:rPr>
          <w:sz w:val="20"/>
          <w:szCs w:val="20"/>
        </w:rPr>
      </w:pPr>
      <w:r w:rsidRPr="001B1130">
        <w:rPr>
          <w:sz w:val="20"/>
          <w:szCs w:val="20"/>
        </w:rPr>
        <w:t xml:space="preserve">                                     (</w:t>
      </w:r>
      <w:r w:rsidRPr="001B1130">
        <w:rPr>
          <w:i/>
          <w:iCs/>
          <w:sz w:val="20"/>
          <w:szCs w:val="20"/>
        </w:rPr>
        <w:t>Ф.И.О. удостоверяемого</w:t>
      </w:r>
      <w:r w:rsidRPr="001B1130">
        <w:rPr>
          <w:sz w:val="20"/>
          <w:szCs w:val="20"/>
        </w:rPr>
        <w:t>)                                         (</w:t>
      </w:r>
      <w:r w:rsidRPr="001B1130">
        <w:rPr>
          <w:i/>
          <w:iCs/>
          <w:sz w:val="20"/>
          <w:szCs w:val="20"/>
        </w:rPr>
        <w:t>подпись удостоверяемого</w:t>
      </w:r>
      <w:r w:rsidRPr="001B1130">
        <w:rPr>
          <w:sz w:val="20"/>
          <w:szCs w:val="20"/>
        </w:rPr>
        <w:t>)</w:t>
      </w:r>
    </w:p>
    <w:p w14:paraId="4749128B" w14:textId="77777777" w:rsidR="005914F3" w:rsidRPr="001B1130" w:rsidRDefault="005914F3" w:rsidP="005914F3">
      <w:pPr>
        <w:shd w:val="clear" w:color="auto" w:fill="FFFFFF"/>
        <w:ind w:left="7"/>
        <w:rPr>
          <w:sz w:val="20"/>
          <w:szCs w:val="20"/>
        </w:rPr>
      </w:pPr>
    </w:p>
    <w:p w14:paraId="59593962" w14:textId="77777777" w:rsidR="005914F3" w:rsidRPr="001B1130" w:rsidRDefault="005914F3" w:rsidP="005914F3">
      <w:pPr>
        <w:shd w:val="clear" w:color="auto" w:fill="FFFFFF"/>
        <w:ind w:left="7"/>
        <w:rPr>
          <w:sz w:val="20"/>
          <w:szCs w:val="20"/>
        </w:rPr>
      </w:pPr>
      <w:r w:rsidRPr="001B1130">
        <w:rPr>
          <w:sz w:val="20"/>
          <w:szCs w:val="20"/>
        </w:rPr>
        <w:t>Доверенность действительна по «____»  __________________________ 20 __ г.</w:t>
      </w:r>
    </w:p>
    <w:p w14:paraId="4EFB4B1A" w14:textId="77777777" w:rsidR="005914F3" w:rsidRPr="001B1130" w:rsidRDefault="005914F3" w:rsidP="005914F3">
      <w:pPr>
        <w:shd w:val="clear" w:color="auto" w:fill="FFFFFF"/>
        <w:ind w:left="7"/>
        <w:rPr>
          <w:sz w:val="20"/>
          <w:szCs w:val="20"/>
        </w:rPr>
      </w:pPr>
    </w:p>
    <w:p w14:paraId="197D10DF" w14:textId="77777777" w:rsidR="005914F3" w:rsidRPr="001B1130" w:rsidRDefault="005914F3" w:rsidP="005914F3">
      <w:pPr>
        <w:rPr>
          <w:sz w:val="20"/>
          <w:szCs w:val="20"/>
        </w:rPr>
      </w:pPr>
    </w:p>
    <w:p w14:paraId="6DFCE81E" w14:textId="77777777" w:rsidR="005914F3" w:rsidRPr="001B1130" w:rsidRDefault="005914F3" w:rsidP="005914F3">
      <w:pPr>
        <w:rPr>
          <w:sz w:val="20"/>
          <w:szCs w:val="20"/>
        </w:rPr>
      </w:pPr>
    </w:p>
    <w:tbl>
      <w:tblPr>
        <w:tblW w:w="4974" w:type="pct"/>
        <w:tblInd w:w="28" w:type="dxa"/>
        <w:tblCellMar>
          <w:left w:w="28" w:type="dxa"/>
          <w:right w:w="28" w:type="dxa"/>
        </w:tblCellMar>
        <w:tblLook w:val="04A0" w:firstRow="1" w:lastRow="0" w:firstColumn="1" w:lastColumn="0" w:noHBand="0" w:noVBand="1"/>
      </w:tblPr>
      <w:tblGrid>
        <w:gridCol w:w="5530"/>
        <w:gridCol w:w="623"/>
        <w:gridCol w:w="1370"/>
        <w:gridCol w:w="356"/>
        <w:gridCol w:w="2469"/>
      </w:tblGrid>
      <w:tr w:rsidR="005914F3" w:rsidRPr="001B1130" w14:paraId="16FCCC91" w14:textId="77777777" w:rsidTr="005914F3">
        <w:trPr>
          <w:cantSplit/>
        </w:trPr>
        <w:tc>
          <w:tcPr>
            <w:tcW w:w="2672" w:type="pct"/>
            <w:tcBorders>
              <w:top w:val="nil"/>
              <w:left w:val="nil"/>
              <w:bottom w:val="single" w:sz="4" w:space="0" w:color="auto"/>
              <w:right w:val="nil"/>
            </w:tcBorders>
          </w:tcPr>
          <w:p w14:paraId="1A61AE14" w14:textId="77777777" w:rsidR="005914F3" w:rsidRPr="001B1130" w:rsidRDefault="005914F3" w:rsidP="005914F3">
            <w:pPr>
              <w:rPr>
                <w:sz w:val="20"/>
                <w:szCs w:val="20"/>
              </w:rPr>
            </w:pPr>
          </w:p>
        </w:tc>
        <w:tc>
          <w:tcPr>
            <w:tcW w:w="301" w:type="pct"/>
          </w:tcPr>
          <w:p w14:paraId="305FED63" w14:textId="77777777" w:rsidR="005914F3" w:rsidRPr="001B1130" w:rsidRDefault="005914F3" w:rsidP="005914F3">
            <w:pPr>
              <w:rPr>
                <w:sz w:val="20"/>
                <w:szCs w:val="20"/>
              </w:rPr>
            </w:pPr>
          </w:p>
        </w:tc>
        <w:tc>
          <w:tcPr>
            <w:tcW w:w="662" w:type="pct"/>
            <w:tcBorders>
              <w:top w:val="nil"/>
              <w:left w:val="nil"/>
              <w:bottom w:val="single" w:sz="4" w:space="0" w:color="auto"/>
              <w:right w:val="nil"/>
            </w:tcBorders>
          </w:tcPr>
          <w:p w14:paraId="6B22CAAD" w14:textId="77777777" w:rsidR="005914F3" w:rsidRPr="001B1130" w:rsidRDefault="005914F3" w:rsidP="005914F3">
            <w:pPr>
              <w:rPr>
                <w:sz w:val="20"/>
                <w:szCs w:val="20"/>
              </w:rPr>
            </w:pPr>
          </w:p>
        </w:tc>
        <w:tc>
          <w:tcPr>
            <w:tcW w:w="172" w:type="pct"/>
          </w:tcPr>
          <w:p w14:paraId="30C63547" w14:textId="77777777" w:rsidR="005914F3" w:rsidRPr="001B1130" w:rsidRDefault="005914F3" w:rsidP="005914F3">
            <w:pPr>
              <w:rPr>
                <w:sz w:val="20"/>
                <w:szCs w:val="20"/>
              </w:rPr>
            </w:pPr>
          </w:p>
        </w:tc>
        <w:tc>
          <w:tcPr>
            <w:tcW w:w="1193" w:type="pct"/>
            <w:tcBorders>
              <w:top w:val="nil"/>
              <w:left w:val="nil"/>
              <w:bottom w:val="single" w:sz="4" w:space="0" w:color="auto"/>
              <w:right w:val="nil"/>
            </w:tcBorders>
          </w:tcPr>
          <w:p w14:paraId="3EF6A3F5" w14:textId="77777777" w:rsidR="005914F3" w:rsidRPr="001B1130" w:rsidRDefault="005914F3" w:rsidP="005914F3">
            <w:pPr>
              <w:rPr>
                <w:sz w:val="20"/>
                <w:szCs w:val="20"/>
              </w:rPr>
            </w:pPr>
          </w:p>
        </w:tc>
      </w:tr>
      <w:tr w:rsidR="005914F3" w:rsidRPr="001B1130" w14:paraId="787E9FD4" w14:textId="77777777" w:rsidTr="005914F3">
        <w:trPr>
          <w:cantSplit/>
        </w:trPr>
        <w:tc>
          <w:tcPr>
            <w:tcW w:w="2672" w:type="pct"/>
            <w:tcBorders>
              <w:top w:val="single" w:sz="4" w:space="0" w:color="auto"/>
              <w:left w:val="nil"/>
              <w:bottom w:val="nil"/>
              <w:right w:val="nil"/>
            </w:tcBorders>
            <w:hideMark/>
          </w:tcPr>
          <w:p w14:paraId="7B4092FD" w14:textId="77777777" w:rsidR="005914F3" w:rsidRPr="001B1130" w:rsidRDefault="005914F3" w:rsidP="005914F3">
            <w:pPr>
              <w:jc w:val="center"/>
              <w:rPr>
                <w:sz w:val="20"/>
                <w:szCs w:val="20"/>
              </w:rPr>
            </w:pPr>
            <w:r w:rsidRPr="001B1130">
              <w:rPr>
                <w:sz w:val="20"/>
                <w:szCs w:val="20"/>
              </w:rPr>
              <w:t>(Должность подписавшего лица)</w:t>
            </w:r>
          </w:p>
        </w:tc>
        <w:tc>
          <w:tcPr>
            <w:tcW w:w="301" w:type="pct"/>
          </w:tcPr>
          <w:p w14:paraId="7753FC94" w14:textId="77777777" w:rsidR="005914F3" w:rsidRPr="001B1130" w:rsidRDefault="005914F3" w:rsidP="005914F3">
            <w:pPr>
              <w:rPr>
                <w:sz w:val="20"/>
                <w:szCs w:val="20"/>
              </w:rPr>
            </w:pPr>
          </w:p>
        </w:tc>
        <w:tc>
          <w:tcPr>
            <w:tcW w:w="662" w:type="pct"/>
            <w:tcBorders>
              <w:top w:val="single" w:sz="4" w:space="0" w:color="auto"/>
              <w:left w:val="nil"/>
              <w:bottom w:val="nil"/>
              <w:right w:val="nil"/>
            </w:tcBorders>
            <w:hideMark/>
          </w:tcPr>
          <w:p w14:paraId="6C0D9F97" w14:textId="77777777" w:rsidR="005914F3" w:rsidRPr="001B1130" w:rsidRDefault="005914F3" w:rsidP="005914F3">
            <w:pPr>
              <w:jc w:val="center"/>
              <w:rPr>
                <w:sz w:val="20"/>
                <w:szCs w:val="20"/>
              </w:rPr>
            </w:pPr>
            <w:r w:rsidRPr="001B1130">
              <w:rPr>
                <w:sz w:val="20"/>
                <w:szCs w:val="20"/>
              </w:rPr>
              <w:t>(подпись)</w:t>
            </w:r>
          </w:p>
        </w:tc>
        <w:tc>
          <w:tcPr>
            <w:tcW w:w="172" w:type="pct"/>
          </w:tcPr>
          <w:p w14:paraId="61B05E5D" w14:textId="77777777" w:rsidR="005914F3" w:rsidRPr="001B1130" w:rsidRDefault="005914F3" w:rsidP="005914F3">
            <w:pPr>
              <w:rPr>
                <w:sz w:val="20"/>
                <w:szCs w:val="20"/>
              </w:rPr>
            </w:pPr>
          </w:p>
        </w:tc>
        <w:tc>
          <w:tcPr>
            <w:tcW w:w="1193" w:type="pct"/>
            <w:tcBorders>
              <w:top w:val="single" w:sz="4" w:space="0" w:color="auto"/>
              <w:left w:val="nil"/>
              <w:bottom w:val="nil"/>
              <w:right w:val="nil"/>
            </w:tcBorders>
            <w:hideMark/>
          </w:tcPr>
          <w:p w14:paraId="4620EF06" w14:textId="77777777" w:rsidR="005914F3" w:rsidRPr="001B1130" w:rsidRDefault="005914F3" w:rsidP="005914F3">
            <w:pPr>
              <w:jc w:val="center"/>
              <w:rPr>
                <w:sz w:val="20"/>
                <w:szCs w:val="20"/>
              </w:rPr>
            </w:pPr>
            <w:r>
              <w:rPr>
                <w:sz w:val="20"/>
                <w:szCs w:val="20"/>
              </w:rPr>
              <w:t>(Фамилия И.</w:t>
            </w:r>
            <w:r w:rsidRPr="001B1130">
              <w:rPr>
                <w:sz w:val="20"/>
                <w:szCs w:val="20"/>
              </w:rPr>
              <w:t>О.)</w:t>
            </w:r>
          </w:p>
        </w:tc>
      </w:tr>
      <w:tr w:rsidR="005914F3" w:rsidRPr="001B1130" w14:paraId="070F8CA7" w14:textId="77777777" w:rsidTr="005914F3">
        <w:trPr>
          <w:cantSplit/>
          <w:trHeight w:val="561"/>
        </w:trPr>
        <w:tc>
          <w:tcPr>
            <w:tcW w:w="2672" w:type="pct"/>
            <w:vAlign w:val="center"/>
            <w:hideMark/>
          </w:tcPr>
          <w:p w14:paraId="2CC68260" w14:textId="77777777" w:rsidR="005914F3" w:rsidRPr="001B1130" w:rsidRDefault="005914F3" w:rsidP="005914F3">
            <w:pPr>
              <w:rPr>
                <w:sz w:val="20"/>
                <w:szCs w:val="20"/>
              </w:rPr>
            </w:pPr>
            <w:r w:rsidRPr="001B1130">
              <w:rPr>
                <w:sz w:val="20"/>
                <w:szCs w:val="20"/>
              </w:rPr>
              <w:t>«____» _____________ 202</w:t>
            </w:r>
            <w:r w:rsidR="00606A44">
              <w:rPr>
                <w:sz w:val="20"/>
                <w:szCs w:val="20"/>
              </w:rPr>
              <w:t>2</w:t>
            </w:r>
            <w:r w:rsidRPr="001B1130">
              <w:rPr>
                <w:sz w:val="20"/>
                <w:szCs w:val="20"/>
              </w:rPr>
              <w:t xml:space="preserve"> год</w:t>
            </w:r>
          </w:p>
        </w:tc>
        <w:tc>
          <w:tcPr>
            <w:tcW w:w="301" w:type="pct"/>
            <w:hideMark/>
          </w:tcPr>
          <w:p w14:paraId="5684682D" w14:textId="77777777" w:rsidR="005914F3" w:rsidRPr="001B1130" w:rsidRDefault="005914F3" w:rsidP="005914F3">
            <w:pPr>
              <w:rPr>
                <w:sz w:val="20"/>
                <w:szCs w:val="20"/>
              </w:rPr>
            </w:pPr>
            <w:r w:rsidRPr="001B1130">
              <w:rPr>
                <w:sz w:val="20"/>
                <w:szCs w:val="20"/>
              </w:rPr>
              <w:t>М.П.</w:t>
            </w:r>
          </w:p>
        </w:tc>
        <w:tc>
          <w:tcPr>
            <w:tcW w:w="662" w:type="pct"/>
            <w:vAlign w:val="center"/>
          </w:tcPr>
          <w:p w14:paraId="309D753E" w14:textId="77777777" w:rsidR="005914F3" w:rsidRPr="001B1130" w:rsidRDefault="005914F3" w:rsidP="005914F3">
            <w:pPr>
              <w:rPr>
                <w:sz w:val="20"/>
                <w:szCs w:val="20"/>
              </w:rPr>
            </w:pPr>
          </w:p>
        </w:tc>
        <w:tc>
          <w:tcPr>
            <w:tcW w:w="172" w:type="pct"/>
          </w:tcPr>
          <w:p w14:paraId="23A79EC5" w14:textId="77777777" w:rsidR="005914F3" w:rsidRPr="001B1130" w:rsidRDefault="005914F3" w:rsidP="005914F3">
            <w:pPr>
              <w:rPr>
                <w:sz w:val="20"/>
                <w:szCs w:val="20"/>
              </w:rPr>
            </w:pPr>
          </w:p>
          <w:p w14:paraId="7082BDD6" w14:textId="77777777" w:rsidR="005914F3" w:rsidRPr="001B1130" w:rsidRDefault="005914F3" w:rsidP="005914F3">
            <w:pPr>
              <w:rPr>
                <w:sz w:val="20"/>
                <w:szCs w:val="20"/>
              </w:rPr>
            </w:pPr>
          </w:p>
        </w:tc>
        <w:tc>
          <w:tcPr>
            <w:tcW w:w="1193" w:type="pct"/>
          </w:tcPr>
          <w:p w14:paraId="62B9A583" w14:textId="77777777" w:rsidR="005914F3" w:rsidRPr="001B1130" w:rsidRDefault="005914F3" w:rsidP="005914F3">
            <w:pPr>
              <w:rPr>
                <w:sz w:val="20"/>
                <w:szCs w:val="20"/>
              </w:rPr>
            </w:pPr>
          </w:p>
        </w:tc>
      </w:tr>
    </w:tbl>
    <w:p w14:paraId="7A939205" w14:textId="77777777" w:rsidR="005914F3" w:rsidRPr="001B1130" w:rsidRDefault="005914F3" w:rsidP="005914F3">
      <w:pPr>
        <w:pStyle w:val="Times12"/>
        <w:ind w:firstLine="0"/>
        <w:jc w:val="left"/>
        <w:rPr>
          <w:sz w:val="20"/>
          <w:szCs w:val="20"/>
        </w:rPr>
      </w:pPr>
    </w:p>
    <w:p w14:paraId="0A55C23B" w14:textId="77777777" w:rsidR="005914F3" w:rsidRPr="001B1130" w:rsidRDefault="005914F3" w:rsidP="005914F3">
      <w:pPr>
        <w:widowControl w:val="0"/>
        <w:shd w:val="clear" w:color="auto" w:fill="FFFFFF"/>
        <w:ind w:left="3540"/>
        <w:jc w:val="right"/>
        <w:rPr>
          <w:b/>
          <w:i/>
          <w:sz w:val="20"/>
          <w:szCs w:val="20"/>
        </w:rPr>
      </w:pPr>
    </w:p>
    <w:p w14:paraId="17090104" w14:textId="77777777" w:rsidR="005914F3" w:rsidRPr="001B1130" w:rsidRDefault="005914F3" w:rsidP="005914F3">
      <w:pPr>
        <w:widowControl w:val="0"/>
        <w:shd w:val="clear" w:color="auto" w:fill="FFFFFF"/>
        <w:ind w:left="3540"/>
        <w:jc w:val="right"/>
        <w:rPr>
          <w:b/>
          <w:i/>
          <w:sz w:val="20"/>
          <w:szCs w:val="20"/>
        </w:rPr>
      </w:pPr>
    </w:p>
    <w:p w14:paraId="4F78B70A" w14:textId="77777777" w:rsidR="00267E80" w:rsidRPr="001B1130" w:rsidRDefault="00267E80" w:rsidP="00B52927">
      <w:pPr>
        <w:rPr>
          <w:i/>
          <w:sz w:val="20"/>
          <w:szCs w:val="20"/>
        </w:rPr>
      </w:pPr>
    </w:p>
    <w:bookmarkEnd w:id="6"/>
    <w:bookmarkEnd w:id="7"/>
    <w:bookmarkEnd w:id="8"/>
    <w:p w14:paraId="6512EA80" w14:textId="77777777" w:rsidR="005D1B5F" w:rsidRPr="001B1130" w:rsidRDefault="005D1B5F" w:rsidP="00B52927">
      <w:pPr>
        <w:ind w:firstLine="708"/>
        <w:rPr>
          <w:vanish/>
          <w:sz w:val="20"/>
          <w:szCs w:val="20"/>
        </w:rPr>
      </w:pPr>
    </w:p>
    <w:p w14:paraId="21BB119C" w14:textId="77777777" w:rsidR="00EA21AE" w:rsidRPr="001B1130" w:rsidRDefault="00EA21AE" w:rsidP="00B52927">
      <w:pPr>
        <w:ind w:firstLine="708"/>
        <w:rPr>
          <w:vanish/>
          <w:sz w:val="20"/>
          <w:szCs w:val="20"/>
        </w:rPr>
      </w:pPr>
    </w:p>
    <w:sectPr w:rsidR="00EA21AE" w:rsidRPr="001B1130" w:rsidSect="005914F3">
      <w:pgSz w:w="11906" w:h="16838"/>
      <w:pgMar w:top="1021" w:right="709" w:bottom="709" w:left="851"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94A7E" w14:textId="77777777" w:rsidR="00B50E46" w:rsidRDefault="00B50E46">
      <w:r>
        <w:separator/>
      </w:r>
    </w:p>
  </w:endnote>
  <w:endnote w:type="continuationSeparator" w:id="0">
    <w:p w14:paraId="25A56090" w14:textId="77777777" w:rsidR="00B50E46" w:rsidRDefault="00B50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ourier New"/>
    <w:panose1 w:val="00000000000000000000"/>
    <w:charset w:val="00"/>
    <w:family w:val="modern"/>
    <w:notTrueType/>
    <w:pitch w:val="fixed"/>
    <w:sig w:usb0="00000003" w:usb1="00000000" w:usb2="00000000" w:usb3="00000000" w:csb0="00000001" w:csb1="00000000"/>
  </w:font>
  <w:font w:name="TimesET">
    <w:altName w:val="Arial"/>
    <w:charset w:val="00"/>
    <w:family w:val="auto"/>
    <w:pitch w:val="variable"/>
    <w:sig w:usb0="00000001"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imes New Roman Bold">
    <w:charset w:val="00"/>
    <w:family w:val="auto"/>
    <w:pitch w:val="default"/>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tiqua">
    <w:altName w:val="Times New Roman"/>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charset w:val="00"/>
    <w:family w:val="swiss"/>
    <w:pitch w:val="default"/>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61571" w14:textId="77777777" w:rsidR="00275A38" w:rsidRDefault="00275A38">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098147BA" w14:textId="77777777" w:rsidR="00275A38" w:rsidRDefault="00275A38">
    <w:pPr>
      <w:pStyle w:val="af4"/>
      <w:ind w:right="360"/>
    </w:pPr>
  </w:p>
  <w:p w14:paraId="3FA95C79" w14:textId="77777777" w:rsidR="00275A38" w:rsidRDefault="00275A38"/>
  <w:p w14:paraId="5F4D66BF" w14:textId="77777777" w:rsidR="00275A38" w:rsidRDefault="00275A38"/>
  <w:p w14:paraId="376B9098" w14:textId="77777777" w:rsidR="00275A38" w:rsidRDefault="00275A38"/>
  <w:p w14:paraId="3496DD94" w14:textId="77777777" w:rsidR="00275A38" w:rsidRDefault="00275A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5914" w14:textId="77777777" w:rsidR="00275A38" w:rsidRDefault="00275A38">
    <w:pPr>
      <w:pStyle w:val="af4"/>
      <w:jc w:val="center"/>
    </w:pPr>
    <w:r>
      <w:fldChar w:fldCharType="begin"/>
    </w:r>
    <w:r>
      <w:instrText>PAGE   \* MERGEFORMAT</w:instrText>
    </w:r>
    <w:r>
      <w:fldChar w:fldCharType="separate"/>
    </w:r>
    <w:r w:rsidR="00FF4D62">
      <w:rPr>
        <w:noProof/>
      </w:rPr>
      <w:t>26</w:t>
    </w:r>
    <w:r>
      <w:fldChar w:fldCharType="end"/>
    </w:r>
  </w:p>
  <w:p w14:paraId="534F342C" w14:textId="77777777" w:rsidR="00275A38" w:rsidRDefault="00275A38">
    <w:pPr>
      <w:pStyle w:val="af4"/>
    </w:pPr>
  </w:p>
  <w:p w14:paraId="20916902" w14:textId="77777777" w:rsidR="00275A38" w:rsidRDefault="00275A38"/>
  <w:p w14:paraId="05763038" w14:textId="77777777" w:rsidR="00275A38" w:rsidRDefault="00275A38"/>
  <w:p w14:paraId="22249A8E" w14:textId="77777777" w:rsidR="00275A38" w:rsidRDefault="00275A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7F9A0" w14:textId="77777777" w:rsidR="00B50E46" w:rsidRDefault="00B50E46">
      <w:r>
        <w:separator/>
      </w:r>
    </w:p>
  </w:footnote>
  <w:footnote w:type="continuationSeparator" w:id="0">
    <w:p w14:paraId="07CF5FCF" w14:textId="77777777" w:rsidR="00B50E46" w:rsidRDefault="00B50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8570E" w14:textId="4A0632D5" w:rsidR="00275A38" w:rsidRPr="00D67AAB" w:rsidRDefault="0048121D" w:rsidP="005914F3">
    <w:pPr>
      <w:ind w:left="567"/>
      <w:jc w:val="center"/>
      <w:rPr>
        <w:rFonts w:ascii="Arial Narrow" w:hAnsi="Arial Narrow" w:cs="Arial Unicode MS"/>
        <w:color w:val="000000"/>
        <w:sz w:val="16"/>
      </w:rPr>
    </w:pPr>
    <w:r>
      <w:rPr>
        <w:rFonts w:ascii="Arial Narrow" w:hAnsi="Arial Narrow" w:cs="Arial Unicode MS"/>
        <w:noProof/>
        <w:color w:val="000000"/>
        <w:sz w:val="16"/>
        <w:lang w:val="en-US"/>
      </w:rPr>
      <w:drawing>
        <wp:inline distT="0" distB="0" distL="0" distR="0" wp14:anchorId="6AD8F0A4" wp14:editId="1F94A690">
          <wp:extent cx="6038850" cy="1162050"/>
          <wp:effectExtent l="0" t="0" r="0" b="0"/>
          <wp:docPr id="1" name="Рисунок 1"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10;&#10;Автоматически созданное описани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1162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3"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4"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7"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1"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4"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9"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41"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43"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44"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B581033"/>
    <w:multiLevelType w:val="multilevel"/>
    <w:tmpl w:val="2974CA2E"/>
    <w:lvl w:ilvl="0">
      <w:start w:val="5"/>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7"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49"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0" w15:restartNumberingAfterBreak="0">
    <w:nsid w:val="35EF46A1"/>
    <w:multiLevelType w:val="hybridMultilevel"/>
    <w:tmpl w:val="92C895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52" w15:restartNumberingAfterBreak="0">
    <w:nsid w:val="3704490E"/>
    <w:multiLevelType w:val="multilevel"/>
    <w:tmpl w:val="CFE29F2A"/>
    <w:lvl w:ilvl="0">
      <w:start w:val="1"/>
      <w:numFmt w:val="decimal"/>
      <w:lvlText w:val="%1."/>
      <w:lvlJc w:val="left"/>
      <w:pPr>
        <w:ind w:left="1069" w:hanging="360"/>
      </w:pPr>
      <w:rPr>
        <w:rFonts w:hint="default"/>
      </w:rPr>
    </w:lvl>
    <w:lvl w:ilvl="1">
      <w:start w:val="1"/>
      <w:numFmt w:val="bullet"/>
      <w:lvlText w:val=""/>
      <w:lvlJc w:val="left"/>
      <w:pPr>
        <w:ind w:left="1429" w:hanging="360"/>
      </w:pPr>
      <w:rPr>
        <w:rFonts w:ascii="Symbol" w:hAnsi="Symbol"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53" w15:restartNumberingAfterBreak="0">
    <w:nsid w:val="3A7319BE"/>
    <w:multiLevelType w:val="multilevel"/>
    <w:tmpl w:val="76421F5E"/>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tentative="1">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55"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3E6B4CA4"/>
    <w:multiLevelType w:val="multilevel"/>
    <w:tmpl w:val="E998EAC0"/>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1836"/>
        </w:tabs>
        <w:ind w:left="1836" w:hanging="576"/>
      </w:pPr>
      <w:rPr>
        <w:rFonts w:hint="default"/>
      </w:rPr>
    </w:lvl>
    <w:lvl w:ilvl="2">
      <w:start w:val="1"/>
      <w:numFmt w:val="bullet"/>
      <w:lvlText w:val=""/>
      <w:lvlJc w:val="left"/>
      <w:pPr>
        <w:tabs>
          <w:tab w:val="num" w:pos="1127"/>
        </w:tabs>
        <w:ind w:left="900" w:firstLine="0"/>
      </w:pPr>
      <w:rPr>
        <w:rFonts w:ascii="Symbol" w:hAnsi="Symbol"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670"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59"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0" w15:restartNumberingAfterBreak="0">
    <w:nsid w:val="4F51173F"/>
    <w:multiLevelType w:val="hybridMultilevel"/>
    <w:tmpl w:val="330E08C4"/>
    <w:lvl w:ilvl="0" w:tplc="0B4A74C8">
      <w:start w:val="1"/>
      <w:numFmt w:val="decimal"/>
      <w:lvlText w:val="%1."/>
      <w:lvlJc w:val="left"/>
      <w:pPr>
        <w:tabs>
          <w:tab w:val="num" w:pos="360"/>
        </w:tabs>
        <w:ind w:left="360" w:hanging="360"/>
      </w:pPr>
    </w:lvl>
    <w:lvl w:ilvl="1" w:tplc="9C446440">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5C187770">
      <w:start w:val="1"/>
      <w:numFmt w:val="lowerRoman"/>
      <w:lvlText w:val="%3."/>
      <w:lvlJc w:val="right"/>
      <w:pPr>
        <w:tabs>
          <w:tab w:val="num" w:pos="2160"/>
        </w:tabs>
        <w:ind w:left="2160" w:hanging="180"/>
      </w:pPr>
    </w:lvl>
    <w:lvl w:ilvl="3" w:tplc="8F5A144C">
      <w:start w:val="1"/>
      <w:numFmt w:val="decimal"/>
      <w:lvlText w:val="%4."/>
      <w:lvlJc w:val="left"/>
      <w:pPr>
        <w:tabs>
          <w:tab w:val="num" w:pos="2880"/>
        </w:tabs>
        <w:ind w:left="2880" w:hanging="360"/>
      </w:pPr>
    </w:lvl>
    <w:lvl w:ilvl="4" w:tplc="FC7E38E6">
      <w:start w:val="1"/>
      <w:numFmt w:val="lowerLetter"/>
      <w:lvlText w:val="%5."/>
      <w:lvlJc w:val="left"/>
      <w:pPr>
        <w:tabs>
          <w:tab w:val="num" w:pos="3600"/>
        </w:tabs>
        <w:ind w:left="3600" w:hanging="360"/>
      </w:pPr>
    </w:lvl>
    <w:lvl w:ilvl="5" w:tplc="4F9A3D6A">
      <w:start w:val="1"/>
      <w:numFmt w:val="lowerRoman"/>
      <w:lvlText w:val="%6."/>
      <w:lvlJc w:val="right"/>
      <w:pPr>
        <w:tabs>
          <w:tab w:val="num" w:pos="4320"/>
        </w:tabs>
        <w:ind w:left="4320" w:hanging="180"/>
      </w:pPr>
    </w:lvl>
    <w:lvl w:ilvl="6" w:tplc="5DEEECB4">
      <w:start w:val="1"/>
      <w:numFmt w:val="decimal"/>
      <w:lvlText w:val="%7."/>
      <w:lvlJc w:val="left"/>
      <w:pPr>
        <w:tabs>
          <w:tab w:val="num" w:pos="5040"/>
        </w:tabs>
        <w:ind w:left="5040" w:hanging="360"/>
      </w:pPr>
    </w:lvl>
    <w:lvl w:ilvl="7" w:tplc="7AE66400">
      <w:start w:val="1"/>
      <w:numFmt w:val="lowerLetter"/>
      <w:lvlText w:val="%8."/>
      <w:lvlJc w:val="left"/>
      <w:pPr>
        <w:tabs>
          <w:tab w:val="num" w:pos="5760"/>
        </w:tabs>
        <w:ind w:left="5760" w:hanging="360"/>
      </w:pPr>
    </w:lvl>
    <w:lvl w:ilvl="8" w:tplc="E8E66C4A">
      <w:start w:val="1"/>
      <w:numFmt w:val="lowerRoman"/>
      <w:lvlText w:val="%9."/>
      <w:lvlJc w:val="right"/>
      <w:pPr>
        <w:tabs>
          <w:tab w:val="num" w:pos="6480"/>
        </w:tabs>
        <w:ind w:left="6480" w:hanging="180"/>
      </w:pPr>
    </w:lvl>
  </w:abstractNum>
  <w:abstractNum w:abstractNumId="61" w15:restartNumberingAfterBreak="0">
    <w:nsid w:val="50B87300"/>
    <w:multiLevelType w:val="multilevel"/>
    <w:tmpl w:val="2334D05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63" w15:restartNumberingAfterBreak="0">
    <w:nsid w:val="52170B5C"/>
    <w:multiLevelType w:val="multilevel"/>
    <w:tmpl w:val="E758E0E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65" w15:restartNumberingAfterBreak="0">
    <w:nsid w:val="5B9D7086"/>
    <w:multiLevelType w:val="multilevel"/>
    <w:tmpl w:val="337ECC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7" w15:restartNumberingAfterBreak="0">
    <w:nsid w:val="5E4D73FC"/>
    <w:multiLevelType w:val="multilevel"/>
    <w:tmpl w:val="99B65754"/>
    <w:lvl w:ilvl="0">
      <w:start w:val="3"/>
      <w:numFmt w:val="decimal"/>
      <w:lvlText w:val="%1."/>
      <w:lvlJc w:val="left"/>
      <w:pPr>
        <w:ind w:left="360" w:hanging="360"/>
      </w:pPr>
      <w:rPr>
        <w:rFonts w:hint="default"/>
        <w:b/>
        <w:bCs w:val="0"/>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8" w15:restartNumberingAfterBreak="0">
    <w:nsid w:val="61210054"/>
    <w:multiLevelType w:val="multilevel"/>
    <w:tmpl w:val="E7904288"/>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b/>
        <w:bCs w:val="0"/>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69"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70" w15:restartNumberingAfterBreak="0">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E406580"/>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num w:numId="1">
    <w:abstractNumId w:val="54"/>
  </w:num>
  <w:num w:numId="2">
    <w:abstractNumId w:val="32"/>
  </w:num>
  <w:num w:numId="3">
    <w:abstractNumId w:val="66"/>
  </w:num>
  <w:num w:numId="4">
    <w:abstractNumId w:val="38"/>
  </w:num>
  <w:num w:numId="5">
    <w:abstractNumId w:val="69"/>
  </w:num>
  <w:num w:numId="6">
    <w:abstractNumId w:val="0"/>
  </w:num>
  <w:num w:numId="7">
    <w:abstractNumId w:val="39"/>
  </w:num>
  <w:num w:numId="8">
    <w:abstractNumId w:val="72"/>
  </w:num>
  <w:num w:numId="9">
    <w:abstractNumId w:val="43"/>
  </w:num>
  <w:num w:numId="10">
    <w:abstractNumId w:val="40"/>
  </w:num>
  <w:num w:numId="11">
    <w:abstractNumId w:val="33"/>
  </w:num>
  <w:num w:numId="12">
    <w:abstractNumId w:val="34"/>
  </w:num>
  <w:num w:numId="13">
    <w:abstractNumId w:val="51"/>
  </w:num>
  <w:num w:numId="14">
    <w:abstractNumId w:val="42"/>
  </w:num>
  <w:num w:numId="15">
    <w:abstractNumId w:val="64"/>
  </w:num>
  <w:num w:numId="16">
    <w:abstractNumId w:val="60"/>
  </w:num>
  <w:num w:numId="17">
    <w:abstractNumId w:val="48"/>
  </w:num>
  <w:num w:numId="18">
    <w:abstractNumId w:val="62"/>
    <w:lvlOverride w:ilvl="0"/>
    <w:lvlOverride w:ilvl="1">
      <w:startOverride w:val="1"/>
    </w:lvlOverride>
    <w:lvlOverride w:ilvl="2"/>
    <w:lvlOverride w:ilvl="3"/>
    <w:lvlOverride w:ilvl="4"/>
    <w:lvlOverride w:ilvl="5"/>
    <w:lvlOverride w:ilvl="6"/>
    <w:lvlOverride w:ilvl="7"/>
    <w:lvlOverride w:ilvl="8"/>
  </w:num>
  <w:num w:numId="19">
    <w:abstractNumId w:val="58"/>
  </w:num>
  <w:num w:numId="20">
    <w:abstractNumId w:val="65"/>
  </w:num>
  <w:num w:numId="21">
    <w:abstractNumId w:val="52"/>
  </w:num>
  <w:num w:numId="22">
    <w:abstractNumId w:val="45"/>
  </w:num>
  <w:num w:numId="23">
    <w:abstractNumId w:val="50"/>
  </w:num>
  <w:num w:numId="24">
    <w:abstractNumId w:val="70"/>
  </w:num>
  <w:num w:numId="25">
    <w:abstractNumId w:val="68"/>
  </w:num>
  <w:num w:numId="26">
    <w:abstractNumId w:val="56"/>
  </w:num>
  <w:num w:numId="27">
    <w:abstractNumId w:val="53"/>
  </w:num>
  <w:num w:numId="28">
    <w:abstractNumId w:val="67"/>
  </w:num>
  <w:num w:numId="29">
    <w:abstractNumId w:val="71"/>
  </w:num>
  <w:num w:numId="30">
    <w:abstractNumId w:val="61"/>
  </w:num>
  <w:num w:numId="31">
    <w:abstractNumId w:val="4"/>
  </w:num>
  <w:num w:numId="32">
    <w:abstractNumId w:val="7"/>
  </w:num>
  <w:num w:numId="33">
    <w:abstractNumId w:val="6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4ABC"/>
    <w:rsid w:val="000000EF"/>
    <w:rsid w:val="00000A83"/>
    <w:rsid w:val="00001276"/>
    <w:rsid w:val="00001A36"/>
    <w:rsid w:val="00002170"/>
    <w:rsid w:val="000024ED"/>
    <w:rsid w:val="00002D33"/>
    <w:rsid w:val="0000387A"/>
    <w:rsid w:val="00003F9E"/>
    <w:rsid w:val="0000403D"/>
    <w:rsid w:val="000048B8"/>
    <w:rsid w:val="00004BA2"/>
    <w:rsid w:val="00004ECD"/>
    <w:rsid w:val="000053DB"/>
    <w:rsid w:val="00005CA2"/>
    <w:rsid w:val="0000624D"/>
    <w:rsid w:val="0000665F"/>
    <w:rsid w:val="000068DF"/>
    <w:rsid w:val="00006EBF"/>
    <w:rsid w:val="00007368"/>
    <w:rsid w:val="000074E1"/>
    <w:rsid w:val="0000752A"/>
    <w:rsid w:val="00007CF7"/>
    <w:rsid w:val="00010353"/>
    <w:rsid w:val="00010356"/>
    <w:rsid w:val="0001080A"/>
    <w:rsid w:val="00010A5A"/>
    <w:rsid w:val="00010D91"/>
    <w:rsid w:val="00010F20"/>
    <w:rsid w:val="000118C1"/>
    <w:rsid w:val="000119D1"/>
    <w:rsid w:val="00011D4A"/>
    <w:rsid w:val="00011D9B"/>
    <w:rsid w:val="00012082"/>
    <w:rsid w:val="00012A62"/>
    <w:rsid w:val="0001360D"/>
    <w:rsid w:val="00013701"/>
    <w:rsid w:val="00013767"/>
    <w:rsid w:val="000139D7"/>
    <w:rsid w:val="0001442F"/>
    <w:rsid w:val="000151F4"/>
    <w:rsid w:val="000157BB"/>
    <w:rsid w:val="00015EC1"/>
    <w:rsid w:val="00016A5A"/>
    <w:rsid w:val="00016B78"/>
    <w:rsid w:val="00017163"/>
    <w:rsid w:val="000172B8"/>
    <w:rsid w:val="00017879"/>
    <w:rsid w:val="00017B7C"/>
    <w:rsid w:val="0002013C"/>
    <w:rsid w:val="0002109C"/>
    <w:rsid w:val="0002116D"/>
    <w:rsid w:val="00021724"/>
    <w:rsid w:val="0002204D"/>
    <w:rsid w:val="00022195"/>
    <w:rsid w:val="00022E98"/>
    <w:rsid w:val="00023777"/>
    <w:rsid w:val="000237BC"/>
    <w:rsid w:val="000252BF"/>
    <w:rsid w:val="00025C1B"/>
    <w:rsid w:val="00027230"/>
    <w:rsid w:val="00027720"/>
    <w:rsid w:val="00027AD5"/>
    <w:rsid w:val="00027BD4"/>
    <w:rsid w:val="00027EF8"/>
    <w:rsid w:val="0003020B"/>
    <w:rsid w:val="000313F3"/>
    <w:rsid w:val="000318BD"/>
    <w:rsid w:val="00031D02"/>
    <w:rsid w:val="00031F3C"/>
    <w:rsid w:val="00033523"/>
    <w:rsid w:val="000338D4"/>
    <w:rsid w:val="000339CC"/>
    <w:rsid w:val="00033CAE"/>
    <w:rsid w:val="0003499C"/>
    <w:rsid w:val="00034BEA"/>
    <w:rsid w:val="00034C7F"/>
    <w:rsid w:val="000350C6"/>
    <w:rsid w:val="00035416"/>
    <w:rsid w:val="000358E9"/>
    <w:rsid w:val="000359E7"/>
    <w:rsid w:val="00035AC4"/>
    <w:rsid w:val="00036138"/>
    <w:rsid w:val="00037391"/>
    <w:rsid w:val="00037487"/>
    <w:rsid w:val="0003751D"/>
    <w:rsid w:val="00037683"/>
    <w:rsid w:val="000376B9"/>
    <w:rsid w:val="00037732"/>
    <w:rsid w:val="00037AA1"/>
    <w:rsid w:val="00040B8E"/>
    <w:rsid w:val="00041045"/>
    <w:rsid w:val="00041EA5"/>
    <w:rsid w:val="00041FD9"/>
    <w:rsid w:val="00042179"/>
    <w:rsid w:val="000421AB"/>
    <w:rsid w:val="0004335A"/>
    <w:rsid w:val="00043FBA"/>
    <w:rsid w:val="0004474B"/>
    <w:rsid w:val="000447B8"/>
    <w:rsid w:val="00045A97"/>
    <w:rsid w:val="00045CEB"/>
    <w:rsid w:val="00046785"/>
    <w:rsid w:val="000467D5"/>
    <w:rsid w:val="000468A0"/>
    <w:rsid w:val="000469B1"/>
    <w:rsid w:val="00046BE0"/>
    <w:rsid w:val="00046F84"/>
    <w:rsid w:val="00047376"/>
    <w:rsid w:val="00047548"/>
    <w:rsid w:val="00047B2E"/>
    <w:rsid w:val="000503E6"/>
    <w:rsid w:val="00050426"/>
    <w:rsid w:val="00050547"/>
    <w:rsid w:val="00050864"/>
    <w:rsid w:val="00050AB3"/>
    <w:rsid w:val="00051273"/>
    <w:rsid w:val="000514F1"/>
    <w:rsid w:val="0005152B"/>
    <w:rsid w:val="000516F9"/>
    <w:rsid w:val="0005230B"/>
    <w:rsid w:val="00052C1B"/>
    <w:rsid w:val="00052DA7"/>
    <w:rsid w:val="00052E24"/>
    <w:rsid w:val="00052E5B"/>
    <w:rsid w:val="00052F68"/>
    <w:rsid w:val="00053D27"/>
    <w:rsid w:val="00053F74"/>
    <w:rsid w:val="000542F8"/>
    <w:rsid w:val="00054697"/>
    <w:rsid w:val="00054EE4"/>
    <w:rsid w:val="00055100"/>
    <w:rsid w:val="000552CF"/>
    <w:rsid w:val="0005534D"/>
    <w:rsid w:val="000562BD"/>
    <w:rsid w:val="000563C5"/>
    <w:rsid w:val="00056AF3"/>
    <w:rsid w:val="00056D85"/>
    <w:rsid w:val="00057477"/>
    <w:rsid w:val="000578FF"/>
    <w:rsid w:val="00057CA9"/>
    <w:rsid w:val="00057E51"/>
    <w:rsid w:val="00060111"/>
    <w:rsid w:val="000605B3"/>
    <w:rsid w:val="00060D06"/>
    <w:rsid w:val="00060E52"/>
    <w:rsid w:val="000611CF"/>
    <w:rsid w:val="00061BB6"/>
    <w:rsid w:val="0006257F"/>
    <w:rsid w:val="0006341B"/>
    <w:rsid w:val="000637EE"/>
    <w:rsid w:val="00063B6F"/>
    <w:rsid w:val="00063BB2"/>
    <w:rsid w:val="00063C7A"/>
    <w:rsid w:val="00063F03"/>
    <w:rsid w:val="0006418D"/>
    <w:rsid w:val="000641E9"/>
    <w:rsid w:val="00064A40"/>
    <w:rsid w:val="00065012"/>
    <w:rsid w:val="000650FA"/>
    <w:rsid w:val="00065471"/>
    <w:rsid w:val="00065E1A"/>
    <w:rsid w:val="00066004"/>
    <w:rsid w:val="000660BF"/>
    <w:rsid w:val="000662ED"/>
    <w:rsid w:val="00067552"/>
    <w:rsid w:val="00067A5E"/>
    <w:rsid w:val="00067E7C"/>
    <w:rsid w:val="0007016C"/>
    <w:rsid w:val="0007032E"/>
    <w:rsid w:val="000705F6"/>
    <w:rsid w:val="000706A1"/>
    <w:rsid w:val="00070CC3"/>
    <w:rsid w:val="00070E47"/>
    <w:rsid w:val="000718B9"/>
    <w:rsid w:val="00071E85"/>
    <w:rsid w:val="00071FFF"/>
    <w:rsid w:val="0007218C"/>
    <w:rsid w:val="00072552"/>
    <w:rsid w:val="000731E7"/>
    <w:rsid w:val="000733B1"/>
    <w:rsid w:val="00073602"/>
    <w:rsid w:val="00073607"/>
    <w:rsid w:val="00074D4D"/>
    <w:rsid w:val="000750B2"/>
    <w:rsid w:val="00075311"/>
    <w:rsid w:val="000758B6"/>
    <w:rsid w:val="000762C3"/>
    <w:rsid w:val="00077A8E"/>
    <w:rsid w:val="00077D6A"/>
    <w:rsid w:val="000802D0"/>
    <w:rsid w:val="000803CB"/>
    <w:rsid w:val="00080794"/>
    <w:rsid w:val="00080A4F"/>
    <w:rsid w:val="0008211D"/>
    <w:rsid w:val="000825EB"/>
    <w:rsid w:val="00082600"/>
    <w:rsid w:val="000828E5"/>
    <w:rsid w:val="00082EB3"/>
    <w:rsid w:val="00082F56"/>
    <w:rsid w:val="0008301B"/>
    <w:rsid w:val="0008359F"/>
    <w:rsid w:val="000835D0"/>
    <w:rsid w:val="00083603"/>
    <w:rsid w:val="00083ACB"/>
    <w:rsid w:val="00083F2D"/>
    <w:rsid w:val="00084B83"/>
    <w:rsid w:val="00084F0B"/>
    <w:rsid w:val="00085AED"/>
    <w:rsid w:val="00085D82"/>
    <w:rsid w:val="0008603B"/>
    <w:rsid w:val="000862D8"/>
    <w:rsid w:val="0008719E"/>
    <w:rsid w:val="00087C2F"/>
    <w:rsid w:val="00090697"/>
    <w:rsid w:val="000909FF"/>
    <w:rsid w:val="00090F58"/>
    <w:rsid w:val="000912AB"/>
    <w:rsid w:val="0009139F"/>
    <w:rsid w:val="0009151B"/>
    <w:rsid w:val="00091984"/>
    <w:rsid w:val="00091C0B"/>
    <w:rsid w:val="00092001"/>
    <w:rsid w:val="000927DD"/>
    <w:rsid w:val="00092A56"/>
    <w:rsid w:val="00093704"/>
    <w:rsid w:val="00093795"/>
    <w:rsid w:val="00094805"/>
    <w:rsid w:val="00094C68"/>
    <w:rsid w:val="00095C2E"/>
    <w:rsid w:val="00095FCF"/>
    <w:rsid w:val="00096B7D"/>
    <w:rsid w:val="000972E0"/>
    <w:rsid w:val="0009787B"/>
    <w:rsid w:val="000A04F5"/>
    <w:rsid w:val="000A0A1C"/>
    <w:rsid w:val="000A0A86"/>
    <w:rsid w:val="000A0CDB"/>
    <w:rsid w:val="000A0DC9"/>
    <w:rsid w:val="000A1646"/>
    <w:rsid w:val="000A195F"/>
    <w:rsid w:val="000A2515"/>
    <w:rsid w:val="000A2C2B"/>
    <w:rsid w:val="000A32F8"/>
    <w:rsid w:val="000A5A07"/>
    <w:rsid w:val="000A697A"/>
    <w:rsid w:val="000A6B10"/>
    <w:rsid w:val="000A6E1A"/>
    <w:rsid w:val="000A7249"/>
    <w:rsid w:val="000B23C8"/>
    <w:rsid w:val="000B2466"/>
    <w:rsid w:val="000B3379"/>
    <w:rsid w:val="000B4501"/>
    <w:rsid w:val="000B4BA0"/>
    <w:rsid w:val="000B4E79"/>
    <w:rsid w:val="000B53C4"/>
    <w:rsid w:val="000B5CD0"/>
    <w:rsid w:val="000B6859"/>
    <w:rsid w:val="000B6930"/>
    <w:rsid w:val="000B69DC"/>
    <w:rsid w:val="000B6D02"/>
    <w:rsid w:val="000B71D1"/>
    <w:rsid w:val="000B7AF6"/>
    <w:rsid w:val="000C0024"/>
    <w:rsid w:val="000C144D"/>
    <w:rsid w:val="000C2197"/>
    <w:rsid w:val="000C3873"/>
    <w:rsid w:val="000C3B14"/>
    <w:rsid w:val="000C3C2A"/>
    <w:rsid w:val="000C3E5E"/>
    <w:rsid w:val="000C41AD"/>
    <w:rsid w:val="000C4B71"/>
    <w:rsid w:val="000C4B7C"/>
    <w:rsid w:val="000C4BE7"/>
    <w:rsid w:val="000C4C3B"/>
    <w:rsid w:val="000C4EF9"/>
    <w:rsid w:val="000C53F1"/>
    <w:rsid w:val="000C5C91"/>
    <w:rsid w:val="000C6272"/>
    <w:rsid w:val="000C6EB9"/>
    <w:rsid w:val="000C72FD"/>
    <w:rsid w:val="000C7688"/>
    <w:rsid w:val="000C788E"/>
    <w:rsid w:val="000C795C"/>
    <w:rsid w:val="000C7A79"/>
    <w:rsid w:val="000C7F7A"/>
    <w:rsid w:val="000D0191"/>
    <w:rsid w:val="000D0B8E"/>
    <w:rsid w:val="000D374F"/>
    <w:rsid w:val="000D42A2"/>
    <w:rsid w:val="000D45B0"/>
    <w:rsid w:val="000D4F25"/>
    <w:rsid w:val="000D5E71"/>
    <w:rsid w:val="000D602A"/>
    <w:rsid w:val="000D6687"/>
    <w:rsid w:val="000D753E"/>
    <w:rsid w:val="000D7601"/>
    <w:rsid w:val="000D7669"/>
    <w:rsid w:val="000D7C97"/>
    <w:rsid w:val="000E0165"/>
    <w:rsid w:val="000E037E"/>
    <w:rsid w:val="000E07F4"/>
    <w:rsid w:val="000E132A"/>
    <w:rsid w:val="000E1432"/>
    <w:rsid w:val="000E2251"/>
    <w:rsid w:val="000E2344"/>
    <w:rsid w:val="000E27F7"/>
    <w:rsid w:val="000E29BA"/>
    <w:rsid w:val="000E2DCB"/>
    <w:rsid w:val="000E3145"/>
    <w:rsid w:val="000E345A"/>
    <w:rsid w:val="000E3A56"/>
    <w:rsid w:val="000E3A67"/>
    <w:rsid w:val="000E4276"/>
    <w:rsid w:val="000E460C"/>
    <w:rsid w:val="000E5828"/>
    <w:rsid w:val="000E5F60"/>
    <w:rsid w:val="000E6308"/>
    <w:rsid w:val="000E6EC3"/>
    <w:rsid w:val="000E6FED"/>
    <w:rsid w:val="000E739C"/>
    <w:rsid w:val="000F051F"/>
    <w:rsid w:val="000F05B1"/>
    <w:rsid w:val="000F0842"/>
    <w:rsid w:val="000F08EB"/>
    <w:rsid w:val="000F0D26"/>
    <w:rsid w:val="000F0D3F"/>
    <w:rsid w:val="000F13BE"/>
    <w:rsid w:val="000F24AC"/>
    <w:rsid w:val="000F27FE"/>
    <w:rsid w:val="000F2E8A"/>
    <w:rsid w:val="000F334B"/>
    <w:rsid w:val="000F38C7"/>
    <w:rsid w:val="000F43AE"/>
    <w:rsid w:val="000F45BF"/>
    <w:rsid w:val="000F55CD"/>
    <w:rsid w:val="000F5662"/>
    <w:rsid w:val="000F57DA"/>
    <w:rsid w:val="000F5C05"/>
    <w:rsid w:val="000F5C83"/>
    <w:rsid w:val="000F5D41"/>
    <w:rsid w:val="000F660A"/>
    <w:rsid w:val="000F6A13"/>
    <w:rsid w:val="000F7885"/>
    <w:rsid w:val="000F7B15"/>
    <w:rsid w:val="000F7C1A"/>
    <w:rsid w:val="000F7F14"/>
    <w:rsid w:val="001003C0"/>
    <w:rsid w:val="0010073C"/>
    <w:rsid w:val="00100A21"/>
    <w:rsid w:val="00100BAE"/>
    <w:rsid w:val="00100C71"/>
    <w:rsid w:val="00101D95"/>
    <w:rsid w:val="0010232C"/>
    <w:rsid w:val="00103210"/>
    <w:rsid w:val="001033A6"/>
    <w:rsid w:val="00103837"/>
    <w:rsid w:val="00103B38"/>
    <w:rsid w:val="0010402A"/>
    <w:rsid w:val="0010433A"/>
    <w:rsid w:val="00104575"/>
    <w:rsid w:val="00104A4E"/>
    <w:rsid w:val="00104F45"/>
    <w:rsid w:val="0010592F"/>
    <w:rsid w:val="00105ACD"/>
    <w:rsid w:val="001067DE"/>
    <w:rsid w:val="00106862"/>
    <w:rsid w:val="00106D42"/>
    <w:rsid w:val="00107088"/>
    <w:rsid w:val="00107800"/>
    <w:rsid w:val="00107B10"/>
    <w:rsid w:val="00107CF1"/>
    <w:rsid w:val="00107D9E"/>
    <w:rsid w:val="001106AB"/>
    <w:rsid w:val="00110B36"/>
    <w:rsid w:val="00110E3F"/>
    <w:rsid w:val="00111360"/>
    <w:rsid w:val="00111440"/>
    <w:rsid w:val="00111FBF"/>
    <w:rsid w:val="001124AB"/>
    <w:rsid w:val="001125F3"/>
    <w:rsid w:val="0011383F"/>
    <w:rsid w:val="00114723"/>
    <w:rsid w:val="00114938"/>
    <w:rsid w:val="001152F2"/>
    <w:rsid w:val="00115409"/>
    <w:rsid w:val="0011678D"/>
    <w:rsid w:val="00116C3D"/>
    <w:rsid w:val="00116CCA"/>
    <w:rsid w:val="0011709E"/>
    <w:rsid w:val="00117326"/>
    <w:rsid w:val="00117698"/>
    <w:rsid w:val="00117AFB"/>
    <w:rsid w:val="00117D26"/>
    <w:rsid w:val="00120303"/>
    <w:rsid w:val="00120E1C"/>
    <w:rsid w:val="0012141A"/>
    <w:rsid w:val="001216F1"/>
    <w:rsid w:val="00121CA9"/>
    <w:rsid w:val="00122077"/>
    <w:rsid w:val="00122325"/>
    <w:rsid w:val="001224C6"/>
    <w:rsid w:val="001224D9"/>
    <w:rsid w:val="0012294F"/>
    <w:rsid w:val="00123E3B"/>
    <w:rsid w:val="0012417B"/>
    <w:rsid w:val="00124EAB"/>
    <w:rsid w:val="001259E0"/>
    <w:rsid w:val="001262E0"/>
    <w:rsid w:val="001265EC"/>
    <w:rsid w:val="00126EA0"/>
    <w:rsid w:val="00126FBB"/>
    <w:rsid w:val="001270B9"/>
    <w:rsid w:val="00127651"/>
    <w:rsid w:val="00127C1E"/>
    <w:rsid w:val="00127FB4"/>
    <w:rsid w:val="00130B4A"/>
    <w:rsid w:val="00131164"/>
    <w:rsid w:val="00131D02"/>
    <w:rsid w:val="00131D80"/>
    <w:rsid w:val="00131DA9"/>
    <w:rsid w:val="0013204A"/>
    <w:rsid w:val="00132318"/>
    <w:rsid w:val="0013239B"/>
    <w:rsid w:val="00132550"/>
    <w:rsid w:val="00132744"/>
    <w:rsid w:val="001327E3"/>
    <w:rsid w:val="001327FE"/>
    <w:rsid w:val="001332E6"/>
    <w:rsid w:val="001336B0"/>
    <w:rsid w:val="001342AE"/>
    <w:rsid w:val="00134651"/>
    <w:rsid w:val="0013540A"/>
    <w:rsid w:val="00135838"/>
    <w:rsid w:val="00135923"/>
    <w:rsid w:val="00135CE8"/>
    <w:rsid w:val="00136B1F"/>
    <w:rsid w:val="00136B8F"/>
    <w:rsid w:val="00137083"/>
    <w:rsid w:val="001377D4"/>
    <w:rsid w:val="00137E4A"/>
    <w:rsid w:val="0014076F"/>
    <w:rsid w:val="00141BCB"/>
    <w:rsid w:val="0014260E"/>
    <w:rsid w:val="0014285E"/>
    <w:rsid w:val="00142C41"/>
    <w:rsid w:val="00142CDA"/>
    <w:rsid w:val="001431B8"/>
    <w:rsid w:val="00143470"/>
    <w:rsid w:val="00143CFD"/>
    <w:rsid w:val="0014406D"/>
    <w:rsid w:val="001450EE"/>
    <w:rsid w:val="00145282"/>
    <w:rsid w:val="001468D0"/>
    <w:rsid w:val="001469AC"/>
    <w:rsid w:val="0014755E"/>
    <w:rsid w:val="00147B89"/>
    <w:rsid w:val="001510C9"/>
    <w:rsid w:val="00151A85"/>
    <w:rsid w:val="00152413"/>
    <w:rsid w:val="00152665"/>
    <w:rsid w:val="001535A7"/>
    <w:rsid w:val="00153BA1"/>
    <w:rsid w:val="00153CD5"/>
    <w:rsid w:val="00153F98"/>
    <w:rsid w:val="00154FCA"/>
    <w:rsid w:val="00155593"/>
    <w:rsid w:val="001555F9"/>
    <w:rsid w:val="00155A45"/>
    <w:rsid w:val="00155B5C"/>
    <w:rsid w:val="00155BBF"/>
    <w:rsid w:val="00156128"/>
    <w:rsid w:val="00156B4F"/>
    <w:rsid w:val="00156B8A"/>
    <w:rsid w:val="0015781C"/>
    <w:rsid w:val="001578AA"/>
    <w:rsid w:val="001579B5"/>
    <w:rsid w:val="00157FC5"/>
    <w:rsid w:val="0016069E"/>
    <w:rsid w:val="00160CD6"/>
    <w:rsid w:val="001620A7"/>
    <w:rsid w:val="0016223A"/>
    <w:rsid w:val="00162382"/>
    <w:rsid w:val="001626E7"/>
    <w:rsid w:val="00162AE5"/>
    <w:rsid w:val="00162C43"/>
    <w:rsid w:val="00162DBD"/>
    <w:rsid w:val="00162FBA"/>
    <w:rsid w:val="0016305F"/>
    <w:rsid w:val="00163503"/>
    <w:rsid w:val="001647B1"/>
    <w:rsid w:val="001657A3"/>
    <w:rsid w:val="001663E6"/>
    <w:rsid w:val="001666BA"/>
    <w:rsid w:val="001667B3"/>
    <w:rsid w:val="00166ABC"/>
    <w:rsid w:val="001671C7"/>
    <w:rsid w:val="00167B74"/>
    <w:rsid w:val="001702CC"/>
    <w:rsid w:val="001711C1"/>
    <w:rsid w:val="00171EAA"/>
    <w:rsid w:val="00172211"/>
    <w:rsid w:val="001723D0"/>
    <w:rsid w:val="00173440"/>
    <w:rsid w:val="00173A02"/>
    <w:rsid w:val="0017436B"/>
    <w:rsid w:val="001749C4"/>
    <w:rsid w:val="00174D11"/>
    <w:rsid w:val="00176318"/>
    <w:rsid w:val="001771CD"/>
    <w:rsid w:val="001775AC"/>
    <w:rsid w:val="00177E85"/>
    <w:rsid w:val="001801AE"/>
    <w:rsid w:val="00180680"/>
    <w:rsid w:val="00180D34"/>
    <w:rsid w:val="00181608"/>
    <w:rsid w:val="001816F6"/>
    <w:rsid w:val="00181A52"/>
    <w:rsid w:val="00181DF1"/>
    <w:rsid w:val="001829DD"/>
    <w:rsid w:val="00182CD6"/>
    <w:rsid w:val="001843E7"/>
    <w:rsid w:val="001844FC"/>
    <w:rsid w:val="001845A1"/>
    <w:rsid w:val="001846B7"/>
    <w:rsid w:val="00184A58"/>
    <w:rsid w:val="00184AD6"/>
    <w:rsid w:val="00184B98"/>
    <w:rsid w:val="00184E80"/>
    <w:rsid w:val="001858AE"/>
    <w:rsid w:val="00185908"/>
    <w:rsid w:val="00185A94"/>
    <w:rsid w:val="00185B22"/>
    <w:rsid w:val="00185EC0"/>
    <w:rsid w:val="0018623C"/>
    <w:rsid w:val="00186772"/>
    <w:rsid w:val="001868B8"/>
    <w:rsid w:val="00186A6D"/>
    <w:rsid w:val="001870C3"/>
    <w:rsid w:val="001876A6"/>
    <w:rsid w:val="00187A65"/>
    <w:rsid w:val="00190586"/>
    <w:rsid w:val="00190652"/>
    <w:rsid w:val="00190675"/>
    <w:rsid w:val="0019138A"/>
    <w:rsid w:val="00191992"/>
    <w:rsid w:val="00192628"/>
    <w:rsid w:val="00192C53"/>
    <w:rsid w:val="00193029"/>
    <w:rsid w:val="0019439C"/>
    <w:rsid w:val="001951E5"/>
    <w:rsid w:val="00195353"/>
    <w:rsid w:val="001956F5"/>
    <w:rsid w:val="00195F08"/>
    <w:rsid w:val="0019630D"/>
    <w:rsid w:val="00196897"/>
    <w:rsid w:val="001971C5"/>
    <w:rsid w:val="00197308"/>
    <w:rsid w:val="00197AE9"/>
    <w:rsid w:val="00197EF8"/>
    <w:rsid w:val="001A09E7"/>
    <w:rsid w:val="001A1CBC"/>
    <w:rsid w:val="001A208C"/>
    <w:rsid w:val="001A2291"/>
    <w:rsid w:val="001A260C"/>
    <w:rsid w:val="001A28F2"/>
    <w:rsid w:val="001A2994"/>
    <w:rsid w:val="001A2C3E"/>
    <w:rsid w:val="001A4241"/>
    <w:rsid w:val="001A4815"/>
    <w:rsid w:val="001A4E4C"/>
    <w:rsid w:val="001A53BD"/>
    <w:rsid w:val="001A5E70"/>
    <w:rsid w:val="001A6E80"/>
    <w:rsid w:val="001A6F08"/>
    <w:rsid w:val="001A773D"/>
    <w:rsid w:val="001A7E38"/>
    <w:rsid w:val="001B00EF"/>
    <w:rsid w:val="001B014B"/>
    <w:rsid w:val="001B0230"/>
    <w:rsid w:val="001B0307"/>
    <w:rsid w:val="001B0B37"/>
    <w:rsid w:val="001B1130"/>
    <w:rsid w:val="001B19D5"/>
    <w:rsid w:val="001B2046"/>
    <w:rsid w:val="001B3798"/>
    <w:rsid w:val="001B39B9"/>
    <w:rsid w:val="001B429D"/>
    <w:rsid w:val="001B4413"/>
    <w:rsid w:val="001B474C"/>
    <w:rsid w:val="001B4B74"/>
    <w:rsid w:val="001B4D72"/>
    <w:rsid w:val="001B5209"/>
    <w:rsid w:val="001B57E4"/>
    <w:rsid w:val="001B6328"/>
    <w:rsid w:val="001B6CB4"/>
    <w:rsid w:val="001B74EE"/>
    <w:rsid w:val="001B7AA6"/>
    <w:rsid w:val="001C052F"/>
    <w:rsid w:val="001C0836"/>
    <w:rsid w:val="001C0B14"/>
    <w:rsid w:val="001C0E41"/>
    <w:rsid w:val="001C156C"/>
    <w:rsid w:val="001C1852"/>
    <w:rsid w:val="001C1F73"/>
    <w:rsid w:val="001C21E4"/>
    <w:rsid w:val="001C2356"/>
    <w:rsid w:val="001C2497"/>
    <w:rsid w:val="001C29EC"/>
    <w:rsid w:val="001C3A71"/>
    <w:rsid w:val="001C3BA2"/>
    <w:rsid w:val="001C4256"/>
    <w:rsid w:val="001C428B"/>
    <w:rsid w:val="001C4566"/>
    <w:rsid w:val="001C484C"/>
    <w:rsid w:val="001C4BBA"/>
    <w:rsid w:val="001C5496"/>
    <w:rsid w:val="001C59F5"/>
    <w:rsid w:val="001C5CCB"/>
    <w:rsid w:val="001C601F"/>
    <w:rsid w:val="001C6610"/>
    <w:rsid w:val="001C6747"/>
    <w:rsid w:val="001C6E68"/>
    <w:rsid w:val="001C7552"/>
    <w:rsid w:val="001C755E"/>
    <w:rsid w:val="001D01FB"/>
    <w:rsid w:val="001D0692"/>
    <w:rsid w:val="001D0821"/>
    <w:rsid w:val="001D0C63"/>
    <w:rsid w:val="001D0D70"/>
    <w:rsid w:val="001D1113"/>
    <w:rsid w:val="001D204F"/>
    <w:rsid w:val="001D20F1"/>
    <w:rsid w:val="001D21DC"/>
    <w:rsid w:val="001D2379"/>
    <w:rsid w:val="001D342E"/>
    <w:rsid w:val="001D349F"/>
    <w:rsid w:val="001D4198"/>
    <w:rsid w:val="001D4276"/>
    <w:rsid w:val="001D447F"/>
    <w:rsid w:val="001D4C57"/>
    <w:rsid w:val="001D59B9"/>
    <w:rsid w:val="001D5ACE"/>
    <w:rsid w:val="001D5B2C"/>
    <w:rsid w:val="001D6334"/>
    <w:rsid w:val="001D6412"/>
    <w:rsid w:val="001D7686"/>
    <w:rsid w:val="001D795B"/>
    <w:rsid w:val="001D7D16"/>
    <w:rsid w:val="001E0486"/>
    <w:rsid w:val="001E06B3"/>
    <w:rsid w:val="001E0740"/>
    <w:rsid w:val="001E0A03"/>
    <w:rsid w:val="001E1994"/>
    <w:rsid w:val="001E1C73"/>
    <w:rsid w:val="001E273B"/>
    <w:rsid w:val="001E30D8"/>
    <w:rsid w:val="001E313F"/>
    <w:rsid w:val="001E35A0"/>
    <w:rsid w:val="001E3834"/>
    <w:rsid w:val="001E5594"/>
    <w:rsid w:val="001E55CF"/>
    <w:rsid w:val="001E6CEC"/>
    <w:rsid w:val="001E6DFD"/>
    <w:rsid w:val="001E6E40"/>
    <w:rsid w:val="001E7693"/>
    <w:rsid w:val="001E78B0"/>
    <w:rsid w:val="001E79A7"/>
    <w:rsid w:val="001F07D4"/>
    <w:rsid w:val="001F08B1"/>
    <w:rsid w:val="001F0E1E"/>
    <w:rsid w:val="001F11A9"/>
    <w:rsid w:val="001F1438"/>
    <w:rsid w:val="001F16AA"/>
    <w:rsid w:val="001F1DA7"/>
    <w:rsid w:val="001F214D"/>
    <w:rsid w:val="001F25F1"/>
    <w:rsid w:val="001F2809"/>
    <w:rsid w:val="001F2C80"/>
    <w:rsid w:val="001F3981"/>
    <w:rsid w:val="001F3E1B"/>
    <w:rsid w:val="001F4769"/>
    <w:rsid w:val="001F4CB8"/>
    <w:rsid w:val="001F4DDC"/>
    <w:rsid w:val="001F4EE6"/>
    <w:rsid w:val="001F51E0"/>
    <w:rsid w:val="001F5550"/>
    <w:rsid w:val="001F7886"/>
    <w:rsid w:val="001F7933"/>
    <w:rsid w:val="001F7EDD"/>
    <w:rsid w:val="002001AC"/>
    <w:rsid w:val="00201E1B"/>
    <w:rsid w:val="002020A1"/>
    <w:rsid w:val="0020300E"/>
    <w:rsid w:val="0020310C"/>
    <w:rsid w:val="00203BD2"/>
    <w:rsid w:val="00203CBD"/>
    <w:rsid w:val="00203E6C"/>
    <w:rsid w:val="002048A9"/>
    <w:rsid w:val="00204D4E"/>
    <w:rsid w:val="00205C36"/>
    <w:rsid w:val="00205E3D"/>
    <w:rsid w:val="00206B9F"/>
    <w:rsid w:val="00207B61"/>
    <w:rsid w:val="00210B00"/>
    <w:rsid w:val="00210F78"/>
    <w:rsid w:val="00211288"/>
    <w:rsid w:val="00211CCB"/>
    <w:rsid w:val="00211FE5"/>
    <w:rsid w:val="00212693"/>
    <w:rsid w:val="00213029"/>
    <w:rsid w:val="00213B01"/>
    <w:rsid w:val="00213D9B"/>
    <w:rsid w:val="002140A5"/>
    <w:rsid w:val="002146E4"/>
    <w:rsid w:val="002149CA"/>
    <w:rsid w:val="00214D7C"/>
    <w:rsid w:val="00214EC5"/>
    <w:rsid w:val="002151D4"/>
    <w:rsid w:val="002160C8"/>
    <w:rsid w:val="0021615D"/>
    <w:rsid w:val="00216284"/>
    <w:rsid w:val="002169BF"/>
    <w:rsid w:val="00216FD1"/>
    <w:rsid w:val="00220B6E"/>
    <w:rsid w:val="00220C1E"/>
    <w:rsid w:val="00220EDF"/>
    <w:rsid w:val="0022287F"/>
    <w:rsid w:val="0022308A"/>
    <w:rsid w:val="002237DD"/>
    <w:rsid w:val="00223B89"/>
    <w:rsid w:val="00223DEE"/>
    <w:rsid w:val="00224215"/>
    <w:rsid w:val="00224550"/>
    <w:rsid w:val="002245A8"/>
    <w:rsid w:val="00224680"/>
    <w:rsid w:val="002253D1"/>
    <w:rsid w:val="002256EC"/>
    <w:rsid w:val="002302F4"/>
    <w:rsid w:val="00230E30"/>
    <w:rsid w:val="00230F77"/>
    <w:rsid w:val="0023132C"/>
    <w:rsid w:val="002314D6"/>
    <w:rsid w:val="0023164F"/>
    <w:rsid w:val="002319BC"/>
    <w:rsid w:val="00231DFC"/>
    <w:rsid w:val="00231E37"/>
    <w:rsid w:val="002323DC"/>
    <w:rsid w:val="002337EC"/>
    <w:rsid w:val="00233944"/>
    <w:rsid w:val="00233F34"/>
    <w:rsid w:val="00233F3A"/>
    <w:rsid w:val="002343CB"/>
    <w:rsid w:val="00234767"/>
    <w:rsid w:val="00234F87"/>
    <w:rsid w:val="00235019"/>
    <w:rsid w:val="00235250"/>
    <w:rsid w:val="002354B9"/>
    <w:rsid w:val="00235849"/>
    <w:rsid w:val="00235B50"/>
    <w:rsid w:val="00236513"/>
    <w:rsid w:val="00236F0A"/>
    <w:rsid w:val="0023766A"/>
    <w:rsid w:val="002378B1"/>
    <w:rsid w:val="002402D4"/>
    <w:rsid w:val="002406F9"/>
    <w:rsid w:val="00240B35"/>
    <w:rsid w:val="00241B98"/>
    <w:rsid w:val="002421E7"/>
    <w:rsid w:val="002428BB"/>
    <w:rsid w:val="00242FD5"/>
    <w:rsid w:val="002431E0"/>
    <w:rsid w:val="0024321D"/>
    <w:rsid w:val="002433CF"/>
    <w:rsid w:val="002441DE"/>
    <w:rsid w:val="00244CED"/>
    <w:rsid w:val="00244FB6"/>
    <w:rsid w:val="00245166"/>
    <w:rsid w:val="00245A2D"/>
    <w:rsid w:val="00245D7B"/>
    <w:rsid w:val="0024600A"/>
    <w:rsid w:val="002460FD"/>
    <w:rsid w:val="00246D1D"/>
    <w:rsid w:val="00247225"/>
    <w:rsid w:val="00247665"/>
    <w:rsid w:val="00250451"/>
    <w:rsid w:val="002507C8"/>
    <w:rsid w:val="00250902"/>
    <w:rsid w:val="00250F47"/>
    <w:rsid w:val="00251097"/>
    <w:rsid w:val="0025116E"/>
    <w:rsid w:val="00251513"/>
    <w:rsid w:val="00251BA4"/>
    <w:rsid w:val="00251DDE"/>
    <w:rsid w:val="0025215C"/>
    <w:rsid w:val="0025231F"/>
    <w:rsid w:val="00252C36"/>
    <w:rsid w:val="00254757"/>
    <w:rsid w:val="002549B7"/>
    <w:rsid w:val="00255522"/>
    <w:rsid w:val="00255944"/>
    <w:rsid w:val="00255AAD"/>
    <w:rsid w:val="00255ADD"/>
    <w:rsid w:val="00255C70"/>
    <w:rsid w:val="00255DC1"/>
    <w:rsid w:val="00255EC3"/>
    <w:rsid w:val="0025640E"/>
    <w:rsid w:val="0025668E"/>
    <w:rsid w:val="00256FCF"/>
    <w:rsid w:val="002575BE"/>
    <w:rsid w:val="00257F2A"/>
    <w:rsid w:val="00260507"/>
    <w:rsid w:val="00260562"/>
    <w:rsid w:val="002609F5"/>
    <w:rsid w:val="00260F1D"/>
    <w:rsid w:val="002615C2"/>
    <w:rsid w:val="002617C1"/>
    <w:rsid w:val="00261931"/>
    <w:rsid w:val="00261A45"/>
    <w:rsid w:val="00261FAD"/>
    <w:rsid w:val="002627DF"/>
    <w:rsid w:val="0026285F"/>
    <w:rsid w:val="00262E5C"/>
    <w:rsid w:val="002632F1"/>
    <w:rsid w:val="0026498F"/>
    <w:rsid w:val="00264B5A"/>
    <w:rsid w:val="00264F39"/>
    <w:rsid w:val="0026524C"/>
    <w:rsid w:val="00265316"/>
    <w:rsid w:val="002659FA"/>
    <w:rsid w:val="00265BEE"/>
    <w:rsid w:val="00265D5F"/>
    <w:rsid w:val="00266026"/>
    <w:rsid w:val="002663F3"/>
    <w:rsid w:val="00266974"/>
    <w:rsid w:val="00267C43"/>
    <w:rsid w:val="00267DB4"/>
    <w:rsid w:val="00267E5A"/>
    <w:rsid w:val="00267E80"/>
    <w:rsid w:val="00270656"/>
    <w:rsid w:val="0027091D"/>
    <w:rsid w:val="00271A44"/>
    <w:rsid w:val="00272CA3"/>
    <w:rsid w:val="0027334D"/>
    <w:rsid w:val="002737A1"/>
    <w:rsid w:val="002740DE"/>
    <w:rsid w:val="00274418"/>
    <w:rsid w:val="00274C77"/>
    <w:rsid w:val="00275114"/>
    <w:rsid w:val="002758D7"/>
    <w:rsid w:val="00275A38"/>
    <w:rsid w:val="00275F77"/>
    <w:rsid w:val="002764FD"/>
    <w:rsid w:val="00276DA7"/>
    <w:rsid w:val="002776FD"/>
    <w:rsid w:val="00277705"/>
    <w:rsid w:val="002779C1"/>
    <w:rsid w:val="00280CE2"/>
    <w:rsid w:val="0028141B"/>
    <w:rsid w:val="00282459"/>
    <w:rsid w:val="00282BBC"/>
    <w:rsid w:val="00282E8B"/>
    <w:rsid w:val="0028358E"/>
    <w:rsid w:val="00283989"/>
    <w:rsid w:val="00283A4F"/>
    <w:rsid w:val="00283D1F"/>
    <w:rsid w:val="00283DFC"/>
    <w:rsid w:val="00284409"/>
    <w:rsid w:val="00284D07"/>
    <w:rsid w:val="00284D6F"/>
    <w:rsid w:val="00285316"/>
    <w:rsid w:val="00285447"/>
    <w:rsid w:val="002856C0"/>
    <w:rsid w:val="00285C54"/>
    <w:rsid w:val="00285E5D"/>
    <w:rsid w:val="0028609C"/>
    <w:rsid w:val="002866F3"/>
    <w:rsid w:val="002866F5"/>
    <w:rsid w:val="00286AD3"/>
    <w:rsid w:val="00286E38"/>
    <w:rsid w:val="002871BE"/>
    <w:rsid w:val="0028743E"/>
    <w:rsid w:val="0028774C"/>
    <w:rsid w:val="002909AE"/>
    <w:rsid w:val="002910CC"/>
    <w:rsid w:val="00291616"/>
    <w:rsid w:val="00291682"/>
    <w:rsid w:val="00291A8C"/>
    <w:rsid w:val="00291AD3"/>
    <w:rsid w:val="00291CF9"/>
    <w:rsid w:val="0029341A"/>
    <w:rsid w:val="00293C18"/>
    <w:rsid w:val="00294220"/>
    <w:rsid w:val="00294BF7"/>
    <w:rsid w:val="00294D97"/>
    <w:rsid w:val="00295325"/>
    <w:rsid w:val="0029542E"/>
    <w:rsid w:val="00296DC1"/>
    <w:rsid w:val="002971CF"/>
    <w:rsid w:val="002971D5"/>
    <w:rsid w:val="00297384"/>
    <w:rsid w:val="00297A3E"/>
    <w:rsid w:val="00297D7E"/>
    <w:rsid w:val="00297F08"/>
    <w:rsid w:val="00297F10"/>
    <w:rsid w:val="002A0E52"/>
    <w:rsid w:val="002A13B9"/>
    <w:rsid w:val="002A15BB"/>
    <w:rsid w:val="002A190C"/>
    <w:rsid w:val="002A1C67"/>
    <w:rsid w:val="002A1CF7"/>
    <w:rsid w:val="002A2687"/>
    <w:rsid w:val="002A2814"/>
    <w:rsid w:val="002A2968"/>
    <w:rsid w:val="002A322E"/>
    <w:rsid w:val="002A35B5"/>
    <w:rsid w:val="002A3801"/>
    <w:rsid w:val="002A4757"/>
    <w:rsid w:val="002A50C9"/>
    <w:rsid w:val="002A5991"/>
    <w:rsid w:val="002A600A"/>
    <w:rsid w:val="002A6364"/>
    <w:rsid w:val="002A6702"/>
    <w:rsid w:val="002A7250"/>
    <w:rsid w:val="002A771C"/>
    <w:rsid w:val="002A7DE3"/>
    <w:rsid w:val="002A7F39"/>
    <w:rsid w:val="002B08DD"/>
    <w:rsid w:val="002B0BA2"/>
    <w:rsid w:val="002B0C99"/>
    <w:rsid w:val="002B0DFC"/>
    <w:rsid w:val="002B1152"/>
    <w:rsid w:val="002B131A"/>
    <w:rsid w:val="002B180D"/>
    <w:rsid w:val="002B2573"/>
    <w:rsid w:val="002B2A78"/>
    <w:rsid w:val="002B30D9"/>
    <w:rsid w:val="002B30F9"/>
    <w:rsid w:val="002B328D"/>
    <w:rsid w:val="002B3330"/>
    <w:rsid w:val="002B4AFB"/>
    <w:rsid w:val="002B5924"/>
    <w:rsid w:val="002B59AA"/>
    <w:rsid w:val="002B5D02"/>
    <w:rsid w:val="002B5E2F"/>
    <w:rsid w:val="002B5F1B"/>
    <w:rsid w:val="002B5F4C"/>
    <w:rsid w:val="002B6C66"/>
    <w:rsid w:val="002B7126"/>
    <w:rsid w:val="002B7A3B"/>
    <w:rsid w:val="002B7F85"/>
    <w:rsid w:val="002C0DB8"/>
    <w:rsid w:val="002C1250"/>
    <w:rsid w:val="002C13D3"/>
    <w:rsid w:val="002C17F4"/>
    <w:rsid w:val="002C1AB1"/>
    <w:rsid w:val="002C1D35"/>
    <w:rsid w:val="002C1FCA"/>
    <w:rsid w:val="002C2B60"/>
    <w:rsid w:val="002C2CAA"/>
    <w:rsid w:val="002C32A0"/>
    <w:rsid w:val="002C3875"/>
    <w:rsid w:val="002C4137"/>
    <w:rsid w:val="002C4545"/>
    <w:rsid w:val="002C482C"/>
    <w:rsid w:val="002C4E98"/>
    <w:rsid w:val="002C557C"/>
    <w:rsid w:val="002C5E05"/>
    <w:rsid w:val="002C6554"/>
    <w:rsid w:val="002C65E9"/>
    <w:rsid w:val="002C754A"/>
    <w:rsid w:val="002C7885"/>
    <w:rsid w:val="002D05A6"/>
    <w:rsid w:val="002D0D29"/>
    <w:rsid w:val="002D1DF5"/>
    <w:rsid w:val="002D2810"/>
    <w:rsid w:val="002D2C5D"/>
    <w:rsid w:val="002D4543"/>
    <w:rsid w:val="002D4AE0"/>
    <w:rsid w:val="002D4C6D"/>
    <w:rsid w:val="002D4CF1"/>
    <w:rsid w:val="002D4E00"/>
    <w:rsid w:val="002D4F3F"/>
    <w:rsid w:val="002D506F"/>
    <w:rsid w:val="002D58C9"/>
    <w:rsid w:val="002D6C01"/>
    <w:rsid w:val="002D774C"/>
    <w:rsid w:val="002D797D"/>
    <w:rsid w:val="002D79A9"/>
    <w:rsid w:val="002E02AE"/>
    <w:rsid w:val="002E02F4"/>
    <w:rsid w:val="002E0ED4"/>
    <w:rsid w:val="002E0FCE"/>
    <w:rsid w:val="002E11C1"/>
    <w:rsid w:val="002E1AF4"/>
    <w:rsid w:val="002E2076"/>
    <w:rsid w:val="002E263C"/>
    <w:rsid w:val="002E2EB6"/>
    <w:rsid w:val="002E2FDB"/>
    <w:rsid w:val="002E342F"/>
    <w:rsid w:val="002E352B"/>
    <w:rsid w:val="002E3550"/>
    <w:rsid w:val="002E37F6"/>
    <w:rsid w:val="002E391B"/>
    <w:rsid w:val="002E39EE"/>
    <w:rsid w:val="002E4062"/>
    <w:rsid w:val="002E4211"/>
    <w:rsid w:val="002E4D3D"/>
    <w:rsid w:val="002E5435"/>
    <w:rsid w:val="002E5737"/>
    <w:rsid w:val="002E5E04"/>
    <w:rsid w:val="002E5E77"/>
    <w:rsid w:val="002E60B0"/>
    <w:rsid w:val="002E648F"/>
    <w:rsid w:val="002E68D7"/>
    <w:rsid w:val="002E6A88"/>
    <w:rsid w:val="002E6CB7"/>
    <w:rsid w:val="002E7626"/>
    <w:rsid w:val="002E7829"/>
    <w:rsid w:val="002F01C6"/>
    <w:rsid w:val="002F1397"/>
    <w:rsid w:val="002F2F61"/>
    <w:rsid w:val="002F3400"/>
    <w:rsid w:val="002F4266"/>
    <w:rsid w:val="002F49E2"/>
    <w:rsid w:val="002F4D2E"/>
    <w:rsid w:val="002F5427"/>
    <w:rsid w:val="002F5C53"/>
    <w:rsid w:val="002F5CC4"/>
    <w:rsid w:val="002F5D6C"/>
    <w:rsid w:val="002F6574"/>
    <w:rsid w:val="002F6ABE"/>
    <w:rsid w:val="002F7985"/>
    <w:rsid w:val="002F7ED4"/>
    <w:rsid w:val="00300051"/>
    <w:rsid w:val="003015E1"/>
    <w:rsid w:val="0030175B"/>
    <w:rsid w:val="00301909"/>
    <w:rsid w:val="003019AE"/>
    <w:rsid w:val="003019C7"/>
    <w:rsid w:val="00301A51"/>
    <w:rsid w:val="00302404"/>
    <w:rsid w:val="00303642"/>
    <w:rsid w:val="00303871"/>
    <w:rsid w:val="00304FA3"/>
    <w:rsid w:val="003052D2"/>
    <w:rsid w:val="00305BEA"/>
    <w:rsid w:val="003070E3"/>
    <w:rsid w:val="003072C8"/>
    <w:rsid w:val="00307CC8"/>
    <w:rsid w:val="003104BA"/>
    <w:rsid w:val="003106F5"/>
    <w:rsid w:val="0031077C"/>
    <w:rsid w:val="00310BCF"/>
    <w:rsid w:val="00311ACF"/>
    <w:rsid w:val="00312667"/>
    <w:rsid w:val="0031352A"/>
    <w:rsid w:val="003136AA"/>
    <w:rsid w:val="00313B0C"/>
    <w:rsid w:val="00313ECE"/>
    <w:rsid w:val="00314E79"/>
    <w:rsid w:val="00315908"/>
    <w:rsid w:val="003159B1"/>
    <w:rsid w:val="003165EF"/>
    <w:rsid w:val="00316A01"/>
    <w:rsid w:val="00317008"/>
    <w:rsid w:val="003177EF"/>
    <w:rsid w:val="00320A16"/>
    <w:rsid w:val="00320CF7"/>
    <w:rsid w:val="00321454"/>
    <w:rsid w:val="0032149C"/>
    <w:rsid w:val="0032155B"/>
    <w:rsid w:val="00321639"/>
    <w:rsid w:val="003217D2"/>
    <w:rsid w:val="00321A1C"/>
    <w:rsid w:val="00321A2E"/>
    <w:rsid w:val="00321BBF"/>
    <w:rsid w:val="003220DB"/>
    <w:rsid w:val="0032248B"/>
    <w:rsid w:val="00323ECF"/>
    <w:rsid w:val="003241B5"/>
    <w:rsid w:val="003245ED"/>
    <w:rsid w:val="003248B8"/>
    <w:rsid w:val="00325467"/>
    <w:rsid w:val="0032572E"/>
    <w:rsid w:val="0032785E"/>
    <w:rsid w:val="00327B6C"/>
    <w:rsid w:val="0033042F"/>
    <w:rsid w:val="003305C4"/>
    <w:rsid w:val="00330785"/>
    <w:rsid w:val="00330BE0"/>
    <w:rsid w:val="003310E3"/>
    <w:rsid w:val="003312CA"/>
    <w:rsid w:val="00331484"/>
    <w:rsid w:val="00331720"/>
    <w:rsid w:val="003327F8"/>
    <w:rsid w:val="00332A1F"/>
    <w:rsid w:val="00332AAA"/>
    <w:rsid w:val="00332D1A"/>
    <w:rsid w:val="00333C1E"/>
    <w:rsid w:val="0033428E"/>
    <w:rsid w:val="003342A7"/>
    <w:rsid w:val="0033474B"/>
    <w:rsid w:val="00334A13"/>
    <w:rsid w:val="00334A7C"/>
    <w:rsid w:val="003350AC"/>
    <w:rsid w:val="003354C1"/>
    <w:rsid w:val="00335FA3"/>
    <w:rsid w:val="00336493"/>
    <w:rsid w:val="00336752"/>
    <w:rsid w:val="003369F9"/>
    <w:rsid w:val="00336D65"/>
    <w:rsid w:val="00337645"/>
    <w:rsid w:val="0034067A"/>
    <w:rsid w:val="003417EF"/>
    <w:rsid w:val="003418DF"/>
    <w:rsid w:val="0034191E"/>
    <w:rsid w:val="00342120"/>
    <w:rsid w:val="0034286F"/>
    <w:rsid w:val="00343239"/>
    <w:rsid w:val="0034337B"/>
    <w:rsid w:val="003433AF"/>
    <w:rsid w:val="003437FA"/>
    <w:rsid w:val="00343EB6"/>
    <w:rsid w:val="00343FDE"/>
    <w:rsid w:val="00344139"/>
    <w:rsid w:val="003452D6"/>
    <w:rsid w:val="00345A2E"/>
    <w:rsid w:val="00345AC2"/>
    <w:rsid w:val="0034609D"/>
    <w:rsid w:val="00346131"/>
    <w:rsid w:val="003463F9"/>
    <w:rsid w:val="0034650C"/>
    <w:rsid w:val="0034655A"/>
    <w:rsid w:val="0034655B"/>
    <w:rsid w:val="00346914"/>
    <w:rsid w:val="00346F62"/>
    <w:rsid w:val="00347239"/>
    <w:rsid w:val="00347359"/>
    <w:rsid w:val="00347489"/>
    <w:rsid w:val="00347AD7"/>
    <w:rsid w:val="00347EC0"/>
    <w:rsid w:val="003500AA"/>
    <w:rsid w:val="00350423"/>
    <w:rsid w:val="003509FB"/>
    <w:rsid w:val="003517B5"/>
    <w:rsid w:val="003528E6"/>
    <w:rsid w:val="00352D67"/>
    <w:rsid w:val="00352DEF"/>
    <w:rsid w:val="00354B65"/>
    <w:rsid w:val="003550A5"/>
    <w:rsid w:val="003551B3"/>
    <w:rsid w:val="00355324"/>
    <w:rsid w:val="0035539D"/>
    <w:rsid w:val="0035632C"/>
    <w:rsid w:val="003564A8"/>
    <w:rsid w:val="00356D2A"/>
    <w:rsid w:val="00360088"/>
    <w:rsid w:val="003604AB"/>
    <w:rsid w:val="003604F7"/>
    <w:rsid w:val="0036059B"/>
    <w:rsid w:val="00360AB3"/>
    <w:rsid w:val="00360DD7"/>
    <w:rsid w:val="0036132B"/>
    <w:rsid w:val="0036178C"/>
    <w:rsid w:val="00362208"/>
    <w:rsid w:val="003626FA"/>
    <w:rsid w:val="0036274C"/>
    <w:rsid w:val="00362D63"/>
    <w:rsid w:val="0036333F"/>
    <w:rsid w:val="00363994"/>
    <w:rsid w:val="00363E21"/>
    <w:rsid w:val="0036406A"/>
    <w:rsid w:val="003642D2"/>
    <w:rsid w:val="003643D3"/>
    <w:rsid w:val="0036529D"/>
    <w:rsid w:val="00365A0D"/>
    <w:rsid w:val="00365A35"/>
    <w:rsid w:val="00366F32"/>
    <w:rsid w:val="003673E3"/>
    <w:rsid w:val="003677A8"/>
    <w:rsid w:val="003701AC"/>
    <w:rsid w:val="00370275"/>
    <w:rsid w:val="00370F04"/>
    <w:rsid w:val="00371B2D"/>
    <w:rsid w:val="00371E55"/>
    <w:rsid w:val="00371FCD"/>
    <w:rsid w:val="00372E42"/>
    <w:rsid w:val="0037462C"/>
    <w:rsid w:val="00374706"/>
    <w:rsid w:val="00374796"/>
    <w:rsid w:val="00374824"/>
    <w:rsid w:val="003756E6"/>
    <w:rsid w:val="00376417"/>
    <w:rsid w:val="0037663F"/>
    <w:rsid w:val="0037721C"/>
    <w:rsid w:val="00377DD2"/>
    <w:rsid w:val="003809DE"/>
    <w:rsid w:val="00380E6E"/>
    <w:rsid w:val="0038134E"/>
    <w:rsid w:val="00381D6D"/>
    <w:rsid w:val="003821E2"/>
    <w:rsid w:val="00382ADF"/>
    <w:rsid w:val="00382DBC"/>
    <w:rsid w:val="00382FAE"/>
    <w:rsid w:val="003843F4"/>
    <w:rsid w:val="0038577A"/>
    <w:rsid w:val="00385836"/>
    <w:rsid w:val="0038761F"/>
    <w:rsid w:val="00387DE5"/>
    <w:rsid w:val="00387F2E"/>
    <w:rsid w:val="0039040F"/>
    <w:rsid w:val="003908E6"/>
    <w:rsid w:val="00390A84"/>
    <w:rsid w:val="00390E09"/>
    <w:rsid w:val="00390F31"/>
    <w:rsid w:val="0039115A"/>
    <w:rsid w:val="00391DD2"/>
    <w:rsid w:val="00392102"/>
    <w:rsid w:val="00392433"/>
    <w:rsid w:val="0039267B"/>
    <w:rsid w:val="003927D4"/>
    <w:rsid w:val="00393E93"/>
    <w:rsid w:val="00393EA5"/>
    <w:rsid w:val="00394010"/>
    <w:rsid w:val="00394390"/>
    <w:rsid w:val="003943C5"/>
    <w:rsid w:val="003945C1"/>
    <w:rsid w:val="003947B2"/>
    <w:rsid w:val="00394B51"/>
    <w:rsid w:val="00394C4B"/>
    <w:rsid w:val="00396035"/>
    <w:rsid w:val="00396089"/>
    <w:rsid w:val="00396A6C"/>
    <w:rsid w:val="00396CCA"/>
    <w:rsid w:val="00396F82"/>
    <w:rsid w:val="003971CA"/>
    <w:rsid w:val="0039795B"/>
    <w:rsid w:val="00397A55"/>
    <w:rsid w:val="00397D6F"/>
    <w:rsid w:val="003A0331"/>
    <w:rsid w:val="003A04E6"/>
    <w:rsid w:val="003A0B48"/>
    <w:rsid w:val="003A0D1C"/>
    <w:rsid w:val="003A1216"/>
    <w:rsid w:val="003A16C5"/>
    <w:rsid w:val="003A1A15"/>
    <w:rsid w:val="003A219D"/>
    <w:rsid w:val="003A36E4"/>
    <w:rsid w:val="003A4406"/>
    <w:rsid w:val="003A5CF7"/>
    <w:rsid w:val="003A5F2A"/>
    <w:rsid w:val="003A61D1"/>
    <w:rsid w:val="003A7821"/>
    <w:rsid w:val="003A786B"/>
    <w:rsid w:val="003B087B"/>
    <w:rsid w:val="003B13DE"/>
    <w:rsid w:val="003B1472"/>
    <w:rsid w:val="003B1847"/>
    <w:rsid w:val="003B1CF7"/>
    <w:rsid w:val="003B1EAF"/>
    <w:rsid w:val="003B2A5F"/>
    <w:rsid w:val="003B37A8"/>
    <w:rsid w:val="003B3CDF"/>
    <w:rsid w:val="003B3D5E"/>
    <w:rsid w:val="003B3F19"/>
    <w:rsid w:val="003B4EB3"/>
    <w:rsid w:val="003B4FB1"/>
    <w:rsid w:val="003B5231"/>
    <w:rsid w:val="003B5DDF"/>
    <w:rsid w:val="003B616B"/>
    <w:rsid w:val="003B61AE"/>
    <w:rsid w:val="003B686B"/>
    <w:rsid w:val="003B731C"/>
    <w:rsid w:val="003B7E83"/>
    <w:rsid w:val="003B7EF2"/>
    <w:rsid w:val="003C02C8"/>
    <w:rsid w:val="003C0E03"/>
    <w:rsid w:val="003C1438"/>
    <w:rsid w:val="003C14EC"/>
    <w:rsid w:val="003C1F26"/>
    <w:rsid w:val="003C2328"/>
    <w:rsid w:val="003C2CCA"/>
    <w:rsid w:val="003C2D28"/>
    <w:rsid w:val="003C2D7C"/>
    <w:rsid w:val="003C3107"/>
    <w:rsid w:val="003C32A2"/>
    <w:rsid w:val="003C345E"/>
    <w:rsid w:val="003C34A3"/>
    <w:rsid w:val="003C3AAF"/>
    <w:rsid w:val="003C4213"/>
    <w:rsid w:val="003C4FEE"/>
    <w:rsid w:val="003C55AA"/>
    <w:rsid w:val="003C608C"/>
    <w:rsid w:val="003C60EF"/>
    <w:rsid w:val="003C650E"/>
    <w:rsid w:val="003C7580"/>
    <w:rsid w:val="003C7720"/>
    <w:rsid w:val="003C774E"/>
    <w:rsid w:val="003D059A"/>
    <w:rsid w:val="003D09B4"/>
    <w:rsid w:val="003D0CA5"/>
    <w:rsid w:val="003D0F22"/>
    <w:rsid w:val="003D0F31"/>
    <w:rsid w:val="003D11F8"/>
    <w:rsid w:val="003D16AC"/>
    <w:rsid w:val="003D1DFE"/>
    <w:rsid w:val="003D2078"/>
    <w:rsid w:val="003D2BBF"/>
    <w:rsid w:val="003D2D9C"/>
    <w:rsid w:val="003D4897"/>
    <w:rsid w:val="003D48BF"/>
    <w:rsid w:val="003D4B09"/>
    <w:rsid w:val="003D53BB"/>
    <w:rsid w:val="003D5481"/>
    <w:rsid w:val="003D59C5"/>
    <w:rsid w:val="003D5CC9"/>
    <w:rsid w:val="003D60D4"/>
    <w:rsid w:val="003D621D"/>
    <w:rsid w:val="003D7B54"/>
    <w:rsid w:val="003D7B9E"/>
    <w:rsid w:val="003E05BC"/>
    <w:rsid w:val="003E13B4"/>
    <w:rsid w:val="003E2081"/>
    <w:rsid w:val="003E22B8"/>
    <w:rsid w:val="003E272F"/>
    <w:rsid w:val="003E2D77"/>
    <w:rsid w:val="003E311E"/>
    <w:rsid w:val="003E372B"/>
    <w:rsid w:val="003E380D"/>
    <w:rsid w:val="003E3F2B"/>
    <w:rsid w:val="003E458A"/>
    <w:rsid w:val="003E4637"/>
    <w:rsid w:val="003E48B8"/>
    <w:rsid w:val="003E50F8"/>
    <w:rsid w:val="003E56EE"/>
    <w:rsid w:val="003E57B3"/>
    <w:rsid w:val="003E5B1F"/>
    <w:rsid w:val="003E5E16"/>
    <w:rsid w:val="003E622A"/>
    <w:rsid w:val="003E6B74"/>
    <w:rsid w:val="003E6FF5"/>
    <w:rsid w:val="003E72EB"/>
    <w:rsid w:val="003E74CA"/>
    <w:rsid w:val="003E7663"/>
    <w:rsid w:val="003F0688"/>
    <w:rsid w:val="003F06EC"/>
    <w:rsid w:val="003F0B84"/>
    <w:rsid w:val="003F1BFF"/>
    <w:rsid w:val="003F324A"/>
    <w:rsid w:val="003F3266"/>
    <w:rsid w:val="003F3524"/>
    <w:rsid w:val="003F360E"/>
    <w:rsid w:val="003F43A7"/>
    <w:rsid w:val="003F45B4"/>
    <w:rsid w:val="003F48A8"/>
    <w:rsid w:val="003F4A0D"/>
    <w:rsid w:val="003F4BD3"/>
    <w:rsid w:val="003F52B5"/>
    <w:rsid w:val="003F5362"/>
    <w:rsid w:val="003F64FA"/>
    <w:rsid w:val="003F6A95"/>
    <w:rsid w:val="003F7622"/>
    <w:rsid w:val="003F7B0E"/>
    <w:rsid w:val="003F7DD7"/>
    <w:rsid w:val="00400439"/>
    <w:rsid w:val="00400C5D"/>
    <w:rsid w:val="00400D17"/>
    <w:rsid w:val="0040110B"/>
    <w:rsid w:val="0040157F"/>
    <w:rsid w:val="004018B7"/>
    <w:rsid w:val="00401E49"/>
    <w:rsid w:val="00401E68"/>
    <w:rsid w:val="0040227C"/>
    <w:rsid w:val="00402306"/>
    <w:rsid w:val="004027F5"/>
    <w:rsid w:val="00402907"/>
    <w:rsid w:val="00402EBC"/>
    <w:rsid w:val="00403772"/>
    <w:rsid w:val="00403791"/>
    <w:rsid w:val="00403A10"/>
    <w:rsid w:val="00404345"/>
    <w:rsid w:val="00404489"/>
    <w:rsid w:val="004046DE"/>
    <w:rsid w:val="00405E39"/>
    <w:rsid w:val="004060D0"/>
    <w:rsid w:val="0040628D"/>
    <w:rsid w:val="00406A9A"/>
    <w:rsid w:val="004071E8"/>
    <w:rsid w:val="004075C7"/>
    <w:rsid w:val="0040788D"/>
    <w:rsid w:val="00407A0B"/>
    <w:rsid w:val="00407C7A"/>
    <w:rsid w:val="00410161"/>
    <w:rsid w:val="00410588"/>
    <w:rsid w:val="00410779"/>
    <w:rsid w:val="00410F76"/>
    <w:rsid w:val="004115FE"/>
    <w:rsid w:val="00412A2E"/>
    <w:rsid w:val="00413442"/>
    <w:rsid w:val="004135F5"/>
    <w:rsid w:val="00413A87"/>
    <w:rsid w:val="00414136"/>
    <w:rsid w:val="004145D9"/>
    <w:rsid w:val="004149B4"/>
    <w:rsid w:val="0041511E"/>
    <w:rsid w:val="00415678"/>
    <w:rsid w:val="004161FD"/>
    <w:rsid w:val="00416A20"/>
    <w:rsid w:val="00416E56"/>
    <w:rsid w:val="00417810"/>
    <w:rsid w:val="00417A17"/>
    <w:rsid w:val="00420116"/>
    <w:rsid w:val="00420821"/>
    <w:rsid w:val="0042176A"/>
    <w:rsid w:val="00421F7B"/>
    <w:rsid w:val="00422360"/>
    <w:rsid w:val="00423921"/>
    <w:rsid w:val="00424332"/>
    <w:rsid w:val="00424396"/>
    <w:rsid w:val="00424ABB"/>
    <w:rsid w:val="00424C14"/>
    <w:rsid w:val="00424DED"/>
    <w:rsid w:val="00425990"/>
    <w:rsid w:val="00426A09"/>
    <w:rsid w:val="00426EA8"/>
    <w:rsid w:val="00426F25"/>
    <w:rsid w:val="00427423"/>
    <w:rsid w:val="00427E38"/>
    <w:rsid w:val="004326D9"/>
    <w:rsid w:val="00433566"/>
    <w:rsid w:val="00433732"/>
    <w:rsid w:val="00433FFD"/>
    <w:rsid w:val="00434036"/>
    <w:rsid w:val="00434804"/>
    <w:rsid w:val="00435410"/>
    <w:rsid w:val="00435DBB"/>
    <w:rsid w:val="00435E2D"/>
    <w:rsid w:val="004361EE"/>
    <w:rsid w:val="004367F4"/>
    <w:rsid w:val="00436AB1"/>
    <w:rsid w:val="00436AD1"/>
    <w:rsid w:val="00440BB5"/>
    <w:rsid w:val="00441562"/>
    <w:rsid w:val="004419D7"/>
    <w:rsid w:val="0044283D"/>
    <w:rsid w:val="00442A8F"/>
    <w:rsid w:val="0044361E"/>
    <w:rsid w:val="004439F9"/>
    <w:rsid w:val="00443B25"/>
    <w:rsid w:val="00444C82"/>
    <w:rsid w:val="00444F28"/>
    <w:rsid w:val="004450A8"/>
    <w:rsid w:val="004458AC"/>
    <w:rsid w:val="00445C71"/>
    <w:rsid w:val="00446142"/>
    <w:rsid w:val="00446AE1"/>
    <w:rsid w:val="00446AF1"/>
    <w:rsid w:val="00446B08"/>
    <w:rsid w:val="00446F13"/>
    <w:rsid w:val="004470BE"/>
    <w:rsid w:val="004472EA"/>
    <w:rsid w:val="00447BDE"/>
    <w:rsid w:val="00447D55"/>
    <w:rsid w:val="00447FA6"/>
    <w:rsid w:val="00450A81"/>
    <w:rsid w:val="00450AFB"/>
    <w:rsid w:val="00450D81"/>
    <w:rsid w:val="004518C8"/>
    <w:rsid w:val="004519BA"/>
    <w:rsid w:val="00451FC2"/>
    <w:rsid w:val="00452C9F"/>
    <w:rsid w:val="00452ED9"/>
    <w:rsid w:val="004531EE"/>
    <w:rsid w:val="004535E3"/>
    <w:rsid w:val="00453C84"/>
    <w:rsid w:val="00454870"/>
    <w:rsid w:val="00454DFF"/>
    <w:rsid w:val="00455A25"/>
    <w:rsid w:val="004560C2"/>
    <w:rsid w:val="00456792"/>
    <w:rsid w:val="00456D43"/>
    <w:rsid w:val="00456ED6"/>
    <w:rsid w:val="00456F86"/>
    <w:rsid w:val="00457440"/>
    <w:rsid w:val="004577B0"/>
    <w:rsid w:val="00457A07"/>
    <w:rsid w:val="00457DAA"/>
    <w:rsid w:val="004603C8"/>
    <w:rsid w:val="004605E3"/>
    <w:rsid w:val="004611B0"/>
    <w:rsid w:val="0046144B"/>
    <w:rsid w:val="004618E0"/>
    <w:rsid w:val="00461EF2"/>
    <w:rsid w:val="00462538"/>
    <w:rsid w:val="004625E9"/>
    <w:rsid w:val="004626A2"/>
    <w:rsid w:val="00462ADF"/>
    <w:rsid w:val="00462BA6"/>
    <w:rsid w:val="00462E5B"/>
    <w:rsid w:val="00462F19"/>
    <w:rsid w:val="00463445"/>
    <w:rsid w:val="0046395E"/>
    <w:rsid w:val="00463E43"/>
    <w:rsid w:val="00464291"/>
    <w:rsid w:val="0046438B"/>
    <w:rsid w:val="0046445E"/>
    <w:rsid w:val="00464B2B"/>
    <w:rsid w:val="00465CC8"/>
    <w:rsid w:val="00465F9D"/>
    <w:rsid w:val="0046601F"/>
    <w:rsid w:val="004662DB"/>
    <w:rsid w:val="004666F2"/>
    <w:rsid w:val="004667B1"/>
    <w:rsid w:val="00466B06"/>
    <w:rsid w:val="00466FE2"/>
    <w:rsid w:val="004670AA"/>
    <w:rsid w:val="00470B2D"/>
    <w:rsid w:val="00470CBE"/>
    <w:rsid w:val="004710FE"/>
    <w:rsid w:val="00471C0E"/>
    <w:rsid w:val="00471D46"/>
    <w:rsid w:val="00472419"/>
    <w:rsid w:val="0047275A"/>
    <w:rsid w:val="00472966"/>
    <w:rsid w:val="00472B36"/>
    <w:rsid w:val="00472BA0"/>
    <w:rsid w:val="004733E3"/>
    <w:rsid w:val="004734FC"/>
    <w:rsid w:val="00473525"/>
    <w:rsid w:val="00473A3B"/>
    <w:rsid w:val="00473BA8"/>
    <w:rsid w:val="00473E0F"/>
    <w:rsid w:val="0047476E"/>
    <w:rsid w:val="00474DD5"/>
    <w:rsid w:val="00474DE7"/>
    <w:rsid w:val="00474E31"/>
    <w:rsid w:val="00475052"/>
    <w:rsid w:val="004750A4"/>
    <w:rsid w:val="00475238"/>
    <w:rsid w:val="004753E9"/>
    <w:rsid w:val="004766B0"/>
    <w:rsid w:val="004766FC"/>
    <w:rsid w:val="00476785"/>
    <w:rsid w:val="00476F8D"/>
    <w:rsid w:val="0047786C"/>
    <w:rsid w:val="00480442"/>
    <w:rsid w:val="00480A5A"/>
    <w:rsid w:val="0048121D"/>
    <w:rsid w:val="00481547"/>
    <w:rsid w:val="00481735"/>
    <w:rsid w:val="00481A38"/>
    <w:rsid w:val="00481A80"/>
    <w:rsid w:val="0048210E"/>
    <w:rsid w:val="00482425"/>
    <w:rsid w:val="0048246B"/>
    <w:rsid w:val="00482B16"/>
    <w:rsid w:val="00482E44"/>
    <w:rsid w:val="004831AD"/>
    <w:rsid w:val="004832E7"/>
    <w:rsid w:val="004834E4"/>
    <w:rsid w:val="0048415A"/>
    <w:rsid w:val="0048482E"/>
    <w:rsid w:val="00484EC9"/>
    <w:rsid w:val="00485641"/>
    <w:rsid w:val="00485C1F"/>
    <w:rsid w:val="00486104"/>
    <w:rsid w:val="00486C0D"/>
    <w:rsid w:val="004874C8"/>
    <w:rsid w:val="00487765"/>
    <w:rsid w:val="00487F7A"/>
    <w:rsid w:val="00490693"/>
    <w:rsid w:val="004915BA"/>
    <w:rsid w:val="00491BF1"/>
    <w:rsid w:val="004920B0"/>
    <w:rsid w:val="004920D7"/>
    <w:rsid w:val="004923CF"/>
    <w:rsid w:val="00492F7C"/>
    <w:rsid w:val="00493C00"/>
    <w:rsid w:val="00494040"/>
    <w:rsid w:val="004946EA"/>
    <w:rsid w:val="00494CBF"/>
    <w:rsid w:val="00495757"/>
    <w:rsid w:val="00495995"/>
    <w:rsid w:val="00495B08"/>
    <w:rsid w:val="004963D3"/>
    <w:rsid w:val="0049771B"/>
    <w:rsid w:val="00497867"/>
    <w:rsid w:val="00497992"/>
    <w:rsid w:val="00497E99"/>
    <w:rsid w:val="004A0312"/>
    <w:rsid w:val="004A0C72"/>
    <w:rsid w:val="004A0EFB"/>
    <w:rsid w:val="004A14DA"/>
    <w:rsid w:val="004A1977"/>
    <w:rsid w:val="004A2121"/>
    <w:rsid w:val="004A307C"/>
    <w:rsid w:val="004A34C8"/>
    <w:rsid w:val="004A47A2"/>
    <w:rsid w:val="004A47F8"/>
    <w:rsid w:val="004A4C0D"/>
    <w:rsid w:val="004A55A6"/>
    <w:rsid w:val="004A65DA"/>
    <w:rsid w:val="004A6A1D"/>
    <w:rsid w:val="004A6B13"/>
    <w:rsid w:val="004A6FCC"/>
    <w:rsid w:val="004A7012"/>
    <w:rsid w:val="004A7818"/>
    <w:rsid w:val="004B0B8F"/>
    <w:rsid w:val="004B0BE3"/>
    <w:rsid w:val="004B19F6"/>
    <w:rsid w:val="004B2027"/>
    <w:rsid w:val="004B2A22"/>
    <w:rsid w:val="004B3430"/>
    <w:rsid w:val="004B366F"/>
    <w:rsid w:val="004B3BA4"/>
    <w:rsid w:val="004B40C9"/>
    <w:rsid w:val="004B4462"/>
    <w:rsid w:val="004B4D3A"/>
    <w:rsid w:val="004B52B2"/>
    <w:rsid w:val="004B53DE"/>
    <w:rsid w:val="004B580E"/>
    <w:rsid w:val="004B5AF8"/>
    <w:rsid w:val="004B6353"/>
    <w:rsid w:val="004B68F4"/>
    <w:rsid w:val="004B6DBB"/>
    <w:rsid w:val="004B70E1"/>
    <w:rsid w:val="004B7BCF"/>
    <w:rsid w:val="004B7CCC"/>
    <w:rsid w:val="004B7D70"/>
    <w:rsid w:val="004C0012"/>
    <w:rsid w:val="004C03B4"/>
    <w:rsid w:val="004C08ED"/>
    <w:rsid w:val="004C0BB4"/>
    <w:rsid w:val="004C163B"/>
    <w:rsid w:val="004C2071"/>
    <w:rsid w:val="004C213B"/>
    <w:rsid w:val="004C2292"/>
    <w:rsid w:val="004C2A3E"/>
    <w:rsid w:val="004C2D04"/>
    <w:rsid w:val="004C2E51"/>
    <w:rsid w:val="004C3103"/>
    <w:rsid w:val="004C3192"/>
    <w:rsid w:val="004C3236"/>
    <w:rsid w:val="004C35A2"/>
    <w:rsid w:val="004C385B"/>
    <w:rsid w:val="004C38CB"/>
    <w:rsid w:val="004C3FAA"/>
    <w:rsid w:val="004C3FEC"/>
    <w:rsid w:val="004C4812"/>
    <w:rsid w:val="004C4A56"/>
    <w:rsid w:val="004C4B0C"/>
    <w:rsid w:val="004C5140"/>
    <w:rsid w:val="004C5495"/>
    <w:rsid w:val="004C5579"/>
    <w:rsid w:val="004C6322"/>
    <w:rsid w:val="004C6462"/>
    <w:rsid w:val="004C6805"/>
    <w:rsid w:val="004C6AB9"/>
    <w:rsid w:val="004C6B0D"/>
    <w:rsid w:val="004C6EFE"/>
    <w:rsid w:val="004C7380"/>
    <w:rsid w:val="004C7A6F"/>
    <w:rsid w:val="004C7AFC"/>
    <w:rsid w:val="004D03D7"/>
    <w:rsid w:val="004D138D"/>
    <w:rsid w:val="004D16E9"/>
    <w:rsid w:val="004D1723"/>
    <w:rsid w:val="004D18EB"/>
    <w:rsid w:val="004D31C2"/>
    <w:rsid w:val="004D44A8"/>
    <w:rsid w:val="004D50E8"/>
    <w:rsid w:val="004D5486"/>
    <w:rsid w:val="004D553A"/>
    <w:rsid w:val="004D641B"/>
    <w:rsid w:val="004D6FED"/>
    <w:rsid w:val="004D72F6"/>
    <w:rsid w:val="004D7642"/>
    <w:rsid w:val="004D768D"/>
    <w:rsid w:val="004D7722"/>
    <w:rsid w:val="004D7C99"/>
    <w:rsid w:val="004E0821"/>
    <w:rsid w:val="004E0878"/>
    <w:rsid w:val="004E1E79"/>
    <w:rsid w:val="004E1F7C"/>
    <w:rsid w:val="004E2269"/>
    <w:rsid w:val="004E239D"/>
    <w:rsid w:val="004E24A7"/>
    <w:rsid w:val="004E3C94"/>
    <w:rsid w:val="004E3E89"/>
    <w:rsid w:val="004E3F81"/>
    <w:rsid w:val="004E4075"/>
    <w:rsid w:val="004E622A"/>
    <w:rsid w:val="004E643B"/>
    <w:rsid w:val="004E66E4"/>
    <w:rsid w:val="004E6A81"/>
    <w:rsid w:val="004E7103"/>
    <w:rsid w:val="004E7687"/>
    <w:rsid w:val="004F06E4"/>
    <w:rsid w:val="004F1672"/>
    <w:rsid w:val="004F1965"/>
    <w:rsid w:val="004F2E00"/>
    <w:rsid w:val="004F2E0D"/>
    <w:rsid w:val="004F2EEC"/>
    <w:rsid w:val="004F2F52"/>
    <w:rsid w:val="004F3001"/>
    <w:rsid w:val="004F3010"/>
    <w:rsid w:val="004F3726"/>
    <w:rsid w:val="004F48EC"/>
    <w:rsid w:val="004F5892"/>
    <w:rsid w:val="004F5E3E"/>
    <w:rsid w:val="004F5ED2"/>
    <w:rsid w:val="004F6607"/>
    <w:rsid w:val="004F67E6"/>
    <w:rsid w:val="004F6AD2"/>
    <w:rsid w:val="004F6B17"/>
    <w:rsid w:val="004F6E43"/>
    <w:rsid w:val="004F6E80"/>
    <w:rsid w:val="004F730F"/>
    <w:rsid w:val="0050032D"/>
    <w:rsid w:val="0050136C"/>
    <w:rsid w:val="005015DF"/>
    <w:rsid w:val="00501766"/>
    <w:rsid w:val="00501E89"/>
    <w:rsid w:val="0050209A"/>
    <w:rsid w:val="00503016"/>
    <w:rsid w:val="00503364"/>
    <w:rsid w:val="00504BAB"/>
    <w:rsid w:val="005055B2"/>
    <w:rsid w:val="005059F1"/>
    <w:rsid w:val="00505AF6"/>
    <w:rsid w:val="0050764D"/>
    <w:rsid w:val="0050769B"/>
    <w:rsid w:val="005079D0"/>
    <w:rsid w:val="00507A69"/>
    <w:rsid w:val="00507C13"/>
    <w:rsid w:val="0051085E"/>
    <w:rsid w:val="00511045"/>
    <w:rsid w:val="0051104E"/>
    <w:rsid w:val="00511597"/>
    <w:rsid w:val="00511B50"/>
    <w:rsid w:val="00511C66"/>
    <w:rsid w:val="00512056"/>
    <w:rsid w:val="00512512"/>
    <w:rsid w:val="005126DC"/>
    <w:rsid w:val="005126E9"/>
    <w:rsid w:val="00512E2C"/>
    <w:rsid w:val="0051303C"/>
    <w:rsid w:val="00513068"/>
    <w:rsid w:val="00513423"/>
    <w:rsid w:val="00513A2B"/>
    <w:rsid w:val="00514E37"/>
    <w:rsid w:val="00514ECA"/>
    <w:rsid w:val="0051579C"/>
    <w:rsid w:val="005172CC"/>
    <w:rsid w:val="00517B70"/>
    <w:rsid w:val="00520081"/>
    <w:rsid w:val="0052008A"/>
    <w:rsid w:val="00520714"/>
    <w:rsid w:val="00520889"/>
    <w:rsid w:val="00520F6F"/>
    <w:rsid w:val="00521337"/>
    <w:rsid w:val="005214F7"/>
    <w:rsid w:val="00521B29"/>
    <w:rsid w:val="00521C85"/>
    <w:rsid w:val="00521F81"/>
    <w:rsid w:val="00522027"/>
    <w:rsid w:val="00522075"/>
    <w:rsid w:val="00522EFA"/>
    <w:rsid w:val="00523046"/>
    <w:rsid w:val="0052336A"/>
    <w:rsid w:val="005233B2"/>
    <w:rsid w:val="0052353E"/>
    <w:rsid w:val="00523651"/>
    <w:rsid w:val="005239C0"/>
    <w:rsid w:val="005251F1"/>
    <w:rsid w:val="00525655"/>
    <w:rsid w:val="00525AA9"/>
    <w:rsid w:val="00525E32"/>
    <w:rsid w:val="005261A7"/>
    <w:rsid w:val="005269DC"/>
    <w:rsid w:val="00526F83"/>
    <w:rsid w:val="00527F08"/>
    <w:rsid w:val="0053181F"/>
    <w:rsid w:val="005325DD"/>
    <w:rsid w:val="005326FE"/>
    <w:rsid w:val="00532775"/>
    <w:rsid w:val="005341E8"/>
    <w:rsid w:val="0053545D"/>
    <w:rsid w:val="0053589E"/>
    <w:rsid w:val="00535931"/>
    <w:rsid w:val="0053599C"/>
    <w:rsid w:val="005360E2"/>
    <w:rsid w:val="00536A5E"/>
    <w:rsid w:val="00536D16"/>
    <w:rsid w:val="0053713D"/>
    <w:rsid w:val="00537E11"/>
    <w:rsid w:val="00537F4D"/>
    <w:rsid w:val="00540B44"/>
    <w:rsid w:val="00540E9B"/>
    <w:rsid w:val="0054115E"/>
    <w:rsid w:val="00541989"/>
    <w:rsid w:val="00541B30"/>
    <w:rsid w:val="005423D2"/>
    <w:rsid w:val="00542C3B"/>
    <w:rsid w:val="00543028"/>
    <w:rsid w:val="0054349B"/>
    <w:rsid w:val="00543D24"/>
    <w:rsid w:val="00544B76"/>
    <w:rsid w:val="00544DA1"/>
    <w:rsid w:val="0054593C"/>
    <w:rsid w:val="00545B02"/>
    <w:rsid w:val="00545E96"/>
    <w:rsid w:val="00545F5D"/>
    <w:rsid w:val="0054682C"/>
    <w:rsid w:val="0054730E"/>
    <w:rsid w:val="00547427"/>
    <w:rsid w:val="005476E0"/>
    <w:rsid w:val="00547E36"/>
    <w:rsid w:val="00547F7A"/>
    <w:rsid w:val="00550186"/>
    <w:rsid w:val="00551448"/>
    <w:rsid w:val="0055175A"/>
    <w:rsid w:val="00551DD3"/>
    <w:rsid w:val="00551F69"/>
    <w:rsid w:val="005520E7"/>
    <w:rsid w:val="0055212C"/>
    <w:rsid w:val="005526BC"/>
    <w:rsid w:val="005527E1"/>
    <w:rsid w:val="00552B0F"/>
    <w:rsid w:val="00552B51"/>
    <w:rsid w:val="00553F4B"/>
    <w:rsid w:val="005543AE"/>
    <w:rsid w:val="00554A84"/>
    <w:rsid w:val="00554F51"/>
    <w:rsid w:val="005554AB"/>
    <w:rsid w:val="005554EE"/>
    <w:rsid w:val="00555514"/>
    <w:rsid w:val="00555E38"/>
    <w:rsid w:val="0055625B"/>
    <w:rsid w:val="005566B9"/>
    <w:rsid w:val="00557FF3"/>
    <w:rsid w:val="005602D1"/>
    <w:rsid w:val="005602D6"/>
    <w:rsid w:val="00560C36"/>
    <w:rsid w:val="005619C0"/>
    <w:rsid w:val="00561B53"/>
    <w:rsid w:val="00561E09"/>
    <w:rsid w:val="00562CE7"/>
    <w:rsid w:val="00562F01"/>
    <w:rsid w:val="005637BA"/>
    <w:rsid w:val="00563A26"/>
    <w:rsid w:val="00563BEE"/>
    <w:rsid w:val="00564223"/>
    <w:rsid w:val="00564539"/>
    <w:rsid w:val="00564818"/>
    <w:rsid w:val="00564C8D"/>
    <w:rsid w:val="00565EB6"/>
    <w:rsid w:val="0056602B"/>
    <w:rsid w:val="005662B7"/>
    <w:rsid w:val="00566A0F"/>
    <w:rsid w:val="00566B53"/>
    <w:rsid w:val="00566B5B"/>
    <w:rsid w:val="00566E56"/>
    <w:rsid w:val="005670A0"/>
    <w:rsid w:val="00567668"/>
    <w:rsid w:val="00567974"/>
    <w:rsid w:val="00570873"/>
    <w:rsid w:val="00571A5E"/>
    <w:rsid w:val="00571C49"/>
    <w:rsid w:val="005724D5"/>
    <w:rsid w:val="0057261A"/>
    <w:rsid w:val="00572CA8"/>
    <w:rsid w:val="005731B6"/>
    <w:rsid w:val="00573AD0"/>
    <w:rsid w:val="00573CD9"/>
    <w:rsid w:val="0057410B"/>
    <w:rsid w:val="00574842"/>
    <w:rsid w:val="00574FD3"/>
    <w:rsid w:val="005762A4"/>
    <w:rsid w:val="005765F3"/>
    <w:rsid w:val="0057677D"/>
    <w:rsid w:val="0057708A"/>
    <w:rsid w:val="0057738F"/>
    <w:rsid w:val="0057795C"/>
    <w:rsid w:val="00577F0D"/>
    <w:rsid w:val="00580446"/>
    <w:rsid w:val="00580F01"/>
    <w:rsid w:val="005811FF"/>
    <w:rsid w:val="005816F3"/>
    <w:rsid w:val="00581AB5"/>
    <w:rsid w:val="00582137"/>
    <w:rsid w:val="005823B6"/>
    <w:rsid w:val="0058295C"/>
    <w:rsid w:val="00582E21"/>
    <w:rsid w:val="00583608"/>
    <w:rsid w:val="005838FE"/>
    <w:rsid w:val="00583E11"/>
    <w:rsid w:val="00583E2C"/>
    <w:rsid w:val="0058432C"/>
    <w:rsid w:val="00584437"/>
    <w:rsid w:val="00585F8D"/>
    <w:rsid w:val="00586589"/>
    <w:rsid w:val="00586C57"/>
    <w:rsid w:val="00586F16"/>
    <w:rsid w:val="00587382"/>
    <w:rsid w:val="005914F3"/>
    <w:rsid w:val="00591B60"/>
    <w:rsid w:val="00592119"/>
    <w:rsid w:val="00592DC1"/>
    <w:rsid w:val="00592DDA"/>
    <w:rsid w:val="0059329A"/>
    <w:rsid w:val="00594389"/>
    <w:rsid w:val="005943A3"/>
    <w:rsid w:val="00594A96"/>
    <w:rsid w:val="00594F26"/>
    <w:rsid w:val="00594FD0"/>
    <w:rsid w:val="00595A90"/>
    <w:rsid w:val="00595C47"/>
    <w:rsid w:val="00595CB2"/>
    <w:rsid w:val="00595D8B"/>
    <w:rsid w:val="005971BD"/>
    <w:rsid w:val="005979D7"/>
    <w:rsid w:val="005A04F8"/>
    <w:rsid w:val="005A0D0D"/>
    <w:rsid w:val="005A1F55"/>
    <w:rsid w:val="005A2030"/>
    <w:rsid w:val="005A2956"/>
    <w:rsid w:val="005A299D"/>
    <w:rsid w:val="005A2D19"/>
    <w:rsid w:val="005A2F7E"/>
    <w:rsid w:val="005A33DF"/>
    <w:rsid w:val="005A344E"/>
    <w:rsid w:val="005A3670"/>
    <w:rsid w:val="005A3C0C"/>
    <w:rsid w:val="005A40A1"/>
    <w:rsid w:val="005A4ABC"/>
    <w:rsid w:val="005A546E"/>
    <w:rsid w:val="005A5653"/>
    <w:rsid w:val="005A5824"/>
    <w:rsid w:val="005A586A"/>
    <w:rsid w:val="005A5F26"/>
    <w:rsid w:val="005A6170"/>
    <w:rsid w:val="005A6802"/>
    <w:rsid w:val="005A6C45"/>
    <w:rsid w:val="005A7723"/>
    <w:rsid w:val="005B0265"/>
    <w:rsid w:val="005B0622"/>
    <w:rsid w:val="005B0970"/>
    <w:rsid w:val="005B0E61"/>
    <w:rsid w:val="005B1398"/>
    <w:rsid w:val="005B16C9"/>
    <w:rsid w:val="005B1EE0"/>
    <w:rsid w:val="005B3376"/>
    <w:rsid w:val="005B45E8"/>
    <w:rsid w:val="005B4974"/>
    <w:rsid w:val="005B4AE0"/>
    <w:rsid w:val="005B4ECC"/>
    <w:rsid w:val="005B5170"/>
    <w:rsid w:val="005B571E"/>
    <w:rsid w:val="005B5F58"/>
    <w:rsid w:val="005B6AA8"/>
    <w:rsid w:val="005B79E7"/>
    <w:rsid w:val="005B7F6C"/>
    <w:rsid w:val="005C03D2"/>
    <w:rsid w:val="005C1205"/>
    <w:rsid w:val="005C2CF5"/>
    <w:rsid w:val="005C2FB2"/>
    <w:rsid w:val="005C2FC4"/>
    <w:rsid w:val="005C3118"/>
    <w:rsid w:val="005C3991"/>
    <w:rsid w:val="005C3CB4"/>
    <w:rsid w:val="005C3F18"/>
    <w:rsid w:val="005C3F4E"/>
    <w:rsid w:val="005C4B3D"/>
    <w:rsid w:val="005C4F91"/>
    <w:rsid w:val="005C505F"/>
    <w:rsid w:val="005C537B"/>
    <w:rsid w:val="005C5458"/>
    <w:rsid w:val="005C5AEF"/>
    <w:rsid w:val="005C6369"/>
    <w:rsid w:val="005C64D8"/>
    <w:rsid w:val="005C6809"/>
    <w:rsid w:val="005C6AAB"/>
    <w:rsid w:val="005C6AD1"/>
    <w:rsid w:val="005C6D0C"/>
    <w:rsid w:val="005C776D"/>
    <w:rsid w:val="005C795A"/>
    <w:rsid w:val="005D07A5"/>
    <w:rsid w:val="005D09C6"/>
    <w:rsid w:val="005D1272"/>
    <w:rsid w:val="005D1A2C"/>
    <w:rsid w:val="005D1B5F"/>
    <w:rsid w:val="005D1E60"/>
    <w:rsid w:val="005D1FBA"/>
    <w:rsid w:val="005D2777"/>
    <w:rsid w:val="005D31AF"/>
    <w:rsid w:val="005D39B2"/>
    <w:rsid w:val="005D3DF0"/>
    <w:rsid w:val="005D5B06"/>
    <w:rsid w:val="005D5E5F"/>
    <w:rsid w:val="005D6962"/>
    <w:rsid w:val="005D6D40"/>
    <w:rsid w:val="005D6F36"/>
    <w:rsid w:val="005D6FC7"/>
    <w:rsid w:val="005D7182"/>
    <w:rsid w:val="005D77F0"/>
    <w:rsid w:val="005D7DFE"/>
    <w:rsid w:val="005E0B31"/>
    <w:rsid w:val="005E0DD9"/>
    <w:rsid w:val="005E0EFE"/>
    <w:rsid w:val="005E12A6"/>
    <w:rsid w:val="005E1BD7"/>
    <w:rsid w:val="005E1E1C"/>
    <w:rsid w:val="005E209D"/>
    <w:rsid w:val="005E22D2"/>
    <w:rsid w:val="005E2707"/>
    <w:rsid w:val="005E2BD2"/>
    <w:rsid w:val="005E2DCA"/>
    <w:rsid w:val="005E3010"/>
    <w:rsid w:val="005E32AC"/>
    <w:rsid w:val="005E37D3"/>
    <w:rsid w:val="005E496C"/>
    <w:rsid w:val="005E4FF4"/>
    <w:rsid w:val="005E529A"/>
    <w:rsid w:val="005E5335"/>
    <w:rsid w:val="005E5693"/>
    <w:rsid w:val="005E5C44"/>
    <w:rsid w:val="005E6224"/>
    <w:rsid w:val="005E696F"/>
    <w:rsid w:val="005E70B9"/>
    <w:rsid w:val="005F037A"/>
    <w:rsid w:val="005F06A5"/>
    <w:rsid w:val="005F06F8"/>
    <w:rsid w:val="005F0CC3"/>
    <w:rsid w:val="005F108E"/>
    <w:rsid w:val="005F161D"/>
    <w:rsid w:val="005F19A8"/>
    <w:rsid w:val="005F19ED"/>
    <w:rsid w:val="005F1ADA"/>
    <w:rsid w:val="005F2142"/>
    <w:rsid w:val="005F24FB"/>
    <w:rsid w:val="005F258F"/>
    <w:rsid w:val="005F2F4C"/>
    <w:rsid w:val="005F3A2D"/>
    <w:rsid w:val="005F4A12"/>
    <w:rsid w:val="005F4C67"/>
    <w:rsid w:val="005F4E2A"/>
    <w:rsid w:val="005F4ED8"/>
    <w:rsid w:val="005F5AAE"/>
    <w:rsid w:val="005F5C48"/>
    <w:rsid w:val="005F62F7"/>
    <w:rsid w:val="005F693D"/>
    <w:rsid w:val="005F7275"/>
    <w:rsid w:val="005F7B01"/>
    <w:rsid w:val="005F7F4C"/>
    <w:rsid w:val="006001A3"/>
    <w:rsid w:val="00600C1D"/>
    <w:rsid w:val="006019DE"/>
    <w:rsid w:val="00602B60"/>
    <w:rsid w:val="00602BE7"/>
    <w:rsid w:val="00603391"/>
    <w:rsid w:val="00603B85"/>
    <w:rsid w:val="0060489D"/>
    <w:rsid w:val="006048B5"/>
    <w:rsid w:val="00604E4D"/>
    <w:rsid w:val="0060505F"/>
    <w:rsid w:val="00605060"/>
    <w:rsid w:val="00605327"/>
    <w:rsid w:val="00605ECF"/>
    <w:rsid w:val="00606351"/>
    <w:rsid w:val="00606464"/>
    <w:rsid w:val="006064B9"/>
    <w:rsid w:val="006067FB"/>
    <w:rsid w:val="006069D7"/>
    <w:rsid w:val="00606A44"/>
    <w:rsid w:val="00607550"/>
    <w:rsid w:val="00607745"/>
    <w:rsid w:val="00607901"/>
    <w:rsid w:val="00607A21"/>
    <w:rsid w:val="00607D49"/>
    <w:rsid w:val="006101F9"/>
    <w:rsid w:val="00610D89"/>
    <w:rsid w:val="00612670"/>
    <w:rsid w:val="00612758"/>
    <w:rsid w:val="00612768"/>
    <w:rsid w:val="0061371C"/>
    <w:rsid w:val="00613808"/>
    <w:rsid w:val="0061391A"/>
    <w:rsid w:val="00614419"/>
    <w:rsid w:val="00614D48"/>
    <w:rsid w:val="00615741"/>
    <w:rsid w:val="00615C7D"/>
    <w:rsid w:val="00616C9D"/>
    <w:rsid w:val="00617832"/>
    <w:rsid w:val="00617BD9"/>
    <w:rsid w:val="00617E10"/>
    <w:rsid w:val="006206C3"/>
    <w:rsid w:val="006215A6"/>
    <w:rsid w:val="006215F5"/>
    <w:rsid w:val="00621965"/>
    <w:rsid w:val="00621A3F"/>
    <w:rsid w:val="0062344A"/>
    <w:rsid w:val="00623FF7"/>
    <w:rsid w:val="00624761"/>
    <w:rsid w:val="0062479D"/>
    <w:rsid w:val="00624E73"/>
    <w:rsid w:val="0062553C"/>
    <w:rsid w:val="00625807"/>
    <w:rsid w:val="00625B32"/>
    <w:rsid w:val="0062606D"/>
    <w:rsid w:val="006267C4"/>
    <w:rsid w:val="00626EBF"/>
    <w:rsid w:val="00627290"/>
    <w:rsid w:val="00627841"/>
    <w:rsid w:val="006279C1"/>
    <w:rsid w:val="006305F0"/>
    <w:rsid w:val="00630A61"/>
    <w:rsid w:val="00631317"/>
    <w:rsid w:val="0063137A"/>
    <w:rsid w:val="006314A8"/>
    <w:rsid w:val="00631F87"/>
    <w:rsid w:val="0063234F"/>
    <w:rsid w:val="006326D5"/>
    <w:rsid w:val="00632A7A"/>
    <w:rsid w:val="00632C03"/>
    <w:rsid w:val="00633026"/>
    <w:rsid w:val="00633FC4"/>
    <w:rsid w:val="006346E3"/>
    <w:rsid w:val="00634701"/>
    <w:rsid w:val="00634A85"/>
    <w:rsid w:val="00634B80"/>
    <w:rsid w:val="0063578C"/>
    <w:rsid w:val="00636045"/>
    <w:rsid w:val="0063607A"/>
    <w:rsid w:val="00636FA7"/>
    <w:rsid w:val="0063703A"/>
    <w:rsid w:val="0063727D"/>
    <w:rsid w:val="006372FA"/>
    <w:rsid w:val="0064202E"/>
    <w:rsid w:val="006429B3"/>
    <w:rsid w:val="006431FF"/>
    <w:rsid w:val="0064335C"/>
    <w:rsid w:val="006439BA"/>
    <w:rsid w:val="00644602"/>
    <w:rsid w:val="00644707"/>
    <w:rsid w:val="0064481F"/>
    <w:rsid w:val="00644B8D"/>
    <w:rsid w:val="00645508"/>
    <w:rsid w:val="00645584"/>
    <w:rsid w:val="00645A5A"/>
    <w:rsid w:val="006460F7"/>
    <w:rsid w:val="00646806"/>
    <w:rsid w:val="00646C1E"/>
    <w:rsid w:val="0064723B"/>
    <w:rsid w:val="006472CC"/>
    <w:rsid w:val="006474A1"/>
    <w:rsid w:val="00647B98"/>
    <w:rsid w:val="006503C3"/>
    <w:rsid w:val="00650699"/>
    <w:rsid w:val="006506D0"/>
    <w:rsid w:val="00651A89"/>
    <w:rsid w:val="00651BA2"/>
    <w:rsid w:val="00651D69"/>
    <w:rsid w:val="006525F0"/>
    <w:rsid w:val="00652731"/>
    <w:rsid w:val="00653F31"/>
    <w:rsid w:val="0065480B"/>
    <w:rsid w:val="00654FA9"/>
    <w:rsid w:val="0065545D"/>
    <w:rsid w:val="006555DD"/>
    <w:rsid w:val="00655726"/>
    <w:rsid w:val="00655D4A"/>
    <w:rsid w:val="00655F74"/>
    <w:rsid w:val="00656049"/>
    <w:rsid w:val="0065633A"/>
    <w:rsid w:val="006566BA"/>
    <w:rsid w:val="00656721"/>
    <w:rsid w:val="00656BF7"/>
    <w:rsid w:val="00657EBD"/>
    <w:rsid w:val="006601FF"/>
    <w:rsid w:val="00660DF3"/>
    <w:rsid w:val="006613B6"/>
    <w:rsid w:val="00661654"/>
    <w:rsid w:val="006623F8"/>
    <w:rsid w:val="0066243A"/>
    <w:rsid w:val="00662640"/>
    <w:rsid w:val="0066296B"/>
    <w:rsid w:val="00664568"/>
    <w:rsid w:val="00665099"/>
    <w:rsid w:val="006650D0"/>
    <w:rsid w:val="006655A5"/>
    <w:rsid w:val="00665ED2"/>
    <w:rsid w:val="00667611"/>
    <w:rsid w:val="00667E0B"/>
    <w:rsid w:val="0067051C"/>
    <w:rsid w:val="006706C7"/>
    <w:rsid w:val="006709DA"/>
    <w:rsid w:val="00670EBD"/>
    <w:rsid w:val="0067191D"/>
    <w:rsid w:val="00671B10"/>
    <w:rsid w:val="0067245D"/>
    <w:rsid w:val="0067371C"/>
    <w:rsid w:val="00673D62"/>
    <w:rsid w:val="00673EF3"/>
    <w:rsid w:val="00674152"/>
    <w:rsid w:val="006746C6"/>
    <w:rsid w:val="00674834"/>
    <w:rsid w:val="00675784"/>
    <w:rsid w:val="006761E9"/>
    <w:rsid w:val="0067677B"/>
    <w:rsid w:val="00680219"/>
    <w:rsid w:val="00680E19"/>
    <w:rsid w:val="00680F59"/>
    <w:rsid w:val="00681040"/>
    <w:rsid w:val="00681AAB"/>
    <w:rsid w:val="0068283E"/>
    <w:rsid w:val="00682846"/>
    <w:rsid w:val="0068310F"/>
    <w:rsid w:val="0068315F"/>
    <w:rsid w:val="006833BE"/>
    <w:rsid w:val="00683D07"/>
    <w:rsid w:val="00684010"/>
    <w:rsid w:val="00684875"/>
    <w:rsid w:val="00684A9D"/>
    <w:rsid w:val="006853DB"/>
    <w:rsid w:val="00685668"/>
    <w:rsid w:val="00685821"/>
    <w:rsid w:val="006858F5"/>
    <w:rsid w:val="00685AE4"/>
    <w:rsid w:val="00685F84"/>
    <w:rsid w:val="006865DC"/>
    <w:rsid w:val="0068700B"/>
    <w:rsid w:val="0068702F"/>
    <w:rsid w:val="0068704E"/>
    <w:rsid w:val="006871A7"/>
    <w:rsid w:val="006872CE"/>
    <w:rsid w:val="00687632"/>
    <w:rsid w:val="006878B2"/>
    <w:rsid w:val="00690509"/>
    <w:rsid w:val="00690601"/>
    <w:rsid w:val="0069062E"/>
    <w:rsid w:val="006906FA"/>
    <w:rsid w:val="00690B8B"/>
    <w:rsid w:val="00690CBC"/>
    <w:rsid w:val="00691150"/>
    <w:rsid w:val="00691641"/>
    <w:rsid w:val="0069381B"/>
    <w:rsid w:val="00693BCD"/>
    <w:rsid w:val="00693CA5"/>
    <w:rsid w:val="0069419D"/>
    <w:rsid w:val="006945D6"/>
    <w:rsid w:val="00694774"/>
    <w:rsid w:val="006956EB"/>
    <w:rsid w:val="00695CE9"/>
    <w:rsid w:val="0069642A"/>
    <w:rsid w:val="00696A4B"/>
    <w:rsid w:val="00696B6B"/>
    <w:rsid w:val="00696BC7"/>
    <w:rsid w:val="00696F6A"/>
    <w:rsid w:val="006975CC"/>
    <w:rsid w:val="006975DA"/>
    <w:rsid w:val="00697A82"/>
    <w:rsid w:val="00697A8B"/>
    <w:rsid w:val="00697C0D"/>
    <w:rsid w:val="006A0639"/>
    <w:rsid w:val="006A0775"/>
    <w:rsid w:val="006A08DB"/>
    <w:rsid w:val="006A0EB4"/>
    <w:rsid w:val="006A1996"/>
    <w:rsid w:val="006A19A2"/>
    <w:rsid w:val="006A20A9"/>
    <w:rsid w:val="006A29E6"/>
    <w:rsid w:val="006A2E27"/>
    <w:rsid w:val="006A2ED5"/>
    <w:rsid w:val="006A2F43"/>
    <w:rsid w:val="006A3D39"/>
    <w:rsid w:val="006A453E"/>
    <w:rsid w:val="006A45C9"/>
    <w:rsid w:val="006A487F"/>
    <w:rsid w:val="006A4F56"/>
    <w:rsid w:val="006A50BE"/>
    <w:rsid w:val="006A58EC"/>
    <w:rsid w:val="006A5F70"/>
    <w:rsid w:val="006A7536"/>
    <w:rsid w:val="006A7AEF"/>
    <w:rsid w:val="006B01D2"/>
    <w:rsid w:val="006B027C"/>
    <w:rsid w:val="006B0743"/>
    <w:rsid w:val="006B1476"/>
    <w:rsid w:val="006B1B36"/>
    <w:rsid w:val="006B1D70"/>
    <w:rsid w:val="006B1F1E"/>
    <w:rsid w:val="006B21C2"/>
    <w:rsid w:val="006B369F"/>
    <w:rsid w:val="006B36C7"/>
    <w:rsid w:val="006B3F62"/>
    <w:rsid w:val="006B4A7E"/>
    <w:rsid w:val="006B4CCD"/>
    <w:rsid w:val="006B5010"/>
    <w:rsid w:val="006B58D1"/>
    <w:rsid w:val="006B5A4F"/>
    <w:rsid w:val="006B5AFE"/>
    <w:rsid w:val="006B635B"/>
    <w:rsid w:val="006B78F6"/>
    <w:rsid w:val="006B7CA0"/>
    <w:rsid w:val="006B7E40"/>
    <w:rsid w:val="006B7F02"/>
    <w:rsid w:val="006C0B3D"/>
    <w:rsid w:val="006C0EF6"/>
    <w:rsid w:val="006C23EB"/>
    <w:rsid w:val="006C39DD"/>
    <w:rsid w:val="006C4B8F"/>
    <w:rsid w:val="006C522E"/>
    <w:rsid w:val="006C56B4"/>
    <w:rsid w:val="006C5749"/>
    <w:rsid w:val="006C5CFE"/>
    <w:rsid w:val="006C659E"/>
    <w:rsid w:val="006C6B1F"/>
    <w:rsid w:val="006C6B93"/>
    <w:rsid w:val="006C6C7B"/>
    <w:rsid w:val="006C79F6"/>
    <w:rsid w:val="006C7B47"/>
    <w:rsid w:val="006C7F75"/>
    <w:rsid w:val="006D04A9"/>
    <w:rsid w:val="006D08D1"/>
    <w:rsid w:val="006D0D42"/>
    <w:rsid w:val="006D0DD5"/>
    <w:rsid w:val="006D13B3"/>
    <w:rsid w:val="006D157F"/>
    <w:rsid w:val="006D1F75"/>
    <w:rsid w:val="006D1F92"/>
    <w:rsid w:val="006D24F5"/>
    <w:rsid w:val="006D26E5"/>
    <w:rsid w:val="006D31A0"/>
    <w:rsid w:val="006D3A11"/>
    <w:rsid w:val="006D3F79"/>
    <w:rsid w:val="006D503D"/>
    <w:rsid w:val="006D589F"/>
    <w:rsid w:val="006D5913"/>
    <w:rsid w:val="006D59CA"/>
    <w:rsid w:val="006D5BD6"/>
    <w:rsid w:val="006D603D"/>
    <w:rsid w:val="006D6091"/>
    <w:rsid w:val="006D610C"/>
    <w:rsid w:val="006D62D3"/>
    <w:rsid w:val="006D6B3F"/>
    <w:rsid w:val="006D70F6"/>
    <w:rsid w:val="006D7602"/>
    <w:rsid w:val="006D7608"/>
    <w:rsid w:val="006D7729"/>
    <w:rsid w:val="006E06E4"/>
    <w:rsid w:val="006E131C"/>
    <w:rsid w:val="006E13D9"/>
    <w:rsid w:val="006E1DB2"/>
    <w:rsid w:val="006E241D"/>
    <w:rsid w:val="006E32CF"/>
    <w:rsid w:val="006E4608"/>
    <w:rsid w:val="006E46F8"/>
    <w:rsid w:val="006E513E"/>
    <w:rsid w:val="006E5701"/>
    <w:rsid w:val="006E58F3"/>
    <w:rsid w:val="006E5950"/>
    <w:rsid w:val="006E59E4"/>
    <w:rsid w:val="006E5ABC"/>
    <w:rsid w:val="006E5B4B"/>
    <w:rsid w:val="006E5E12"/>
    <w:rsid w:val="006E6102"/>
    <w:rsid w:val="006E73D6"/>
    <w:rsid w:val="006E783F"/>
    <w:rsid w:val="006F005F"/>
    <w:rsid w:val="006F0109"/>
    <w:rsid w:val="006F0117"/>
    <w:rsid w:val="006F0536"/>
    <w:rsid w:val="006F0871"/>
    <w:rsid w:val="006F1154"/>
    <w:rsid w:val="006F2150"/>
    <w:rsid w:val="006F3153"/>
    <w:rsid w:val="006F34D0"/>
    <w:rsid w:val="006F36EE"/>
    <w:rsid w:val="006F39C4"/>
    <w:rsid w:val="006F3F36"/>
    <w:rsid w:val="006F467B"/>
    <w:rsid w:val="006F4942"/>
    <w:rsid w:val="006F5469"/>
    <w:rsid w:val="006F6685"/>
    <w:rsid w:val="006F6D4C"/>
    <w:rsid w:val="006F6E1D"/>
    <w:rsid w:val="006F6E5F"/>
    <w:rsid w:val="006F774C"/>
    <w:rsid w:val="006F790B"/>
    <w:rsid w:val="006F7E4E"/>
    <w:rsid w:val="007006E9"/>
    <w:rsid w:val="0070094A"/>
    <w:rsid w:val="00700D66"/>
    <w:rsid w:val="00700F99"/>
    <w:rsid w:val="0070127C"/>
    <w:rsid w:val="00701807"/>
    <w:rsid w:val="00701E15"/>
    <w:rsid w:val="007025CA"/>
    <w:rsid w:val="00702C1F"/>
    <w:rsid w:val="00702E00"/>
    <w:rsid w:val="00703829"/>
    <w:rsid w:val="007043E6"/>
    <w:rsid w:val="00704AAF"/>
    <w:rsid w:val="00704D56"/>
    <w:rsid w:val="007057A8"/>
    <w:rsid w:val="00705CC4"/>
    <w:rsid w:val="007064F2"/>
    <w:rsid w:val="00706876"/>
    <w:rsid w:val="00706D5A"/>
    <w:rsid w:val="00707887"/>
    <w:rsid w:val="00707FA0"/>
    <w:rsid w:val="007100CC"/>
    <w:rsid w:val="00710197"/>
    <w:rsid w:val="0071055E"/>
    <w:rsid w:val="007105AE"/>
    <w:rsid w:val="007105E5"/>
    <w:rsid w:val="007107D4"/>
    <w:rsid w:val="007112DA"/>
    <w:rsid w:val="00711556"/>
    <w:rsid w:val="00711D8E"/>
    <w:rsid w:val="00711F32"/>
    <w:rsid w:val="007132DC"/>
    <w:rsid w:val="00713774"/>
    <w:rsid w:val="007137E2"/>
    <w:rsid w:val="00713879"/>
    <w:rsid w:val="00713CA5"/>
    <w:rsid w:val="00714D42"/>
    <w:rsid w:val="007153D9"/>
    <w:rsid w:val="00715A3F"/>
    <w:rsid w:val="00715B56"/>
    <w:rsid w:val="00716169"/>
    <w:rsid w:val="00716323"/>
    <w:rsid w:val="00716349"/>
    <w:rsid w:val="00716572"/>
    <w:rsid w:val="00717B2C"/>
    <w:rsid w:val="0072027E"/>
    <w:rsid w:val="00720EEB"/>
    <w:rsid w:val="00721414"/>
    <w:rsid w:val="007216DD"/>
    <w:rsid w:val="007217BE"/>
    <w:rsid w:val="00721B97"/>
    <w:rsid w:val="0072201C"/>
    <w:rsid w:val="007221E4"/>
    <w:rsid w:val="007222FF"/>
    <w:rsid w:val="00722554"/>
    <w:rsid w:val="00723071"/>
    <w:rsid w:val="007231AE"/>
    <w:rsid w:val="0072353F"/>
    <w:rsid w:val="00723627"/>
    <w:rsid w:val="00723782"/>
    <w:rsid w:val="00723B39"/>
    <w:rsid w:val="007243AB"/>
    <w:rsid w:val="00724D37"/>
    <w:rsid w:val="007252CC"/>
    <w:rsid w:val="00725CCD"/>
    <w:rsid w:val="007262E3"/>
    <w:rsid w:val="00727185"/>
    <w:rsid w:val="0073098A"/>
    <w:rsid w:val="007309F3"/>
    <w:rsid w:val="00730D79"/>
    <w:rsid w:val="00731289"/>
    <w:rsid w:val="007317BA"/>
    <w:rsid w:val="0073211C"/>
    <w:rsid w:val="00732219"/>
    <w:rsid w:val="00733E92"/>
    <w:rsid w:val="00734101"/>
    <w:rsid w:val="00734427"/>
    <w:rsid w:val="00734486"/>
    <w:rsid w:val="0073498B"/>
    <w:rsid w:val="00734BA9"/>
    <w:rsid w:val="00734DE8"/>
    <w:rsid w:val="0073571C"/>
    <w:rsid w:val="00735902"/>
    <w:rsid w:val="0073686B"/>
    <w:rsid w:val="00736A85"/>
    <w:rsid w:val="00736F1D"/>
    <w:rsid w:val="00736F5B"/>
    <w:rsid w:val="00737364"/>
    <w:rsid w:val="00737D5C"/>
    <w:rsid w:val="00737E80"/>
    <w:rsid w:val="00740170"/>
    <w:rsid w:val="007406FA"/>
    <w:rsid w:val="00740AE6"/>
    <w:rsid w:val="00740D54"/>
    <w:rsid w:val="00742270"/>
    <w:rsid w:val="00742AD2"/>
    <w:rsid w:val="00743070"/>
    <w:rsid w:val="0074370F"/>
    <w:rsid w:val="0074374B"/>
    <w:rsid w:val="00743A29"/>
    <w:rsid w:val="00745680"/>
    <w:rsid w:val="00745717"/>
    <w:rsid w:val="00745888"/>
    <w:rsid w:val="00745897"/>
    <w:rsid w:val="00746E42"/>
    <w:rsid w:val="00746FC0"/>
    <w:rsid w:val="00747902"/>
    <w:rsid w:val="007506E6"/>
    <w:rsid w:val="00751320"/>
    <w:rsid w:val="00751737"/>
    <w:rsid w:val="00751787"/>
    <w:rsid w:val="0075250B"/>
    <w:rsid w:val="00752D89"/>
    <w:rsid w:val="00752DB3"/>
    <w:rsid w:val="0075309A"/>
    <w:rsid w:val="00753363"/>
    <w:rsid w:val="00753881"/>
    <w:rsid w:val="00753AB6"/>
    <w:rsid w:val="00753FBF"/>
    <w:rsid w:val="00754084"/>
    <w:rsid w:val="0075519B"/>
    <w:rsid w:val="00756935"/>
    <w:rsid w:val="007575C0"/>
    <w:rsid w:val="00760231"/>
    <w:rsid w:val="00760354"/>
    <w:rsid w:val="0076044C"/>
    <w:rsid w:val="00760903"/>
    <w:rsid w:val="00760BBD"/>
    <w:rsid w:val="00761758"/>
    <w:rsid w:val="00761879"/>
    <w:rsid w:val="00761B6F"/>
    <w:rsid w:val="00762282"/>
    <w:rsid w:val="007627E2"/>
    <w:rsid w:val="00762879"/>
    <w:rsid w:val="007634A6"/>
    <w:rsid w:val="00763737"/>
    <w:rsid w:val="007651AA"/>
    <w:rsid w:val="0076520B"/>
    <w:rsid w:val="00765F5A"/>
    <w:rsid w:val="007663AE"/>
    <w:rsid w:val="0076652C"/>
    <w:rsid w:val="007669BC"/>
    <w:rsid w:val="00766C02"/>
    <w:rsid w:val="007676D0"/>
    <w:rsid w:val="00767F97"/>
    <w:rsid w:val="00770558"/>
    <w:rsid w:val="007714A1"/>
    <w:rsid w:val="00771F93"/>
    <w:rsid w:val="00772221"/>
    <w:rsid w:val="007729B8"/>
    <w:rsid w:val="00772A7E"/>
    <w:rsid w:val="00773480"/>
    <w:rsid w:val="00774093"/>
    <w:rsid w:val="0077513D"/>
    <w:rsid w:val="0077551F"/>
    <w:rsid w:val="00775F61"/>
    <w:rsid w:val="00776FCF"/>
    <w:rsid w:val="00777357"/>
    <w:rsid w:val="00777A21"/>
    <w:rsid w:val="00781E3B"/>
    <w:rsid w:val="007820F4"/>
    <w:rsid w:val="00782321"/>
    <w:rsid w:val="00782C32"/>
    <w:rsid w:val="00783506"/>
    <w:rsid w:val="00783B3F"/>
    <w:rsid w:val="00783C41"/>
    <w:rsid w:val="0078407E"/>
    <w:rsid w:val="00784849"/>
    <w:rsid w:val="007850ED"/>
    <w:rsid w:val="00786247"/>
    <w:rsid w:val="00786AF5"/>
    <w:rsid w:val="00786D23"/>
    <w:rsid w:val="00787829"/>
    <w:rsid w:val="00787C1E"/>
    <w:rsid w:val="007902E9"/>
    <w:rsid w:val="00790327"/>
    <w:rsid w:val="00790370"/>
    <w:rsid w:val="0079062E"/>
    <w:rsid w:val="007909E7"/>
    <w:rsid w:val="00790C74"/>
    <w:rsid w:val="0079146B"/>
    <w:rsid w:val="00791D15"/>
    <w:rsid w:val="007925BA"/>
    <w:rsid w:val="0079278C"/>
    <w:rsid w:val="00792A95"/>
    <w:rsid w:val="00792EF6"/>
    <w:rsid w:val="00793DF2"/>
    <w:rsid w:val="007941CA"/>
    <w:rsid w:val="00794F01"/>
    <w:rsid w:val="00795137"/>
    <w:rsid w:val="00795235"/>
    <w:rsid w:val="007953C7"/>
    <w:rsid w:val="0079564E"/>
    <w:rsid w:val="00795840"/>
    <w:rsid w:val="007966E0"/>
    <w:rsid w:val="00796B11"/>
    <w:rsid w:val="00796CC6"/>
    <w:rsid w:val="00796EF2"/>
    <w:rsid w:val="007970C5"/>
    <w:rsid w:val="00797425"/>
    <w:rsid w:val="00797904"/>
    <w:rsid w:val="007A0CA9"/>
    <w:rsid w:val="007A179F"/>
    <w:rsid w:val="007A2202"/>
    <w:rsid w:val="007A3B9B"/>
    <w:rsid w:val="007A3EAC"/>
    <w:rsid w:val="007A413A"/>
    <w:rsid w:val="007A44BD"/>
    <w:rsid w:val="007A48A3"/>
    <w:rsid w:val="007A49A5"/>
    <w:rsid w:val="007A49B8"/>
    <w:rsid w:val="007A544F"/>
    <w:rsid w:val="007A598D"/>
    <w:rsid w:val="007A5DC3"/>
    <w:rsid w:val="007A64DC"/>
    <w:rsid w:val="007A69E3"/>
    <w:rsid w:val="007A760F"/>
    <w:rsid w:val="007A78F8"/>
    <w:rsid w:val="007A7984"/>
    <w:rsid w:val="007A7CD0"/>
    <w:rsid w:val="007A7F69"/>
    <w:rsid w:val="007B0582"/>
    <w:rsid w:val="007B0A03"/>
    <w:rsid w:val="007B10F1"/>
    <w:rsid w:val="007B1385"/>
    <w:rsid w:val="007B167B"/>
    <w:rsid w:val="007B1D28"/>
    <w:rsid w:val="007B1E84"/>
    <w:rsid w:val="007B1EEE"/>
    <w:rsid w:val="007B2BA7"/>
    <w:rsid w:val="007B2DE1"/>
    <w:rsid w:val="007B3111"/>
    <w:rsid w:val="007B3114"/>
    <w:rsid w:val="007B3757"/>
    <w:rsid w:val="007B3E3A"/>
    <w:rsid w:val="007B4299"/>
    <w:rsid w:val="007B4EFF"/>
    <w:rsid w:val="007B59BE"/>
    <w:rsid w:val="007B5F89"/>
    <w:rsid w:val="007B6680"/>
    <w:rsid w:val="007B6CA9"/>
    <w:rsid w:val="007B7F8A"/>
    <w:rsid w:val="007C0D05"/>
    <w:rsid w:val="007C0DDD"/>
    <w:rsid w:val="007C0E7A"/>
    <w:rsid w:val="007C14D5"/>
    <w:rsid w:val="007C1EA7"/>
    <w:rsid w:val="007C205C"/>
    <w:rsid w:val="007C28A9"/>
    <w:rsid w:val="007C3797"/>
    <w:rsid w:val="007C47C5"/>
    <w:rsid w:val="007C4981"/>
    <w:rsid w:val="007C4A7F"/>
    <w:rsid w:val="007C4A91"/>
    <w:rsid w:val="007C5698"/>
    <w:rsid w:val="007C57AD"/>
    <w:rsid w:val="007C636E"/>
    <w:rsid w:val="007C6B52"/>
    <w:rsid w:val="007C7456"/>
    <w:rsid w:val="007D05CF"/>
    <w:rsid w:val="007D0B9C"/>
    <w:rsid w:val="007D0D01"/>
    <w:rsid w:val="007D1A80"/>
    <w:rsid w:val="007D1BB6"/>
    <w:rsid w:val="007D1CD9"/>
    <w:rsid w:val="007D1F22"/>
    <w:rsid w:val="007D21D9"/>
    <w:rsid w:val="007D2E3B"/>
    <w:rsid w:val="007D3054"/>
    <w:rsid w:val="007D32BD"/>
    <w:rsid w:val="007D3550"/>
    <w:rsid w:val="007D3561"/>
    <w:rsid w:val="007D3F1D"/>
    <w:rsid w:val="007D3F57"/>
    <w:rsid w:val="007D44FB"/>
    <w:rsid w:val="007D49F7"/>
    <w:rsid w:val="007D5398"/>
    <w:rsid w:val="007D5D62"/>
    <w:rsid w:val="007D5FF5"/>
    <w:rsid w:val="007D601E"/>
    <w:rsid w:val="007D6885"/>
    <w:rsid w:val="007D7130"/>
    <w:rsid w:val="007D76FC"/>
    <w:rsid w:val="007E004D"/>
    <w:rsid w:val="007E05B0"/>
    <w:rsid w:val="007E1869"/>
    <w:rsid w:val="007E1CCD"/>
    <w:rsid w:val="007E1F3C"/>
    <w:rsid w:val="007E21CF"/>
    <w:rsid w:val="007E22C1"/>
    <w:rsid w:val="007E23E8"/>
    <w:rsid w:val="007E2CFD"/>
    <w:rsid w:val="007E2F17"/>
    <w:rsid w:val="007E309E"/>
    <w:rsid w:val="007E3219"/>
    <w:rsid w:val="007E3A89"/>
    <w:rsid w:val="007E3B2D"/>
    <w:rsid w:val="007E4B1B"/>
    <w:rsid w:val="007E4CC3"/>
    <w:rsid w:val="007E5235"/>
    <w:rsid w:val="007E583D"/>
    <w:rsid w:val="007E5979"/>
    <w:rsid w:val="007E5BEF"/>
    <w:rsid w:val="007E5E3C"/>
    <w:rsid w:val="007E6993"/>
    <w:rsid w:val="007E7E6E"/>
    <w:rsid w:val="007F0D4C"/>
    <w:rsid w:val="007F0FE0"/>
    <w:rsid w:val="007F1018"/>
    <w:rsid w:val="007F166E"/>
    <w:rsid w:val="007F16D9"/>
    <w:rsid w:val="007F16F3"/>
    <w:rsid w:val="007F1E21"/>
    <w:rsid w:val="007F2BC7"/>
    <w:rsid w:val="007F2E93"/>
    <w:rsid w:val="007F306A"/>
    <w:rsid w:val="007F381B"/>
    <w:rsid w:val="007F3BC1"/>
    <w:rsid w:val="007F3F1D"/>
    <w:rsid w:val="007F4421"/>
    <w:rsid w:val="007F477F"/>
    <w:rsid w:val="007F4AD1"/>
    <w:rsid w:val="007F4C81"/>
    <w:rsid w:val="007F598E"/>
    <w:rsid w:val="007F5DC0"/>
    <w:rsid w:val="007F632D"/>
    <w:rsid w:val="007F6538"/>
    <w:rsid w:val="007F6A09"/>
    <w:rsid w:val="007F7907"/>
    <w:rsid w:val="00800102"/>
    <w:rsid w:val="008005EA"/>
    <w:rsid w:val="00800706"/>
    <w:rsid w:val="00800B17"/>
    <w:rsid w:val="00800CEF"/>
    <w:rsid w:val="00801FF8"/>
    <w:rsid w:val="00802B8C"/>
    <w:rsid w:val="00802C0D"/>
    <w:rsid w:val="00802DDE"/>
    <w:rsid w:val="00803671"/>
    <w:rsid w:val="00803683"/>
    <w:rsid w:val="00804931"/>
    <w:rsid w:val="00804A2A"/>
    <w:rsid w:val="00805226"/>
    <w:rsid w:val="0080615B"/>
    <w:rsid w:val="008062E7"/>
    <w:rsid w:val="0080699B"/>
    <w:rsid w:val="00806FA0"/>
    <w:rsid w:val="00807EA7"/>
    <w:rsid w:val="00810B65"/>
    <w:rsid w:val="00810D39"/>
    <w:rsid w:val="00810DAC"/>
    <w:rsid w:val="0081136E"/>
    <w:rsid w:val="008116CD"/>
    <w:rsid w:val="00811D57"/>
    <w:rsid w:val="00812842"/>
    <w:rsid w:val="00812C62"/>
    <w:rsid w:val="00812CF3"/>
    <w:rsid w:val="0081359C"/>
    <w:rsid w:val="00815043"/>
    <w:rsid w:val="00815423"/>
    <w:rsid w:val="0081602E"/>
    <w:rsid w:val="008161A5"/>
    <w:rsid w:val="008163BA"/>
    <w:rsid w:val="0081694D"/>
    <w:rsid w:val="00816CAF"/>
    <w:rsid w:val="00816D16"/>
    <w:rsid w:val="0081796D"/>
    <w:rsid w:val="00817AB4"/>
    <w:rsid w:val="0082009B"/>
    <w:rsid w:val="008200EF"/>
    <w:rsid w:val="0082031E"/>
    <w:rsid w:val="008213D4"/>
    <w:rsid w:val="00821E7C"/>
    <w:rsid w:val="00821FC0"/>
    <w:rsid w:val="008221D1"/>
    <w:rsid w:val="008227F9"/>
    <w:rsid w:val="00822E4A"/>
    <w:rsid w:val="00823092"/>
    <w:rsid w:val="0082326C"/>
    <w:rsid w:val="00823CCC"/>
    <w:rsid w:val="00824098"/>
    <w:rsid w:val="008242B5"/>
    <w:rsid w:val="00824783"/>
    <w:rsid w:val="00824AA4"/>
    <w:rsid w:val="00825124"/>
    <w:rsid w:val="0082562A"/>
    <w:rsid w:val="00825823"/>
    <w:rsid w:val="00825C0B"/>
    <w:rsid w:val="00825CFB"/>
    <w:rsid w:val="00825EC6"/>
    <w:rsid w:val="008263FE"/>
    <w:rsid w:val="008267D9"/>
    <w:rsid w:val="008305F1"/>
    <w:rsid w:val="00830712"/>
    <w:rsid w:val="00830B6F"/>
    <w:rsid w:val="00830B7C"/>
    <w:rsid w:val="00831238"/>
    <w:rsid w:val="008316F3"/>
    <w:rsid w:val="00831BCA"/>
    <w:rsid w:val="0083224E"/>
    <w:rsid w:val="008325C7"/>
    <w:rsid w:val="00833755"/>
    <w:rsid w:val="00833975"/>
    <w:rsid w:val="00833992"/>
    <w:rsid w:val="00833B7A"/>
    <w:rsid w:val="008340AE"/>
    <w:rsid w:val="008344FC"/>
    <w:rsid w:val="00834BCB"/>
    <w:rsid w:val="008350CB"/>
    <w:rsid w:val="00835B01"/>
    <w:rsid w:val="00835D8F"/>
    <w:rsid w:val="0083609A"/>
    <w:rsid w:val="00836ADC"/>
    <w:rsid w:val="0083770A"/>
    <w:rsid w:val="00837DEF"/>
    <w:rsid w:val="00837E3B"/>
    <w:rsid w:val="0084107D"/>
    <w:rsid w:val="00842945"/>
    <w:rsid w:val="00842EFD"/>
    <w:rsid w:val="0084348C"/>
    <w:rsid w:val="008434D1"/>
    <w:rsid w:val="00843B40"/>
    <w:rsid w:val="00844A58"/>
    <w:rsid w:val="00844ECA"/>
    <w:rsid w:val="0084616E"/>
    <w:rsid w:val="00846201"/>
    <w:rsid w:val="008463D2"/>
    <w:rsid w:val="00846D68"/>
    <w:rsid w:val="0084734E"/>
    <w:rsid w:val="008476B1"/>
    <w:rsid w:val="00850492"/>
    <w:rsid w:val="00850B2A"/>
    <w:rsid w:val="00851276"/>
    <w:rsid w:val="008512DC"/>
    <w:rsid w:val="00851561"/>
    <w:rsid w:val="008526D4"/>
    <w:rsid w:val="008527FD"/>
    <w:rsid w:val="00852DB9"/>
    <w:rsid w:val="00854195"/>
    <w:rsid w:val="00854A86"/>
    <w:rsid w:val="00855099"/>
    <w:rsid w:val="008552B2"/>
    <w:rsid w:val="00855904"/>
    <w:rsid w:val="00855B16"/>
    <w:rsid w:val="00856428"/>
    <w:rsid w:val="00856E20"/>
    <w:rsid w:val="00857651"/>
    <w:rsid w:val="00857997"/>
    <w:rsid w:val="00857BC2"/>
    <w:rsid w:val="00857E5A"/>
    <w:rsid w:val="00860051"/>
    <w:rsid w:val="0086028A"/>
    <w:rsid w:val="00860977"/>
    <w:rsid w:val="008614EE"/>
    <w:rsid w:val="00861B9F"/>
    <w:rsid w:val="00861D89"/>
    <w:rsid w:val="00862182"/>
    <w:rsid w:val="008621E8"/>
    <w:rsid w:val="008622EE"/>
    <w:rsid w:val="00862C34"/>
    <w:rsid w:val="0086362C"/>
    <w:rsid w:val="00863CD2"/>
    <w:rsid w:val="00864C8A"/>
    <w:rsid w:val="00864FBA"/>
    <w:rsid w:val="0086655E"/>
    <w:rsid w:val="00867520"/>
    <w:rsid w:val="00867A9F"/>
    <w:rsid w:val="00867C4F"/>
    <w:rsid w:val="00867FC7"/>
    <w:rsid w:val="0087050D"/>
    <w:rsid w:val="00870FED"/>
    <w:rsid w:val="00871196"/>
    <w:rsid w:val="008716F7"/>
    <w:rsid w:val="00871969"/>
    <w:rsid w:val="00871F4D"/>
    <w:rsid w:val="00872E13"/>
    <w:rsid w:val="008732EA"/>
    <w:rsid w:val="0087395C"/>
    <w:rsid w:val="00873E99"/>
    <w:rsid w:val="00874EE4"/>
    <w:rsid w:val="00875034"/>
    <w:rsid w:val="0087595E"/>
    <w:rsid w:val="00875FD9"/>
    <w:rsid w:val="0087685F"/>
    <w:rsid w:val="00877426"/>
    <w:rsid w:val="00877BD8"/>
    <w:rsid w:val="00877FF6"/>
    <w:rsid w:val="0088043F"/>
    <w:rsid w:val="008812F6"/>
    <w:rsid w:val="00881B71"/>
    <w:rsid w:val="00881DCE"/>
    <w:rsid w:val="008827F5"/>
    <w:rsid w:val="0088292E"/>
    <w:rsid w:val="00882957"/>
    <w:rsid w:val="00882F7B"/>
    <w:rsid w:val="008834AE"/>
    <w:rsid w:val="0088354D"/>
    <w:rsid w:val="008836E8"/>
    <w:rsid w:val="00883B8E"/>
    <w:rsid w:val="00884092"/>
    <w:rsid w:val="008844D2"/>
    <w:rsid w:val="008848E7"/>
    <w:rsid w:val="00884CFE"/>
    <w:rsid w:val="00884E9A"/>
    <w:rsid w:val="0088571D"/>
    <w:rsid w:val="00885832"/>
    <w:rsid w:val="00885C3C"/>
    <w:rsid w:val="008870BE"/>
    <w:rsid w:val="00887417"/>
    <w:rsid w:val="008875B3"/>
    <w:rsid w:val="008914EC"/>
    <w:rsid w:val="008919EF"/>
    <w:rsid w:val="00893353"/>
    <w:rsid w:val="008948C0"/>
    <w:rsid w:val="00894AD9"/>
    <w:rsid w:val="00894C2B"/>
    <w:rsid w:val="008954AA"/>
    <w:rsid w:val="0089598E"/>
    <w:rsid w:val="00895AF1"/>
    <w:rsid w:val="00895ED0"/>
    <w:rsid w:val="00896080"/>
    <w:rsid w:val="00896547"/>
    <w:rsid w:val="008965A6"/>
    <w:rsid w:val="00896970"/>
    <w:rsid w:val="00896BC3"/>
    <w:rsid w:val="00896C16"/>
    <w:rsid w:val="00896EA9"/>
    <w:rsid w:val="0089708B"/>
    <w:rsid w:val="008972CD"/>
    <w:rsid w:val="00897C01"/>
    <w:rsid w:val="008A0769"/>
    <w:rsid w:val="008A0D4E"/>
    <w:rsid w:val="008A15CD"/>
    <w:rsid w:val="008A194E"/>
    <w:rsid w:val="008A1D9C"/>
    <w:rsid w:val="008A1F7A"/>
    <w:rsid w:val="008A209E"/>
    <w:rsid w:val="008A21EA"/>
    <w:rsid w:val="008A27F2"/>
    <w:rsid w:val="008A2C3D"/>
    <w:rsid w:val="008A3677"/>
    <w:rsid w:val="008A3892"/>
    <w:rsid w:val="008A3C52"/>
    <w:rsid w:val="008A447A"/>
    <w:rsid w:val="008A5088"/>
    <w:rsid w:val="008A59A8"/>
    <w:rsid w:val="008A5BD1"/>
    <w:rsid w:val="008A657F"/>
    <w:rsid w:val="008A6A9E"/>
    <w:rsid w:val="008A6D73"/>
    <w:rsid w:val="008A7C69"/>
    <w:rsid w:val="008B0223"/>
    <w:rsid w:val="008B0430"/>
    <w:rsid w:val="008B06E0"/>
    <w:rsid w:val="008B14FD"/>
    <w:rsid w:val="008B16EE"/>
    <w:rsid w:val="008B2132"/>
    <w:rsid w:val="008B2163"/>
    <w:rsid w:val="008B3824"/>
    <w:rsid w:val="008B3C32"/>
    <w:rsid w:val="008B441E"/>
    <w:rsid w:val="008B48AA"/>
    <w:rsid w:val="008B4B39"/>
    <w:rsid w:val="008B4EAA"/>
    <w:rsid w:val="008B54AA"/>
    <w:rsid w:val="008B56EF"/>
    <w:rsid w:val="008B6B8D"/>
    <w:rsid w:val="008B7189"/>
    <w:rsid w:val="008B7719"/>
    <w:rsid w:val="008B7A3A"/>
    <w:rsid w:val="008B7AD2"/>
    <w:rsid w:val="008B7E90"/>
    <w:rsid w:val="008C1122"/>
    <w:rsid w:val="008C1823"/>
    <w:rsid w:val="008C1C23"/>
    <w:rsid w:val="008C1D75"/>
    <w:rsid w:val="008C2B98"/>
    <w:rsid w:val="008C323E"/>
    <w:rsid w:val="008C3789"/>
    <w:rsid w:val="008C42B9"/>
    <w:rsid w:val="008C44ED"/>
    <w:rsid w:val="008C4EC1"/>
    <w:rsid w:val="008C4FE1"/>
    <w:rsid w:val="008C515E"/>
    <w:rsid w:val="008C5B13"/>
    <w:rsid w:val="008C694C"/>
    <w:rsid w:val="008C6C8B"/>
    <w:rsid w:val="008C6F50"/>
    <w:rsid w:val="008D049C"/>
    <w:rsid w:val="008D09C1"/>
    <w:rsid w:val="008D0B9F"/>
    <w:rsid w:val="008D12A7"/>
    <w:rsid w:val="008D19F1"/>
    <w:rsid w:val="008D1D81"/>
    <w:rsid w:val="008D1DC3"/>
    <w:rsid w:val="008D2779"/>
    <w:rsid w:val="008D3392"/>
    <w:rsid w:val="008D3528"/>
    <w:rsid w:val="008D3AB6"/>
    <w:rsid w:val="008D3E7B"/>
    <w:rsid w:val="008D459A"/>
    <w:rsid w:val="008D4611"/>
    <w:rsid w:val="008D4633"/>
    <w:rsid w:val="008D489D"/>
    <w:rsid w:val="008D5FA5"/>
    <w:rsid w:val="008D7EFD"/>
    <w:rsid w:val="008E004E"/>
    <w:rsid w:val="008E0295"/>
    <w:rsid w:val="008E041E"/>
    <w:rsid w:val="008E08AC"/>
    <w:rsid w:val="008E0DDD"/>
    <w:rsid w:val="008E1179"/>
    <w:rsid w:val="008E15E6"/>
    <w:rsid w:val="008E16F6"/>
    <w:rsid w:val="008E1799"/>
    <w:rsid w:val="008E23A7"/>
    <w:rsid w:val="008E30C4"/>
    <w:rsid w:val="008E31D9"/>
    <w:rsid w:val="008E33D5"/>
    <w:rsid w:val="008E4201"/>
    <w:rsid w:val="008E4305"/>
    <w:rsid w:val="008E50BE"/>
    <w:rsid w:val="008E51FA"/>
    <w:rsid w:val="008E5BAF"/>
    <w:rsid w:val="008E6455"/>
    <w:rsid w:val="008E6924"/>
    <w:rsid w:val="008E69F8"/>
    <w:rsid w:val="008E6A8D"/>
    <w:rsid w:val="008E6CD5"/>
    <w:rsid w:val="008E7997"/>
    <w:rsid w:val="008E7F79"/>
    <w:rsid w:val="008F0C94"/>
    <w:rsid w:val="008F0F49"/>
    <w:rsid w:val="008F1129"/>
    <w:rsid w:val="008F1899"/>
    <w:rsid w:val="008F220F"/>
    <w:rsid w:val="008F3893"/>
    <w:rsid w:val="008F41EE"/>
    <w:rsid w:val="008F4C7F"/>
    <w:rsid w:val="008F5117"/>
    <w:rsid w:val="008F57CA"/>
    <w:rsid w:val="008F642E"/>
    <w:rsid w:val="008F6AD6"/>
    <w:rsid w:val="008F6C60"/>
    <w:rsid w:val="008F763D"/>
    <w:rsid w:val="008F7FCA"/>
    <w:rsid w:val="009006AA"/>
    <w:rsid w:val="00900CE5"/>
    <w:rsid w:val="00900E3D"/>
    <w:rsid w:val="009012E9"/>
    <w:rsid w:val="00901AC2"/>
    <w:rsid w:val="009025A0"/>
    <w:rsid w:val="00902811"/>
    <w:rsid w:val="00902D5B"/>
    <w:rsid w:val="00903195"/>
    <w:rsid w:val="009032CF"/>
    <w:rsid w:val="0090356A"/>
    <w:rsid w:val="00904C44"/>
    <w:rsid w:val="00904CA2"/>
    <w:rsid w:val="00904FFD"/>
    <w:rsid w:val="00905769"/>
    <w:rsid w:val="00905D0E"/>
    <w:rsid w:val="00906ACA"/>
    <w:rsid w:val="00907D6D"/>
    <w:rsid w:val="00907FB7"/>
    <w:rsid w:val="00910B66"/>
    <w:rsid w:val="00912204"/>
    <w:rsid w:val="00912277"/>
    <w:rsid w:val="0091251D"/>
    <w:rsid w:val="00913849"/>
    <w:rsid w:val="00913FD3"/>
    <w:rsid w:val="009140F4"/>
    <w:rsid w:val="00914B29"/>
    <w:rsid w:val="00914BE1"/>
    <w:rsid w:val="00914C74"/>
    <w:rsid w:val="00916754"/>
    <w:rsid w:val="00916FC8"/>
    <w:rsid w:val="0091705E"/>
    <w:rsid w:val="0092010E"/>
    <w:rsid w:val="009204DA"/>
    <w:rsid w:val="00920BDE"/>
    <w:rsid w:val="00920E3F"/>
    <w:rsid w:val="00922155"/>
    <w:rsid w:val="009232B4"/>
    <w:rsid w:val="00923E32"/>
    <w:rsid w:val="00923FF7"/>
    <w:rsid w:val="009243A3"/>
    <w:rsid w:val="00924575"/>
    <w:rsid w:val="009249C4"/>
    <w:rsid w:val="00925C45"/>
    <w:rsid w:val="00925CC5"/>
    <w:rsid w:val="00926EEC"/>
    <w:rsid w:val="0092741C"/>
    <w:rsid w:val="00927E27"/>
    <w:rsid w:val="00930541"/>
    <w:rsid w:val="00930A01"/>
    <w:rsid w:val="00930FE7"/>
    <w:rsid w:val="00931415"/>
    <w:rsid w:val="00932E3C"/>
    <w:rsid w:val="00933F2D"/>
    <w:rsid w:val="0093458D"/>
    <w:rsid w:val="009347DC"/>
    <w:rsid w:val="00934AFF"/>
    <w:rsid w:val="0093564A"/>
    <w:rsid w:val="00935CE4"/>
    <w:rsid w:val="00935D99"/>
    <w:rsid w:val="00936690"/>
    <w:rsid w:val="009367CD"/>
    <w:rsid w:val="00936D68"/>
    <w:rsid w:val="00936E9F"/>
    <w:rsid w:val="009372F1"/>
    <w:rsid w:val="00937595"/>
    <w:rsid w:val="0093790B"/>
    <w:rsid w:val="00937BAF"/>
    <w:rsid w:val="00937D61"/>
    <w:rsid w:val="00937FA3"/>
    <w:rsid w:val="00940155"/>
    <w:rsid w:val="009402AD"/>
    <w:rsid w:val="00940ACB"/>
    <w:rsid w:val="00940B26"/>
    <w:rsid w:val="00940C99"/>
    <w:rsid w:val="00941158"/>
    <w:rsid w:val="009418C3"/>
    <w:rsid w:val="00941D15"/>
    <w:rsid w:val="00942725"/>
    <w:rsid w:val="00942B8E"/>
    <w:rsid w:val="00942F3F"/>
    <w:rsid w:val="00943094"/>
    <w:rsid w:val="00943BFB"/>
    <w:rsid w:val="00943C6F"/>
    <w:rsid w:val="00944B18"/>
    <w:rsid w:val="00944EBF"/>
    <w:rsid w:val="00946855"/>
    <w:rsid w:val="00946A7B"/>
    <w:rsid w:val="009470CE"/>
    <w:rsid w:val="009471CF"/>
    <w:rsid w:val="00947700"/>
    <w:rsid w:val="0094786F"/>
    <w:rsid w:val="00947C47"/>
    <w:rsid w:val="00947CF3"/>
    <w:rsid w:val="00947E26"/>
    <w:rsid w:val="00947E66"/>
    <w:rsid w:val="0095031F"/>
    <w:rsid w:val="0095074A"/>
    <w:rsid w:val="00950835"/>
    <w:rsid w:val="00950C63"/>
    <w:rsid w:val="00950CFF"/>
    <w:rsid w:val="00950FCA"/>
    <w:rsid w:val="00950FF7"/>
    <w:rsid w:val="00951178"/>
    <w:rsid w:val="00951332"/>
    <w:rsid w:val="00951AEA"/>
    <w:rsid w:val="009520D8"/>
    <w:rsid w:val="009520E2"/>
    <w:rsid w:val="00952487"/>
    <w:rsid w:val="00952F35"/>
    <w:rsid w:val="009540FA"/>
    <w:rsid w:val="0095439E"/>
    <w:rsid w:val="009549AE"/>
    <w:rsid w:val="00954E20"/>
    <w:rsid w:val="009551B0"/>
    <w:rsid w:val="009553BC"/>
    <w:rsid w:val="009560A7"/>
    <w:rsid w:val="009563B1"/>
    <w:rsid w:val="009566A4"/>
    <w:rsid w:val="0096004B"/>
    <w:rsid w:val="009606C0"/>
    <w:rsid w:val="00960CB2"/>
    <w:rsid w:val="00960EC2"/>
    <w:rsid w:val="0096173B"/>
    <w:rsid w:val="00961A4B"/>
    <w:rsid w:val="00961E56"/>
    <w:rsid w:val="009622C2"/>
    <w:rsid w:val="00962A84"/>
    <w:rsid w:val="00962E9F"/>
    <w:rsid w:val="009635F5"/>
    <w:rsid w:val="009636F3"/>
    <w:rsid w:val="0096383B"/>
    <w:rsid w:val="009639CA"/>
    <w:rsid w:val="009648AB"/>
    <w:rsid w:val="0096492A"/>
    <w:rsid w:val="00964D04"/>
    <w:rsid w:val="009654C2"/>
    <w:rsid w:val="0096559D"/>
    <w:rsid w:val="00965665"/>
    <w:rsid w:val="009657C6"/>
    <w:rsid w:val="00966E88"/>
    <w:rsid w:val="00970884"/>
    <w:rsid w:val="00970CE8"/>
    <w:rsid w:val="009712A8"/>
    <w:rsid w:val="00971824"/>
    <w:rsid w:val="00971F66"/>
    <w:rsid w:val="009721FF"/>
    <w:rsid w:val="009723DD"/>
    <w:rsid w:val="0097282D"/>
    <w:rsid w:val="00973C2C"/>
    <w:rsid w:val="00973D49"/>
    <w:rsid w:val="0097406B"/>
    <w:rsid w:val="00974511"/>
    <w:rsid w:val="00974E9E"/>
    <w:rsid w:val="00975677"/>
    <w:rsid w:val="00975B9A"/>
    <w:rsid w:val="00975EBB"/>
    <w:rsid w:val="00976258"/>
    <w:rsid w:val="00977613"/>
    <w:rsid w:val="009779D9"/>
    <w:rsid w:val="00977EE1"/>
    <w:rsid w:val="00977F1E"/>
    <w:rsid w:val="009812B2"/>
    <w:rsid w:val="009813C4"/>
    <w:rsid w:val="00981404"/>
    <w:rsid w:val="00981CEF"/>
    <w:rsid w:val="0098259C"/>
    <w:rsid w:val="00982823"/>
    <w:rsid w:val="00982974"/>
    <w:rsid w:val="00982CE7"/>
    <w:rsid w:val="00983749"/>
    <w:rsid w:val="00984178"/>
    <w:rsid w:val="009843BB"/>
    <w:rsid w:val="00984B3D"/>
    <w:rsid w:val="00985665"/>
    <w:rsid w:val="00985790"/>
    <w:rsid w:val="0098582D"/>
    <w:rsid w:val="00985E54"/>
    <w:rsid w:val="00986CA0"/>
    <w:rsid w:val="0098725B"/>
    <w:rsid w:val="00987832"/>
    <w:rsid w:val="00987EEE"/>
    <w:rsid w:val="00987F57"/>
    <w:rsid w:val="00990B93"/>
    <w:rsid w:val="0099124F"/>
    <w:rsid w:val="009913D5"/>
    <w:rsid w:val="009913F5"/>
    <w:rsid w:val="009926E3"/>
    <w:rsid w:val="009932B5"/>
    <w:rsid w:val="00993F35"/>
    <w:rsid w:val="00994C37"/>
    <w:rsid w:val="009951F4"/>
    <w:rsid w:val="0099539F"/>
    <w:rsid w:val="009956F1"/>
    <w:rsid w:val="00995A0A"/>
    <w:rsid w:val="009961D9"/>
    <w:rsid w:val="00996392"/>
    <w:rsid w:val="00996BD4"/>
    <w:rsid w:val="0099710F"/>
    <w:rsid w:val="0099756D"/>
    <w:rsid w:val="00997909"/>
    <w:rsid w:val="00997FEF"/>
    <w:rsid w:val="009A01CD"/>
    <w:rsid w:val="009A02C4"/>
    <w:rsid w:val="009A09B3"/>
    <w:rsid w:val="009A0D55"/>
    <w:rsid w:val="009A196E"/>
    <w:rsid w:val="009A1B04"/>
    <w:rsid w:val="009A1C97"/>
    <w:rsid w:val="009A2A90"/>
    <w:rsid w:val="009A2BE1"/>
    <w:rsid w:val="009A2D98"/>
    <w:rsid w:val="009A308C"/>
    <w:rsid w:val="009A3677"/>
    <w:rsid w:val="009A3D2E"/>
    <w:rsid w:val="009A3ED5"/>
    <w:rsid w:val="009A40A4"/>
    <w:rsid w:val="009A4B0E"/>
    <w:rsid w:val="009A5244"/>
    <w:rsid w:val="009A5E33"/>
    <w:rsid w:val="009A6524"/>
    <w:rsid w:val="009A673D"/>
    <w:rsid w:val="009A69B1"/>
    <w:rsid w:val="009A72B0"/>
    <w:rsid w:val="009A74CC"/>
    <w:rsid w:val="009B06C0"/>
    <w:rsid w:val="009B0B6D"/>
    <w:rsid w:val="009B0E66"/>
    <w:rsid w:val="009B1AC6"/>
    <w:rsid w:val="009B1C20"/>
    <w:rsid w:val="009B21E4"/>
    <w:rsid w:val="009B4682"/>
    <w:rsid w:val="009B4C2C"/>
    <w:rsid w:val="009B5379"/>
    <w:rsid w:val="009B5ACB"/>
    <w:rsid w:val="009B6147"/>
    <w:rsid w:val="009B62B3"/>
    <w:rsid w:val="009B68FC"/>
    <w:rsid w:val="009B6C14"/>
    <w:rsid w:val="009B779E"/>
    <w:rsid w:val="009B7999"/>
    <w:rsid w:val="009B799A"/>
    <w:rsid w:val="009B7A40"/>
    <w:rsid w:val="009B7DC4"/>
    <w:rsid w:val="009C0A20"/>
    <w:rsid w:val="009C1029"/>
    <w:rsid w:val="009C10FE"/>
    <w:rsid w:val="009C11B6"/>
    <w:rsid w:val="009C185C"/>
    <w:rsid w:val="009C2BD7"/>
    <w:rsid w:val="009C3035"/>
    <w:rsid w:val="009C336F"/>
    <w:rsid w:val="009C42ED"/>
    <w:rsid w:val="009C47D5"/>
    <w:rsid w:val="009C4FDF"/>
    <w:rsid w:val="009C53F6"/>
    <w:rsid w:val="009C5777"/>
    <w:rsid w:val="009C6A00"/>
    <w:rsid w:val="009D014E"/>
    <w:rsid w:val="009D0849"/>
    <w:rsid w:val="009D0E45"/>
    <w:rsid w:val="009D156E"/>
    <w:rsid w:val="009D1A74"/>
    <w:rsid w:val="009D1C2F"/>
    <w:rsid w:val="009D1F46"/>
    <w:rsid w:val="009D1FE5"/>
    <w:rsid w:val="009D23C1"/>
    <w:rsid w:val="009D2E57"/>
    <w:rsid w:val="009D344A"/>
    <w:rsid w:val="009D40F9"/>
    <w:rsid w:val="009D420A"/>
    <w:rsid w:val="009D4E4C"/>
    <w:rsid w:val="009D4EE0"/>
    <w:rsid w:val="009D4FD3"/>
    <w:rsid w:val="009D5EF9"/>
    <w:rsid w:val="009D6170"/>
    <w:rsid w:val="009D6BE7"/>
    <w:rsid w:val="009D6F59"/>
    <w:rsid w:val="009D6FFF"/>
    <w:rsid w:val="009D7148"/>
    <w:rsid w:val="009D7372"/>
    <w:rsid w:val="009E0356"/>
    <w:rsid w:val="009E0566"/>
    <w:rsid w:val="009E14AD"/>
    <w:rsid w:val="009E2A11"/>
    <w:rsid w:val="009E2F5A"/>
    <w:rsid w:val="009E3837"/>
    <w:rsid w:val="009E4B04"/>
    <w:rsid w:val="009E4FC8"/>
    <w:rsid w:val="009E5523"/>
    <w:rsid w:val="009E5690"/>
    <w:rsid w:val="009E5BE7"/>
    <w:rsid w:val="009E5E76"/>
    <w:rsid w:val="009E6A1A"/>
    <w:rsid w:val="009E7019"/>
    <w:rsid w:val="009E7771"/>
    <w:rsid w:val="009E7BF5"/>
    <w:rsid w:val="009F03A9"/>
    <w:rsid w:val="009F0D3A"/>
    <w:rsid w:val="009F0EC9"/>
    <w:rsid w:val="009F0EE8"/>
    <w:rsid w:val="009F1E78"/>
    <w:rsid w:val="009F1E92"/>
    <w:rsid w:val="009F1FF0"/>
    <w:rsid w:val="009F2422"/>
    <w:rsid w:val="009F2526"/>
    <w:rsid w:val="009F2D96"/>
    <w:rsid w:val="009F2E5F"/>
    <w:rsid w:val="009F30F4"/>
    <w:rsid w:val="009F39BF"/>
    <w:rsid w:val="009F3AB7"/>
    <w:rsid w:val="009F41E7"/>
    <w:rsid w:val="009F4860"/>
    <w:rsid w:val="009F55FE"/>
    <w:rsid w:val="009F5CE3"/>
    <w:rsid w:val="009F6A1D"/>
    <w:rsid w:val="009F70D9"/>
    <w:rsid w:val="009F7142"/>
    <w:rsid w:val="009F7781"/>
    <w:rsid w:val="009F7E97"/>
    <w:rsid w:val="00A001DA"/>
    <w:rsid w:val="00A0072D"/>
    <w:rsid w:val="00A00F6A"/>
    <w:rsid w:val="00A00FAB"/>
    <w:rsid w:val="00A01A01"/>
    <w:rsid w:val="00A01C35"/>
    <w:rsid w:val="00A0210C"/>
    <w:rsid w:val="00A02501"/>
    <w:rsid w:val="00A02652"/>
    <w:rsid w:val="00A02852"/>
    <w:rsid w:val="00A035EC"/>
    <w:rsid w:val="00A03683"/>
    <w:rsid w:val="00A037D9"/>
    <w:rsid w:val="00A039B2"/>
    <w:rsid w:val="00A044BF"/>
    <w:rsid w:val="00A04626"/>
    <w:rsid w:val="00A0473F"/>
    <w:rsid w:val="00A051A5"/>
    <w:rsid w:val="00A053FA"/>
    <w:rsid w:val="00A055E9"/>
    <w:rsid w:val="00A05CD8"/>
    <w:rsid w:val="00A0635B"/>
    <w:rsid w:val="00A0642D"/>
    <w:rsid w:val="00A066A2"/>
    <w:rsid w:val="00A0677C"/>
    <w:rsid w:val="00A0790D"/>
    <w:rsid w:val="00A07EC8"/>
    <w:rsid w:val="00A10497"/>
    <w:rsid w:val="00A10569"/>
    <w:rsid w:val="00A1092F"/>
    <w:rsid w:val="00A1107C"/>
    <w:rsid w:val="00A118B8"/>
    <w:rsid w:val="00A11BA3"/>
    <w:rsid w:val="00A11F38"/>
    <w:rsid w:val="00A12164"/>
    <w:rsid w:val="00A13127"/>
    <w:rsid w:val="00A138F2"/>
    <w:rsid w:val="00A13902"/>
    <w:rsid w:val="00A14C94"/>
    <w:rsid w:val="00A14ED3"/>
    <w:rsid w:val="00A154D3"/>
    <w:rsid w:val="00A155B1"/>
    <w:rsid w:val="00A1564E"/>
    <w:rsid w:val="00A156FC"/>
    <w:rsid w:val="00A15FE6"/>
    <w:rsid w:val="00A1603A"/>
    <w:rsid w:val="00A16CE0"/>
    <w:rsid w:val="00A17404"/>
    <w:rsid w:val="00A17825"/>
    <w:rsid w:val="00A17CA4"/>
    <w:rsid w:val="00A17F1D"/>
    <w:rsid w:val="00A2014D"/>
    <w:rsid w:val="00A20C7F"/>
    <w:rsid w:val="00A21531"/>
    <w:rsid w:val="00A21A94"/>
    <w:rsid w:val="00A21B67"/>
    <w:rsid w:val="00A21CC5"/>
    <w:rsid w:val="00A2222F"/>
    <w:rsid w:val="00A2243F"/>
    <w:rsid w:val="00A2266D"/>
    <w:rsid w:val="00A22888"/>
    <w:rsid w:val="00A22CB9"/>
    <w:rsid w:val="00A2325A"/>
    <w:rsid w:val="00A24FCA"/>
    <w:rsid w:val="00A25077"/>
    <w:rsid w:val="00A251BE"/>
    <w:rsid w:val="00A25251"/>
    <w:rsid w:val="00A2549B"/>
    <w:rsid w:val="00A25C30"/>
    <w:rsid w:val="00A25DA0"/>
    <w:rsid w:val="00A265F4"/>
    <w:rsid w:val="00A2704B"/>
    <w:rsid w:val="00A27111"/>
    <w:rsid w:val="00A2751F"/>
    <w:rsid w:val="00A30F0F"/>
    <w:rsid w:val="00A31098"/>
    <w:rsid w:val="00A315E8"/>
    <w:rsid w:val="00A31CD6"/>
    <w:rsid w:val="00A3224F"/>
    <w:rsid w:val="00A32340"/>
    <w:rsid w:val="00A324F2"/>
    <w:rsid w:val="00A326C0"/>
    <w:rsid w:val="00A32C0A"/>
    <w:rsid w:val="00A32D1B"/>
    <w:rsid w:val="00A32EA7"/>
    <w:rsid w:val="00A33E62"/>
    <w:rsid w:val="00A34B48"/>
    <w:rsid w:val="00A358C0"/>
    <w:rsid w:val="00A35A33"/>
    <w:rsid w:val="00A35BA6"/>
    <w:rsid w:val="00A3622E"/>
    <w:rsid w:val="00A370CC"/>
    <w:rsid w:val="00A3730A"/>
    <w:rsid w:val="00A376BE"/>
    <w:rsid w:val="00A37A95"/>
    <w:rsid w:val="00A37AA9"/>
    <w:rsid w:val="00A37C40"/>
    <w:rsid w:val="00A4009C"/>
    <w:rsid w:val="00A40458"/>
    <w:rsid w:val="00A405DD"/>
    <w:rsid w:val="00A405EF"/>
    <w:rsid w:val="00A40715"/>
    <w:rsid w:val="00A40978"/>
    <w:rsid w:val="00A414ED"/>
    <w:rsid w:val="00A41BF1"/>
    <w:rsid w:val="00A43202"/>
    <w:rsid w:val="00A432AE"/>
    <w:rsid w:val="00A43552"/>
    <w:rsid w:val="00A4400A"/>
    <w:rsid w:val="00A442BC"/>
    <w:rsid w:val="00A44890"/>
    <w:rsid w:val="00A451DF"/>
    <w:rsid w:val="00A453A1"/>
    <w:rsid w:val="00A454F4"/>
    <w:rsid w:val="00A455AC"/>
    <w:rsid w:val="00A45A24"/>
    <w:rsid w:val="00A45B2B"/>
    <w:rsid w:val="00A46EE4"/>
    <w:rsid w:val="00A47E5E"/>
    <w:rsid w:val="00A47F2E"/>
    <w:rsid w:val="00A50281"/>
    <w:rsid w:val="00A505AD"/>
    <w:rsid w:val="00A50C16"/>
    <w:rsid w:val="00A510AD"/>
    <w:rsid w:val="00A512FA"/>
    <w:rsid w:val="00A51AAE"/>
    <w:rsid w:val="00A52187"/>
    <w:rsid w:val="00A521D6"/>
    <w:rsid w:val="00A52F19"/>
    <w:rsid w:val="00A535D8"/>
    <w:rsid w:val="00A54A37"/>
    <w:rsid w:val="00A54C2B"/>
    <w:rsid w:val="00A54FE1"/>
    <w:rsid w:val="00A552F3"/>
    <w:rsid w:val="00A55DD4"/>
    <w:rsid w:val="00A5681F"/>
    <w:rsid w:val="00A56A5D"/>
    <w:rsid w:val="00A56EB3"/>
    <w:rsid w:val="00A56ED4"/>
    <w:rsid w:val="00A56EE6"/>
    <w:rsid w:val="00A56F07"/>
    <w:rsid w:val="00A576EC"/>
    <w:rsid w:val="00A5777F"/>
    <w:rsid w:val="00A57CCA"/>
    <w:rsid w:val="00A57DF6"/>
    <w:rsid w:val="00A60504"/>
    <w:rsid w:val="00A6055B"/>
    <w:rsid w:val="00A60B3B"/>
    <w:rsid w:val="00A60B76"/>
    <w:rsid w:val="00A60E75"/>
    <w:rsid w:val="00A61156"/>
    <w:rsid w:val="00A612E6"/>
    <w:rsid w:val="00A61985"/>
    <w:rsid w:val="00A61D89"/>
    <w:rsid w:val="00A61F5D"/>
    <w:rsid w:val="00A62200"/>
    <w:rsid w:val="00A62EA1"/>
    <w:rsid w:val="00A62EAD"/>
    <w:rsid w:val="00A63928"/>
    <w:rsid w:val="00A63FC1"/>
    <w:rsid w:val="00A64576"/>
    <w:rsid w:val="00A64CA9"/>
    <w:rsid w:val="00A64F46"/>
    <w:rsid w:val="00A64F95"/>
    <w:rsid w:val="00A6528A"/>
    <w:rsid w:val="00A65C0C"/>
    <w:rsid w:val="00A66198"/>
    <w:rsid w:val="00A661B6"/>
    <w:rsid w:val="00A66508"/>
    <w:rsid w:val="00A675AB"/>
    <w:rsid w:val="00A67F19"/>
    <w:rsid w:val="00A70671"/>
    <w:rsid w:val="00A70DA4"/>
    <w:rsid w:val="00A70E92"/>
    <w:rsid w:val="00A71213"/>
    <w:rsid w:val="00A719A4"/>
    <w:rsid w:val="00A731CA"/>
    <w:rsid w:val="00A73C63"/>
    <w:rsid w:val="00A743C3"/>
    <w:rsid w:val="00A75238"/>
    <w:rsid w:val="00A756FB"/>
    <w:rsid w:val="00A768A5"/>
    <w:rsid w:val="00A76EED"/>
    <w:rsid w:val="00A773EB"/>
    <w:rsid w:val="00A7745D"/>
    <w:rsid w:val="00A77AD4"/>
    <w:rsid w:val="00A77DAB"/>
    <w:rsid w:val="00A805FA"/>
    <w:rsid w:val="00A807F8"/>
    <w:rsid w:val="00A80C36"/>
    <w:rsid w:val="00A81386"/>
    <w:rsid w:val="00A816F7"/>
    <w:rsid w:val="00A819CA"/>
    <w:rsid w:val="00A81C14"/>
    <w:rsid w:val="00A82C41"/>
    <w:rsid w:val="00A834A0"/>
    <w:rsid w:val="00A83DDF"/>
    <w:rsid w:val="00A83E0B"/>
    <w:rsid w:val="00A83E5B"/>
    <w:rsid w:val="00A83F8B"/>
    <w:rsid w:val="00A84518"/>
    <w:rsid w:val="00A846E5"/>
    <w:rsid w:val="00A84B39"/>
    <w:rsid w:val="00A84C9B"/>
    <w:rsid w:val="00A851F1"/>
    <w:rsid w:val="00A85A2F"/>
    <w:rsid w:val="00A85DDC"/>
    <w:rsid w:val="00A8627D"/>
    <w:rsid w:val="00A86B85"/>
    <w:rsid w:val="00A90614"/>
    <w:rsid w:val="00A90D65"/>
    <w:rsid w:val="00A90F42"/>
    <w:rsid w:val="00A91B61"/>
    <w:rsid w:val="00A91B62"/>
    <w:rsid w:val="00A91BB9"/>
    <w:rsid w:val="00A91D63"/>
    <w:rsid w:val="00A92A9F"/>
    <w:rsid w:val="00A92B2D"/>
    <w:rsid w:val="00A92F7D"/>
    <w:rsid w:val="00A93200"/>
    <w:rsid w:val="00A93F78"/>
    <w:rsid w:val="00A949C0"/>
    <w:rsid w:val="00A95562"/>
    <w:rsid w:val="00A9625C"/>
    <w:rsid w:val="00A97522"/>
    <w:rsid w:val="00AA161B"/>
    <w:rsid w:val="00AA17B3"/>
    <w:rsid w:val="00AA19B7"/>
    <w:rsid w:val="00AA19B8"/>
    <w:rsid w:val="00AA254E"/>
    <w:rsid w:val="00AA259C"/>
    <w:rsid w:val="00AA35CC"/>
    <w:rsid w:val="00AA41FB"/>
    <w:rsid w:val="00AA4321"/>
    <w:rsid w:val="00AA576F"/>
    <w:rsid w:val="00AA5C12"/>
    <w:rsid w:val="00AA5C3D"/>
    <w:rsid w:val="00AA61E8"/>
    <w:rsid w:val="00AA69D1"/>
    <w:rsid w:val="00AA69FA"/>
    <w:rsid w:val="00AA6BD4"/>
    <w:rsid w:val="00AA6F31"/>
    <w:rsid w:val="00AA70BC"/>
    <w:rsid w:val="00AA7F5F"/>
    <w:rsid w:val="00AA7FFE"/>
    <w:rsid w:val="00AB018D"/>
    <w:rsid w:val="00AB0D00"/>
    <w:rsid w:val="00AB0FBB"/>
    <w:rsid w:val="00AB11E1"/>
    <w:rsid w:val="00AB1830"/>
    <w:rsid w:val="00AB28F4"/>
    <w:rsid w:val="00AB2909"/>
    <w:rsid w:val="00AB32EE"/>
    <w:rsid w:val="00AB3420"/>
    <w:rsid w:val="00AB3A03"/>
    <w:rsid w:val="00AB3AF6"/>
    <w:rsid w:val="00AB3DF2"/>
    <w:rsid w:val="00AB431F"/>
    <w:rsid w:val="00AB4970"/>
    <w:rsid w:val="00AB4EC0"/>
    <w:rsid w:val="00AB5628"/>
    <w:rsid w:val="00AB57D3"/>
    <w:rsid w:val="00AB6937"/>
    <w:rsid w:val="00AB698F"/>
    <w:rsid w:val="00AB6FE8"/>
    <w:rsid w:val="00AC04AB"/>
    <w:rsid w:val="00AC077E"/>
    <w:rsid w:val="00AC07AA"/>
    <w:rsid w:val="00AC0A57"/>
    <w:rsid w:val="00AC1C5B"/>
    <w:rsid w:val="00AC25DB"/>
    <w:rsid w:val="00AC2652"/>
    <w:rsid w:val="00AC3640"/>
    <w:rsid w:val="00AC3D01"/>
    <w:rsid w:val="00AC3F49"/>
    <w:rsid w:val="00AC3FC9"/>
    <w:rsid w:val="00AC4179"/>
    <w:rsid w:val="00AC4374"/>
    <w:rsid w:val="00AC4C27"/>
    <w:rsid w:val="00AC52B3"/>
    <w:rsid w:val="00AC5475"/>
    <w:rsid w:val="00AC56A1"/>
    <w:rsid w:val="00AC5A64"/>
    <w:rsid w:val="00AC5AEC"/>
    <w:rsid w:val="00AC647B"/>
    <w:rsid w:val="00AC6755"/>
    <w:rsid w:val="00AC676C"/>
    <w:rsid w:val="00AC6EF6"/>
    <w:rsid w:val="00AC6FC1"/>
    <w:rsid w:val="00AC77A4"/>
    <w:rsid w:val="00AC7AF7"/>
    <w:rsid w:val="00AC7EFA"/>
    <w:rsid w:val="00AD1FBA"/>
    <w:rsid w:val="00AD2DC7"/>
    <w:rsid w:val="00AD3FB8"/>
    <w:rsid w:val="00AD4A34"/>
    <w:rsid w:val="00AD512B"/>
    <w:rsid w:val="00AD5A98"/>
    <w:rsid w:val="00AD5BE3"/>
    <w:rsid w:val="00AD5E89"/>
    <w:rsid w:val="00AD6FD1"/>
    <w:rsid w:val="00AD7386"/>
    <w:rsid w:val="00AE0073"/>
    <w:rsid w:val="00AE0C1D"/>
    <w:rsid w:val="00AE0D62"/>
    <w:rsid w:val="00AE13FF"/>
    <w:rsid w:val="00AE1747"/>
    <w:rsid w:val="00AE1A14"/>
    <w:rsid w:val="00AE1BA0"/>
    <w:rsid w:val="00AE1C45"/>
    <w:rsid w:val="00AE2137"/>
    <w:rsid w:val="00AE225D"/>
    <w:rsid w:val="00AE24E9"/>
    <w:rsid w:val="00AE2C69"/>
    <w:rsid w:val="00AE2CA9"/>
    <w:rsid w:val="00AE2D98"/>
    <w:rsid w:val="00AE3550"/>
    <w:rsid w:val="00AE3938"/>
    <w:rsid w:val="00AE39B9"/>
    <w:rsid w:val="00AE3A2A"/>
    <w:rsid w:val="00AE43E7"/>
    <w:rsid w:val="00AE448F"/>
    <w:rsid w:val="00AE5A1D"/>
    <w:rsid w:val="00AE5AE2"/>
    <w:rsid w:val="00AE5C98"/>
    <w:rsid w:val="00AE75DF"/>
    <w:rsid w:val="00AE7D1A"/>
    <w:rsid w:val="00AE7D3E"/>
    <w:rsid w:val="00AF0057"/>
    <w:rsid w:val="00AF0C40"/>
    <w:rsid w:val="00AF106A"/>
    <w:rsid w:val="00AF20E9"/>
    <w:rsid w:val="00AF21C2"/>
    <w:rsid w:val="00AF263D"/>
    <w:rsid w:val="00AF2645"/>
    <w:rsid w:val="00AF2D06"/>
    <w:rsid w:val="00AF2F72"/>
    <w:rsid w:val="00AF3087"/>
    <w:rsid w:val="00AF3FB6"/>
    <w:rsid w:val="00AF43D3"/>
    <w:rsid w:val="00AF4881"/>
    <w:rsid w:val="00AF4E64"/>
    <w:rsid w:val="00AF4F13"/>
    <w:rsid w:val="00AF575E"/>
    <w:rsid w:val="00AF57BD"/>
    <w:rsid w:val="00AF59CF"/>
    <w:rsid w:val="00AF655B"/>
    <w:rsid w:val="00AF65AC"/>
    <w:rsid w:val="00AF6705"/>
    <w:rsid w:val="00AF7BAC"/>
    <w:rsid w:val="00AF7E32"/>
    <w:rsid w:val="00AF7E6C"/>
    <w:rsid w:val="00B000C6"/>
    <w:rsid w:val="00B01141"/>
    <w:rsid w:val="00B0141E"/>
    <w:rsid w:val="00B01A87"/>
    <w:rsid w:val="00B01DB0"/>
    <w:rsid w:val="00B01F5F"/>
    <w:rsid w:val="00B0297B"/>
    <w:rsid w:val="00B029C0"/>
    <w:rsid w:val="00B02A39"/>
    <w:rsid w:val="00B02A4E"/>
    <w:rsid w:val="00B02B75"/>
    <w:rsid w:val="00B03AB2"/>
    <w:rsid w:val="00B03D51"/>
    <w:rsid w:val="00B03F6D"/>
    <w:rsid w:val="00B04040"/>
    <w:rsid w:val="00B041DC"/>
    <w:rsid w:val="00B04439"/>
    <w:rsid w:val="00B047BB"/>
    <w:rsid w:val="00B05396"/>
    <w:rsid w:val="00B05BDD"/>
    <w:rsid w:val="00B06907"/>
    <w:rsid w:val="00B06BC1"/>
    <w:rsid w:val="00B073C6"/>
    <w:rsid w:val="00B07720"/>
    <w:rsid w:val="00B077CB"/>
    <w:rsid w:val="00B105F4"/>
    <w:rsid w:val="00B119A6"/>
    <w:rsid w:val="00B11DA3"/>
    <w:rsid w:val="00B120BA"/>
    <w:rsid w:val="00B12223"/>
    <w:rsid w:val="00B13006"/>
    <w:rsid w:val="00B13756"/>
    <w:rsid w:val="00B13B97"/>
    <w:rsid w:val="00B14989"/>
    <w:rsid w:val="00B153F4"/>
    <w:rsid w:val="00B153F6"/>
    <w:rsid w:val="00B155B9"/>
    <w:rsid w:val="00B156B3"/>
    <w:rsid w:val="00B1607C"/>
    <w:rsid w:val="00B16B55"/>
    <w:rsid w:val="00B17078"/>
    <w:rsid w:val="00B17118"/>
    <w:rsid w:val="00B172FE"/>
    <w:rsid w:val="00B17B76"/>
    <w:rsid w:val="00B17F08"/>
    <w:rsid w:val="00B20C07"/>
    <w:rsid w:val="00B214E2"/>
    <w:rsid w:val="00B22165"/>
    <w:rsid w:val="00B2275D"/>
    <w:rsid w:val="00B22809"/>
    <w:rsid w:val="00B22C02"/>
    <w:rsid w:val="00B22F6B"/>
    <w:rsid w:val="00B2351D"/>
    <w:rsid w:val="00B2355D"/>
    <w:rsid w:val="00B2357B"/>
    <w:rsid w:val="00B23892"/>
    <w:rsid w:val="00B239A5"/>
    <w:rsid w:val="00B23A17"/>
    <w:rsid w:val="00B246D0"/>
    <w:rsid w:val="00B257DC"/>
    <w:rsid w:val="00B259F3"/>
    <w:rsid w:val="00B25B2A"/>
    <w:rsid w:val="00B25D17"/>
    <w:rsid w:val="00B2614E"/>
    <w:rsid w:val="00B266BA"/>
    <w:rsid w:val="00B26F2B"/>
    <w:rsid w:val="00B2796A"/>
    <w:rsid w:val="00B306B2"/>
    <w:rsid w:val="00B30FCC"/>
    <w:rsid w:val="00B31415"/>
    <w:rsid w:val="00B31B4D"/>
    <w:rsid w:val="00B31FE1"/>
    <w:rsid w:val="00B3210E"/>
    <w:rsid w:val="00B32725"/>
    <w:rsid w:val="00B32BD0"/>
    <w:rsid w:val="00B32CE7"/>
    <w:rsid w:val="00B33755"/>
    <w:rsid w:val="00B342D4"/>
    <w:rsid w:val="00B345D1"/>
    <w:rsid w:val="00B349AD"/>
    <w:rsid w:val="00B34F8C"/>
    <w:rsid w:val="00B3502D"/>
    <w:rsid w:val="00B35299"/>
    <w:rsid w:val="00B358B6"/>
    <w:rsid w:val="00B4060D"/>
    <w:rsid w:val="00B40D6A"/>
    <w:rsid w:val="00B40F97"/>
    <w:rsid w:val="00B4172D"/>
    <w:rsid w:val="00B41E36"/>
    <w:rsid w:val="00B428BE"/>
    <w:rsid w:val="00B42CBB"/>
    <w:rsid w:val="00B43AB3"/>
    <w:rsid w:val="00B445E0"/>
    <w:rsid w:val="00B44DDF"/>
    <w:rsid w:val="00B45D44"/>
    <w:rsid w:val="00B460E8"/>
    <w:rsid w:val="00B46133"/>
    <w:rsid w:val="00B4625D"/>
    <w:rsid w:val="00B4678F"/>
    <w:rsid w:val="00B46F7C"/>
    <w:rsid w:val="00B47D18"/>
    <w:rsid w:val="00B50B43"/>
    <w:rsid w:val="00B50B67"/>
    <w:rsid w:val="00B50E46"/>
    <w:rsid w:val="00B51233"/>
    <w:rsid w:val="00B518F8"/>
    <w:rsid w:val="00B52927"/>
    <w:rsid w:val="00B52E4B"/>
    <w:rsid w:val="00B54029"/>
    <w:rsid w:val="00B545CE"/>
    <w:rsid w:val="00B54623"/>
    <w:rsid w:val="00B55690"/>
    <w:rsid w:val="00B55C1E"/>
    <w:rsid w:val="00B55D35"/>
    <w:rsid w:val="00B56DB0"/>
    <w:rsid w:val="00B56FF7"/>
    <w:rsid w:val="00B57661"/>
    <w:rsid w:val="00B57784"/>
    <w:rsid w:val="00B57A64"/>
    <w:rsid w:val="00B57C15"/>
    <w:rsid w:val="00B57F5E"/>
    <w:rsid w:val="00B60037"/>
    <w:rsid w:val="00B609B3"/>
    <w:rsid w:val="00B6176E"/>
    <w:rsid w:val="00B61776"/>
    <w:rsid w:val="00B62238"/>
    <w:rsid w:val="00B64113"/>
    <w:rsid w:val="00B64153"/>
    <w:rsid w:val="00B64360"/>
    <w:rsid w:val="00B649D5"/>
    <w:rsid w:val="00B64C0E"/>
    <w:rsid w:val="00B64C52"/>
    <w:rsid w:val="00B64C91"/>
    <w:rsid w:val="00B652BB"/>
    <w:rsid w:val="00B65578"/>
    <w:rsid w:val="00B657AD"/>
    <w:rsid w:val="00B65B22"/>
    <w:rsid w:val="00B65B53"/>
    <w:rsid w:val="00B660CF"/>
    <w:rsid w:val="00B66450"/>
    <w:rsid w:val="00B6772D"/>
    <w:rsid w:val="00B67C11"/>
    <w:rsid w:val="00B67C9D"/>
    <w:rsid w:val="00B701EE"/>
    <w:rsid w:val="00B70394"/>
    <w:rsid w:val="00B70637"/>
    <w:rsid w:val="00B708DC"/>
    <w:rsid w:val="00B719DB"/>
    <w:rsid w:val="00B72672"/>
    <w:rsid w:val="00B727E4"/>
    <w:rsid w:val="00B72CE2"/>
    <w:rsid w:val="00B73579"/>
    <w:rsid w:val="00B736AD"/>
    <w:rsid w:val="00B737A1"/>
    <w:rsid w:val="00B73DD7"/>
    <w:rsid w:val="00B74199"/>
    <w:rsid w:val="00B741F6"/>
    <w:rsid w:val="00B75784"/>
    <w:rsid w:val="00B75E2C"/>
    <w:rsid w:val="00B76127"/>
    <w:rsid w:val="00B76774"/>
    <w:rsid w:val="00B7699E"/>
    <w:rsid w:val="00B76F40"/>
    <w:rsid w:val="00B77405"/>
    <w:rsid w:val="00B77539"/>
    <w:rsid w:val="00B80224"/>
    <w:rsid w:val="00B80460"/>
    <w:rsid w:val="00B80D7B"/>
    <w:rsid w:val="00B81221"/>
    <w:rsid w:val="00B812A2"/>
    <w:rsid w:val="00B813E4"/>
    <w:rsid w:val="00B817E9"/>
    <w:rsid w:val="00B818C0"/>
    <w:rsid w:val="00B81D9D"/>
    <w:rsid w:val="00B82785"/>
    <w:rsid w:val="00B82BFD"/>
    <w:rsid w:val="00B82C43"/>
    <w:rsid w:val="00B82D6B"/>
    <w:rsid w:val="00B82E37"/>
    <w:rsid w:val="00B832E1"/>
    <w:rsid w:val="00B83353"/>
    <w:rsid w:val="00B83527"/>
    <w:rsid w:val="00B836DB"/>
    <w:rsid w:val="00B83988"/>
    <w:rsid w:val="00B83EBE"/>
    <w:rsid w:val="00B84476"/>
    <w:rsid w:val="00B84481"/>
    <w:rsid w:val="00B846F9"/>
    <w:rsid w:val="00B84B16"/>
    <w:rsid w:val="00B84C7B"/>
    <w:rsid w:val="00B86186"/>
    <w:rsid w:val="00B8648B"/>
    <w:rsid w:val="00B86529"/>
    <w:rsid w:val="00B869E9"/>
    <w:rsid w:val="00B86B7F"/>
    <w:rsid w:val="00B90A25"/>
    <w:rsid w:val="00B90C96"/>
    <w:rsid w:val="00B90F16"/>
    <w:rsid w:val="00B91BDB"/>
    <w:rsid w:val="00B91EB2"/>
    <w:rsid w:val="00B9229C"/>
    <w:rsid w:val="00B93EF2"/>
    <w:rsid w:val="00B94602"/>
    <w:rsid w:val="00B96130"/>
    <w:rsid w:val="00B96135"/>
    <w:rsid w:val="00B96DB6"/>
    <w:rsid w:val="00BA02A0"/>
    <w:rsid w:val="00BA0343"/>
    <w:rsid w:val="00BA054B"/>
    <w:rsid w:val="00BA07B9"/>
    <w:rsid w:val="00BA09F7"/>
    <w:rsid w:val="00BA0F59"/>
    <w:rsid w:val="00BA0FE6"/>
    <w:rsid w:val="00BA3E00"/>
    <w:rsid w:val="00BA40E2"/>
    <w:rsid w:val="00BA4392"/>
    <w:rsid w:val="00BA4C32"/>
    <w:rsid w:val="00BA4CDD"/>
    <w:rsid w:val="00BA4F64"/>
    <w:rsid w:val="00BA4F71"/>
    <w:rsid w:val="00BA518A"/>
    <w:rsid w:val="00BA5D9A"/>
    <w:rsid w:val="00BA674A"/>
    <w:rsid w:val="00BA6C48"/>
    <w:rsid w:val="00BA6CAB"/>
    <w:rsid w:val="00BA6E49"/>
    <w:rsid w:val="00BA73E6"/>
    <w:rsid w:val="00BA7D90"/>
    <w:rsid w:val="00BA7F9D"/>
    <w:rsid w:val="00BB0062"/>
    <w:rsid w:val="00BB0669"/>
    <w:rsid w:val="00BB1105"/>
    <w:rsid w:val="00BB1171"/>
    <w:rsid w:val="00BB12BD"/>
    <w:rsid w:val="00BB1975"/>
    <w:rsid w:val="00BB1AD1"/>
    <w:rsid w:val="00BB2393"/>
    <w:rsid w:val="00BB26E9"/>
    <w:rsid w:val="00BB3540"/>
    <w:rsid w:val="00BB361B"/>
    <w:rsid w:val="00BB3B34"/>
    <w:rsid w:val="00BB43A5"/>
    <w:rsid w:val="00BB4672"/>
    <w:rsid w:val="00BB4FE7"/>
    <w:rsid w:val="00BB5F5C"/>
    <w:rsid w:val="00BB5F89"/>
    <w:rsid w:val="00BB6B85"/>
    <w:rsid w:val="00BB72B7"/>
    <w:rsid w:val="00BB74E8"/>
    <w:rsid w:val="00BB78F3"/>
    <w:rsid w:val="00BC065C"/>
    <w:rsid w:val="00BC0BE5"/>
    <w:rsid w:val="00BC118F"/>
    <w:rsid w:val="00BC13CA"/>
    <w:rsid w:val="00BC14D6"/>
    <w:rsid w:val="00BC2990"/>
    <w:rsid w:val="00BC3315"/>
    <w:rsid w:val="00BC38F7"/>
    <w:rsid w:val="00BC3C00"/>
    <w:rsid w:val="00BC5AB0"/>
    <w:rsid w:val="00BC6BA4"/>
    <w:rsid w:val="00BC6C12"/>
    <w:rsid w:val="00BC6DD1"/>
    <w:rsid w:val="00BC7080"/>
    <w:rsid w:val="00BC7DFD"/>
    <w:rsid w:val="00BC7E95"/>
    <w:rsid w:val="00BD1519"/>
    <w:rsid w:val="00BD2243"/>
    <w:rsid w:val="00BD2AB0"/>
    <w:rsid w:val="00BD2AFB"/>
    <w:rsid w:val="00BD2CD8"/>
    <w:rsid w:val="00BD3083"/>
    <w:rsid w:val="00BD3597"/>
    <w:rsid w:val="00BD36D7"/>
    <w:rsid w:val="00BD36E9"/>
    <w:rsid w:val="00BD4480"/>
    <w:rsid w:val="00BD4894"/>
    <w:rsid w:val="00BD4EB9"/>
    <w:rsid w:val="00BD5A2E"/>
    <w:rsid w:val="00BD5B71"/>
    <w:rsid w:val="00BD5C5F"/>
    <w:rsid w:val="00BD5CBB"/>
    <w:rsid w:val="00BD611D"/>
    <w:rsid w:val="00BD6221"/>
    <w:rsid w:val="00BD6534"/>
    <w:rsid w:val="00BD68CC"/>
    <w:rsid w:val="00BD7AEE"/>
    <w:rsid w:val="00BE0103"/>
    <w:rsid w:val="00BE04AB"/>
    <w:rsid w:val="00BE0C59"/>
    <w:rsid w:val="00BE0CC7"/>
    <w:rsid w:val="00BE1213"/>
    <w:rsid w:val="00BE14B8"/>
    <w:rsid w:val="00BE1AA3"/>
    <w:rsid w:val="00BE2894"/>
    <w:rsid w:val="00BE2970"/>
    <w:rsid w:val="00BE2B7D"/>
    <w:rsid w:val="00BE3AB2"/>
    <w:rsid w:val="00BE3E16"/>
    <w:rsid w:val="00BE3F9C"/>
    <w:rsid w:val="00BE4168"/>
    <w:rsid w:val="00BE430A"/>
    <w:rsid w:val="00BE4DCC"/>
    <w:rsid w:val="00BE588F"/>
    <w:rsid w:val="00BE6727"/>
    <w:rsid w:val="00BE68EA"/>
    <w:rsid w:val="00BE7056"/>
    <w:rsid w:val="00BE739B"/>
    <w:rsid w:val="00BE7620"/>
    <w:rsid w:val="00BE7B0B"/>
    <w:rsid w:val="00BE7F20"/>
    <w:rsid w:val="00BF1265"/>
    <w:rsid w:val="00BF18C2"/>
    <w:rsid w:val="00BF2B70"/>
    <w:rsid w:val="00BF3564"/>
    <w:rsid w:val="00BF3804"/>
    <w:rsid w:val="00BF38F5"/>
    <w:rsid w:val="00BF4054"/>
    <w:rsid w:val="00BF4CD8"/>
    <w:rsid w:val="00BF4CEA"/>
    <w:rsid w:val="00BF4F79"/>
    <w:rsid w:val="00BF549C"/>
    <w:rsid w:val="00BF557E"/>
    <w:rsid w:val="00BF5AAF"/>
    <w:rsid w:val="00BF61DB"/>
    <w:rsid w:val="00BF6811"/>
    <w:rsid w:val="00BF77ED"/>
    <w:rsid w:val="00BF7D0F"/>
    <w:rsid w:val="00BF7DF3"/>
    <w:rsid w:val="00C00D7B"/>
    <w:rsid w:val="00C027CA"/>
    <w:rsid w:val="00C02EBA"/>
    <w:rsid w:val="00C04703"/>
    <w:rsid w:val="00C04BA8"/>
    <w:rsid w:val="00C04D56"/>
    <w:rsid w:val="00C04F62"/>
    <w:rsid w:val="00C05817"/>
    <w:rsid w:val="00C06C59"/>
    <w:rsid w:val="00C07DEF"/>
    <w:rsid w:val="00C1007F"/>
    <w:rsid w:val="00C10572"/>
    <w:rsid w:val="00C11B43"/>
    <w:rsid w:val="00C12826"/>
    <w:rsid w:val="00C12DDA"/>
    <w:rsid w:val="00C1371D"/>
    <w:rsid w:val="00C13753"/>
    <w:rsid w:val="00C140CE"/>
    <w:rsid w:val="00C14428"/>
    <w:rsid w:val="00C155D6"/>
    <w:rsid w:val="00C15E24"/>
    <w:rsid w:val="00C161ED"/>
    <w:rsid w:val="00C16E85"/>
    <w:rsid w:val="00C1713D"/>
    <w:rsid w:val="00C173D8"/>
    <w:rsid w:val="00C1771F"/>
    <w:rsid w:val="00C17A2C"/>
    <w:rsid w:val="00C17C15"/>
    <w:rsid w:val="00C17C4E"/>
    <w:rsid w:val="00C2027B"/>
    <w:rsid w:val="00C203AE"/>
    <w:rsid w:val="00C20808"/>
    <w:rsid w:val="00C20F16"/>
    <w:rsid w:val="00C20F46"/>
    <w:rsid w:val="00C2145F"/>
    <w:rsid w:val="00C214FA"/>
    <w:rsid w:val="00C2183C"/>
    <w:rsid w:val="00C21B3D"/>
    <w:rsid w:val="00C239C5"/>
    <w:rsid w:val="00C23BFD"/>
    <w:rsid w:val="00C23C42"/>
    <w:rsid w:val="00C24178"/>
    <w:rsid w:val="00C2445D"/>
    <w:rsid w:val="00C24CB9"/>
    <w:rsid w:val="00C25367"/>
    <w:rsid w:val="00C254B0"/>
    <w:rsid w:val="00C25D37"/>
    <w:rsid w:val="00C27007"/>
    <w:rsid w:val="00C27115"/>
    <w:rsid w:val="00C27FAE"/>
    <w:rsid w:val="00C30B98"/>
    <w:rsid w:val="00C32CDF"/>
    <w:rsid w:val="00C32FEC"/>
    <w:rsid w:val="00C3325F"/>
    <w:rsid w:val="00C33FCA"/>
    <w:rsid w:val="00C34034"/>
    <w:rsid w:val="00C34522"/>
    <w:rsid w:val="00C34705"/>
    <w:rsid w:val="00C349D9"/>
    <w:rsid w:val="00C350E5"/>
    <w:rsid w:val="00C35411"/>
    <w:rsid w:val="00C3554E"/>
    <w:rsid w:val="00C355C0"/>
    <w:rsid w:val="00C35774"/>
    <w:rsid w:val="00C36935"/>
    <w:rsid w:val="00C370BC"/>
    <w:rsid w:val="00C3711B"/>
    <w:rsid w:val="00C37B2D"/>
    <w:rsid w:val="00C41659"/>
    <w:rsid w:val="00C416E6"/>
    <w:rsid w:val="00C419E5"/>
    <w:rsid w:val="00C420D4"/>
    <w:rsid w:val="00C4219C"/>
    <w:rsid w:val="00C42B14"/>
    <w:rsid w:val="00C42F1E"/>
    <w:rsid w:val="00C4359B"/>
    <w:rsid w:val="00C4516A"/>
    <w:rsid w:val="00C457DC"/>
    <w:rsid w:val="00C46995"/>
    <w:rsid w:val="00C46D29"/>
    <w:rsid w:val="00C470A0"/>
    <w:rsid w:val="00C47937"/>
    <w:rsid w:val="00C502B1"/>
    <w:rsid w:val="00C50908"/>
    <w:rsid w:val="00C50B35"/>
    <w:rsid w:val="00C512B6"/>
    <w:rsid w:val="00C518CE"/>
    <w:rsid w:val="00C5199E"/>
    <w:rsid w:val="00C51EF2"/>
    <w:rsid w:val="00C52110"/>
    <w:rsid w:val="00C521F6"/>
    <w:rsid w:val="00C522D5"/>
    <w:rsid w:val="00C5275E"/>
    <w:rsid w:val="00C527A8"/>
    <w:rsid w:val="00C53765"/>
    <w:rsid w:val="00C53942"/>
    <w:rsid w:val="00C53C3E"/>
    <w:rsid w:val="00C53E37"/>
    <w:rsid w:val="00C54D6C"/>
    <w:rsid w:val="00C552E8"/>
    <w:rsid w:val="00C55515"/>
    <w:rsid w:val="00C55B64"/>
    <w:rsid w:val="00C56069"/>
    <w:rsid w:val="00C56BAE"/>
    <w:rsid w:val="00C56D29"/>
    <w:rsid w:val="00C571E5"/>
    <w:rsid w:val="00C57412"/>
    <w:rsid w:val="00C57C0E"/>
    <w:rsid w:val="00C57F9B"/>
    <w:rsid w:val="00C618A1"/>
    <w:rsid w:val="00C61A6E"/>
    <w:rsid w:val="00C61E82"/>
    <w:rsid w:val="00C62798"/>
    <w:rsid w:val="00C62D8D"/>
    <w:rsid w:val="00C62F8A"/>
    <w:rsid w:val="00C6351E"/>
    <w:rsid w:val="00C63F29"/>
    <w:rsid w:val="00C63FEA"/>
    <w:rsid w:val="00C640FC"/>
    <w:rsid w:val="00C64359"/>
    <w:rsid w:val="00C65736"/>
    <w:rsid w:val="00C65C30"/>
    <w:rsid w:val="00C65EB6"/>
    <w:rsid w:val="00C666FE"/>
    <w:rsid w:val="00C66ACD"/>
    <w:rsid w:val="00C66DC8"/>
    <w:rsid w:val="00C66F09"/>
    <w:rsid w:val="00C6755F"/>
    <w:rsid w:val="00C67907"/>
    <w:rsid w:val="00C70486"/>
    <w:rsid w:val="00C7080C"/>
    <w:rsid w:val="00C70EFD"/>
    <w:rsid w:val="00C713FA"/>
    <w:rsid w:val="00C71A4D"/>
    <w:rsid w:val="00C71F69"/>
    <w:rsid w:val="00C720E2"/>
    <w:rsid w:val="00C72302"/>
    <w:rsid w:val="00C723FB"/>
    <w:rsid w:val="00C72421"/>
    <w:rsid w:val="00C727FB"/>
    <w:rsid w:val="00C72D9B"/>
    <w:rsid w:val="00C7330B"/>
    <w:rsid w:val="00C73CE2"/>
    <w:rsid w:val="00C7504E"/>
    <w:rsid w:val="00C75326"/>
    <w:rsid w:val="00C75766"/>
    <w:rsid w:val="00C75A35"/>
    <w:rsid w:val="00C76129"/>
    <w:rsid w:val="00C762C2"/>
    <w:rsid w:val="00C76617"/>
    <w:rsid w:val="00C766C0"/>
    <w:rsid w:val="00C76842"/>
    <w:rsid w:val="00C7763D"/>
    <w:rsid w:val="00C779F8"/>
    <w:rsid w:val="00C77AB1"/>
    <w:rsid w:val="00C77D30"/>
    <w:rsid w:val="00C77DA7"/>
    <w:rsid w:val="00C806AE"/>
    <w:rsid w:val="00C81470"/>
    <w:rsid w:val="00C81A83"/>
    <w:rsid w:val="00C82CF9"/>
    <w:rsid w:val="00C82F69"/>
    <w:rsid w:val="00C832E6"/>
    <w:rsid w:val="00C83A4D"/>
    <w:rsid w:val="00C83F54"/>
    <w:rsid w:val="00C84345"/>
    <w:rsid w:val="00C84EBD"/>
    <w:rsid w:val="00C853B5"/>
    <w:rsid w:val="00C854DE"/>
    <w:rsid w:val="00C86DB2"/>
    <w:rsid w:val="00C87B49"/>
    <w:rsid w:val="00C87D04"/>
    <w:rsid w:val="00C90466"/>
    <w:rsid w:val="00C904D8"/>
    <w:rsid w:val="00C908DB"/>
    <w:rsid w:val="00C90BFD"/>
    <w:rsid w:val="00C91313"/>
    <w:rsid w:val="00C91463"/>
    <w:rsid w:val="00C92531"/>
    <w:rsid w:val="00C92F76"/>
    <w:rsid w:val="00C93211"/>
    <w:rsid w:val="00C934E6"/>
    <w:rsid w:val="00C93BBC"/>
    <w:rsid w:val="00C93EF7"/>
    <w:rsid w:val="00C9401B"/>
    <w:rsid w:val="00C951C2"/>
    <w:rsid w:val="00C951F7"/>
    <w:rsid w:val="00C9533D"/>
    <w:rsid w:val="00C95884"/>
    <w:rsid w:val="00C95997"/>
    <w:rsid w:val="00C95DF2"/>
    <w:rsid w:val="00C95F29"/>
    <w:rsid w:val="00C966CE"/>
    <w:rsid w:val="00C96794"/>
    <w:rsid w:val="00C972D3"/>
    <w:rsid w:val="00C97655"/>
    <w:rsid w:val="00C97726"/>
    <w:rsid w:val="00C978AB"/>
    <w:rsid w:val="00C97B5A"/>
    <w:rsid w:val="00CA1104"/>
    <w:rsid w:val="00CA13CD"/>
    <w:rsid w:val="00CA195A"/>
    <w:rsid w:val="00CA1C3E"/>
    <w:rsid w:val="00CA1DC6"/>
    <w:rsid w:val="00CA2257"/>
    <w:rsid w:val="00CA2D51"/>
    <w:rsid w:val="00CA2F47"/>
    <w:rsid w:val="00CA3798"/>
    <w:rsid w:val="00CA3B4C"/>
    <w:rsid w:val="00CA4205"/>
    <w:rsid w:val="00CA4323"/>
    <w:rsid w:val="00CA43CC"/>
    <w:rsid w:val="00CA4996"/>
    <w:rsid w:val="00CA5925"/>
    <w:rsid w:val="00CA758A"/>
    <w:rsid w:val="00CA76CE"/>
    <w:rsid w:val="00CB067C"/>
    <w:rsid w:val="00CB08DD"/>
    <w:rsid w:val="00CB0AE0"/>
    <w:rsid w:val="00CB1C4B"/>
    <w:rsid w:val="00CB202B"/>
    <w:rsid w:val="00CB2C49"/>
    <w:rsid w:val="00CB31E4"/>
    <w:rsid w:val="00CB3389"/>
    <w:rsid w:val="00CB3A42"/>
    <w:rsid w:val="00CB3CD4"/>
    <w:rsid w:val="00CB3E23"/>
    <w:rsid w:val="00CB3E41"/>
    <w:rsid w:val="00CB4580"/>
    <w:rsid w:val="00CB48A4"/>
    <w:rsid w:val="00CB49AD"/>
    <w:rsid w:val="00CB4CDF"/>
    <w:rsid w:val="00CB5986"/>
    <w:rsid w:val="00CB5D33"/>
    <w:rsid w:val="00CB651C"/>
    <w:rsid w:val="00CB66B6"/>
    <w:rsid w:val="00CB6717"/>
    <w:rsid w:val="00CB73F2"/>
    <w:rsid w:val="00CB7572"/>
    <w:rsid w:val="00CB7BE4"/>
    <w:rsid w:val="00CC05B1"/>
    <w:rsid w:val="00CC08D4"/>
    <w:rsid w:val="00CC160A"/>
    <w:rsid w:val="00CC1A9F"/>
    <w:rsid w:val="00CC1B45"/>
    <w:rsid w:val="00CC207C"/>
    <w:rsid w:val="00CC223C"/>
    <w:rsid w:val="00CC29A0"/>
    <w:rsid w:val="00CC3744"/>
    <w:rsid w:val="00CC3B1B"/>
    <w:rsid w:val="00CC3ED2"/>
    <w:rsid w:val="00CC4294"/>
    <w:rsid w:val="00CC44BF"/>
    <w:rsid w:val="00CC50E8"/>
    <w:rsid w:val="00CC51BC"/>
    <w:rsid w:val="00CC5A16"/>
    <w:rsid w:val="00CC5E8A"/>
    <w:rsid w:val="00CC6274"/>
    <w:rsid w:val="00CC62D0"/>
    <w:rsid w:val="00CC6522"/>
    <w:rsid w:val="00CC711E"/>
    <w:rsid w:val="00CC7A93"/>
    <w:rsid w:val="00CD00A3"/>
    <w:rsid w:val="00CD05A6"/>
    <w:rsid w:val="00CD162D"/>
    <w:rsid w:val="00CD16BB"/>
    <w:rsid w:val="00CD1A0C"/>
    <w:rsid w:val="00CD1C80"/>
    <w:rsid w:val="00CD1DC7"/>
    <w:rsid w:val="00CD279F"/>
    <w:rsid w:val="00CD2883"/>
    <w:rsid w:val="00CD2CA5"/>
    <w:rsid w:val="00CD344A"/>
    <w:rsid w:val="00CD3728"/>
    <w:rsid w:val="00CD3CE9"/>
    <w:rsid w:val="00CD3E08"/>
    <w:rsid w:val="00CD40BE"/>
    <w:rsid w:val="00CD46B4"/>
    <w:rsid w:val="00CD4D01"/>
    <w:rsid w:val="00CD566A"/>
    <w:rsid w:val="00CD73EC"/>
    <w:rsid w:val="00CD7F98"/>
    <w:rsid w:val="00CE0118"/>
    <w:rsid w:val="00CE01B3"/>
    <w:rsid w:val="00CE02E2"/>
    <w:rsid w:val="00CE0A6F"/>
    <w:rsid w:val="00CE0D12"/>
    <w:rsid w:val="00CE1012"/>
    <w:rsid w:val="00CE1186"/>
    <w:rsid w:val="00CE1373"/>
    <w:rsid w:val="00CE1898"/>
    <w:rsid w:val="00CE2302"/>
    <w:rsid w:val="00CE23B1"/>
    <w:rsid w:val="00CE2B1D"/>
    <w:rsid w:val="00CE46A5"/>
    <w:rsid w:val="00CE5180"/>
    <w:rsid w:val="00CE7354"/>
    <w:rsid w:val="00CE749F"/>
    <w:rsid w:val="00CE7553"/>
    <w:rsid w:val="00CE7707"/>
    <w:rsid w:val="00CE7A18"/>
    <w:rsid w:val="00CE7ECB"/>
    <w:rsid w:val="00CF0BC2"/>
    <w:rsid w:val="00CF159A"/>
    <w:rsid w:val="00CF159D"/>
    <w:rsid w:val="00CF1BF0"/>
    <w:rsid w:val="00CF281B"/>
    <w:rsid w:val="00CF2921"/>
    <w:rsid w:val="00CF2B59"/>
    <w:rsid w:val="00CF356F"/>
    <w:rsid w:val="00CF382C"/>
    <w:rsid w:val="00CF3C98"/>
    <w:rsid w:val="00CF403F"/>
    <w:rsid w:val="00CF41FF"/>
    <w:rsid w:val="00CF435D"/>
    <w:rsid w:val="00CF460B"/>
    <w:rsid w:val="00CF53F8"/>
    <w:rsid w:val="00CF5CA5"/>
    <w:rsid w:val="00CF5D37"/>
    <w:rsid w:val="00CF6051"/>
    <w:rsid w:val="00CF67EC"/>
    <w:rsid w:val="00CF69FC"/>
    <w:rsid w:val="00CF6EFE"/>
    <w:rsid w:val="00CF76A6"/>
    <w:rsid w:val="00CF7AA6"/>
    <w:rsid w:val="00D0073B"/>
    <w:rsid w:val="00D00956"/>
    <w:rsid w:val="00D009A0"/>
    <w:rsid w:val="00D01928"/>
    <w:rsid w:val="00D027AD"/>
    <w:rsid w:val="00D027C2"/>
    <w:rsid w:val="00D030B8"/>
    <w:rsid w:val="00D035EF"/>
    <w:rsid w:val="00D03A02"/>
    <w:rsid w:val="00D03E36"/>
    <w:rsid w:val="00D04389"/>
    <w:rsid w:val="00D0497D"/>
    <w:rsid w:val="00D04C79"/>
    <w:rsid w:val="00D053D2"/>
    <w:rsid w:val="00D065A8"/>
    <w:rsid w:val="00D07DDD"/>
    <w:rsid w:val="00D07E35"/>
    <w:rsid w:val="00D10590"/>
    <w:rsid w:val="00D1068F"/>
    <w:rsid w:val="00D106F7"/>
    <w:rsid w:val="00D107F7"/>
    <w:rsid w:val="00D11105"/>
    <w:rsid w:val="00D113DE"/>
    <w:rsid w:val="00D11963"/>
    <w:rsid w:val="00D12122"/>
    <w:rsid w:val="00D125E0"/>
    <w:rsid w:val="00D12607"/>
    <w:rsid w:val="00D13161"/>
    <w:rsid w:val="00D13784"/>
    <w:rsid w:val="00D138C9"/>
    <w:rsid w:val="00D13C17"/>
    <w:rsid w:val="00D13F9F"/>
    <w:rsid w:val="00D14291"/>
    <w:rsid w:val="00D143AE"/>
    <w:rsid w:val="00D1456C"/>
    <w:rsid w:val="00D14BD3"/>
    <w:rsid w:val="00D14ED7"/>
    <w:rsid w:val="00D15A74"/>
    <w:rsid w:val="00D15BAA"/>
    <w:rsid w:val="00D17B70"/>
    <w:rsid w:val="00D17F8E"/>
    <w:rsid w:val="00D202AB"/>
    <w:rsid w:val="00D2048A"/>
    <w:rsid w:val="00D205C8"/>
    <w:rsid w:val="00D206F0"/>
    <w:rsid w:val="00D208DC"/>
    <w:rsid w:val="00D21149"/>
    <w:rsid w:val="00D211D3"/>
    <w:rsid w:val="00D21DFE"/>
    <w:rsid w:val="00D22133"/>
    <w:rsid w:val="00D225F9"/>
    <w:rsid w:val="00D228E6"/>
    <w:rsid w:val="00D22C17"/>
    <w:rsid w:val="00D22D8B"/>
    <w:rsid w:val="00D233B8"/>
    <w:rsid w:val="00D23AA4"/>
    <w:rsid w:val="00D23FF5"/>
    <w:rsid w:val="00D248A4"/>
    <w:rsid w:val="00D24B5C"/>
    <w:rsid w:val="00D24C82"/>
    <w:rsid w:val="00D25649"/>
    <w:rsid w:val="00D257DB"/>
    <w:rsid w:val="00D264F3"/>
    <w:rsid w:val="00D26B09"/>
    <w:rsid w:val="00D27D9E"/>
    <w:rsid w:val="00D27FDC"/>
    <w:rsid w:val="00D30303"/>
    <w:rsid w:val="00D3031F"/>
    <w:rsid w:val="00D3037A"/>
    <w:rsid w:val="00D30806"/>
    <w:rsid w:val="00D317C1"/>
    <w:rsid w:val="00D32640"/>
    <w:rsid w:val="00D32A66"/>
    <w:rsid w:val="00D32FE8"/>
    <w:rsid w:val="00D330BB"/>
    <w:rsid w:val="00D33335"/>
    <w:rsid w:val="00D334AA"/>
    <w:rsid w:val="00D3376B"/>
    <w:rsid w:val="00D3377B"/>
    <w:rsid w:val="00D337B3"/>
    <w:rsid w:val="00D337E2"/>
    <w:rsid w:val="00D34319"/>
    <w:rsid w:val="00D345C1"/>
    <w:rsid w:val="00D34ED7"/>
    <w:rsid w:val="00D35824"/>
    <w:rsid w:val="00D35B4B"/>
    <w:rsid w:val="00D36C82"/>
    <w:rsid w:val="00D40753"/>
    <w:rsid w:val="00D4092B"/>
    <w:rsid w:val="00D40CEC"/>
    <w:rsid w:val="00D40E59"/>
    <w:rsid w:val="00D415F8"/>
    <w:rsid w:val="00D42941"/>
    <w:rsid w:val="00D42E48"/>
    <w:rsid w:val="00D42FE9"/>
    <w:rsid w:val="00D43094"/>
    <w:rsid w:val="00D432E3"/>
    <w:rsid w:val="00D43414"/>
    <w:rsid w:val="00D43493"/>
    <w:rsid w:val="00D443B1"/>
    <w:rsid w:val="00D444B3"/>
    <w:rsid w:val="00D448CA"/>
    <w:rsid w:val="00D44C41"/>
    <w:rsid w:val="00D44E25"/>
    <w:rsid w:val="00D4506C"/>
    <w:rsid w:val="00D45150"/>
    <w:rsid w:val="00D4533B"/>
    <w:rsid w:val="00D45F5A"/>
    <w:rsid w:val="00D465C1"/>
    <w:rsid w:val="00D465C5"/>
    <w:rsid w:val="00D471C3"/>
    <w:rsid w:val="00D47AFD"/>
    <w:rsid w:val="00D50BA7"/>
    <w:rsid w:val="00D50EAC"/>
    <w:rsid w:val="00D51261"/>
    <w:rsid w:val="00D51C5C"/>
    <w:rsid w:val="00D52D94"/>
    <w:rsid w:val="00D53742"/>
    <w:rsid w:val="00D53863"/>
    <w:rsid w:val="00D54598"/>
    <w:rsid w:val="00D54B86"/>
    <w:rsid w:val="00D54C18"/>
    <w:rsid w:val="00D54D63"/>
    <w:rsid w:val="00D5529D"/>
    <w:rsid w:val="00D55357"/>
    <w:rsid w:val="00D555C1"/>
    <w:rsid w:val="00D55B08"/>
    <w:rsid w:val="00D5670A"/>
    <w:rsid w:val="00D56F67"/>
    <w:rsid w:val="00D57334"/>
    <w:rsid w:val="00D578A6"/>
    <w:rsid w:val="00D57C9C"/>
    <w:rsid w:val="00D60760"/>
    <w:rsid w:val="00D60EC5"/>
    <w:rsid w:val="00D6133D"/>
    <w:rsid w:val="00D615FD"/>
    <w:rsid w:val="00D61622"/>
    <w:rsid w:val="00D617E9"/>
    <w:rsid w:val="00D61D60"/>
    <w:rsid w:val="00D61E23"/>
    <w:rsid w:val="00D61EAB"/>
    <w:rsid w:val="00D61EEE"/>
    <w:rsid w:val="00D61FA0"/>
    <w:rsid w:val="00D63073"/>
    <w:rsid w:val="00D632E5"/>
    <w:rsid w:val="00D63714"/>
    <w:rsid w:val="00D63A3B"/>
    <w:rsid w:val="00D6559B"/>
    <w:rsid w:val="00D655BC"/>
    <w:rsid w:val="00D65741"/>
    <w:rsid w:val="00D65781"/>
    <w:rsid w:val="00D65793"/>
    <w:rsid w:val="00D65F42"/>
    <w:rsid w:val="00D66164"/>
    <w:rsid w:val="00D6661C"/>
    <w:rsid w:val="00D67931"/>
    <w:rsid w:val="00D67AAB"/>
    <w:rsid w:val="00D67C3E"/>
    <w:rsid w:val="00D67ED8"/>
    <w:rsid w:val="00D67F0F"/>
    <w:rsid w:val="00D702F0"/>
    <w:rsid w:val="00D703E3"/>
    <w:rsid w:val="00D704BC"/>
    <w:rsid w:val="00D705A4"/>
    <w:rsid w:val="00D7065F"/>
    <w:rsid w:val="00D7066F"/>
    <w:rsid w:val="00D70D58"/>
    <w:rsid w:val="00D70F2E"/>
    <w:rsid w:val="00D714A4"/>
    <w:rsid w:val="00D71948"/>
    <w:rsid w:val="00D719C6"/>
    <w:rsid w:val="00D71A7D"/>
    <w:rsid w:val="00D71F39"/>
    <w:rsid w:val="00D7242B"/>
    <w:rsid w:val="00D72CAD"/>
    <w:rsid w:val="00D7374E"/>
    <w:rsid w:val="00D7380B"/>
    <w:rsid w:val="00D738F0"/>
    <w:rsid w:val="00D73B72"/>
    <w:rsid w:val="00D73E9F"/>
    <w:rsid w:val="00D741E4"/>
    <w:rsid w:val="00D745FA"/>
    <w:rsid w:val="00D7461D"/>
    <w:rsid w:val="00D74AF5"/>
    <w:rsid w:val="00D7504F"/>
    <w:rsid w:val="00D7549B"/>
    <w:rsid w:val="00D75D98"/>
    <w:rsid w:val="00D76D0B"/>
    <w:rsid w:val="00D7756E"/>
    <w:rsid w:val="00D7792A"/>
    <w:rsid w:val="00D77A1F"/>
    <w:rsid w:val="00D77D22"/>
    <w:rsid w:val="00D80BCF"/>
    <w:rsid w:val="00D8118F"/>
    <w:rsid w:val="00D81536"/>
    <w:rsid w:val="00D82236"/>
    <w:rsid w:val="00D823C5"/>
    <w:rsid w:val="00D825C6"/>
    <w:rsid w:val="00D828BD"/>
    <w:rsid w:val="00D84135"/>
    <w:rsid w:val="00D84AB3"/>
    <w:rsid w:val="00D84FEE"/>
    <w:rsid w:val="00D85B7A"/>
    <w:rsid w:val="00D86264"/>
    <w:rsid w:val="00D8682D"/>
    <w:rsid w:val="00D86B78"/>
    <w:rsid w:val="00D86DA4"/>
    <w:rsid w:val="00D87928"/>
    <w:rsid w:val="00D9091A"/>
    <w:rsid w:val="00D90E68"/>
    <w:rsid w:val="00D91402"/>
    <w:rsid w:val="00D914DE"/>
    <w:rsid w:val="00D91D2E"/>
    <w:rsid w:val="00D928C1"/>
    <w:rsid w:val="00D92BB9"/>
    <w:rsid w:val="00D92C2B"/>
    <w:rsid w:val="00D942D9"/>
    <w:rsid w:val="00D94579"/>
    <w:rsid w:val="00D94B8D"/>
    <w:rsid w:val="00D951C9"/>
    <w:rsid w:val="00D959C3"/>
    <w:rsid w:val="00D95C8F"/>
    <w:rsid w:val="00D96432"/>
    <w:rsid w:val="00D96B07"/>
    <w:rsid w:val="00D96D5C"/>
    <w:rsid w:val="00D96DE0"/>
    <w:rsid w:val="00D96DFC"/>
    <w:rsid w:val="00D9721A"/>
    <w:rsid w:val="00D97479"/>
    <w:rsid w:val="00D978FA"/>
    <w:rsid w:val="00D979A8"/>
    <w:rsid w:val="00D979E4"/>
    <w:rsid w:val="00D979F3"/>
    <w:rsid w:val="00D97E36"/>
    <w:rsid w:val="00DA00A3"/>
    <w:rsid w:val="00DA0309"/>
    <w:rsid w:val="00DA0CA7"/>
    <w:rsid w:val="00DA0D1C"/>
    <w:rsid w:val="00DA0F49"/>
    <w:rsid w:val="00DA2316"/>
    <w:rsid w:val="00DA2FCC"/>
    <w:rsid w:val="00DA3829"/>
    <w:rsid w:val="00DA42AC"/>
    <w:rsid w:val="00DA4EB4"/>
    <w:rsid w:val="00DA51D0"/>
    <w:rsid w:val="00DA52BB"/>
    <w:rsid w:val="00DA53C2"/>
    <w:rsid w:val="00DA5E6D"/>
    <w:rsid w:val="00DA5F38"/>
    <w:rsid w:val="00DA673D"/>
    <w:rsid w:val="00DA6C3F"/>
    <w:rsid w:val="00DA7742"/>
    <w:rsid w:val="00DA7AC7"/>
    <w:rsid w:val="00DA7C20"/>
    <w:rsid w:val="00DB0779"/>
    <w:rsid w:val="00DB0CA9"/>
    <w:rsid w:val="00DB1537"/>
    <w:rsid w:val="00DB20B7"/>
    <w:rsid w:val="00DB22C0"/>
    <w:rsid w:val="00DB234B"/>
    <w:rsid w:val="00DB2B1B"/>
    <w:rsid w:val="00DB34C5"/>
    <w:rsid w:val="00DB3B77"/>
    <w:rsid w:val="00DB4094"/>
    <w:rsid w:val="00DB40D9"/>
    <w:rsid w:val="00DB4355"/>
    <w:rsid w:val="00DB4813"/>
    <w:rsid w:val="00DB505A"/>
    <w:rsid w:val="00DB55D9"/>
    <w:rsid w:val="00DB5A3E"/>
    <w:rsid w:val="00DB5BAB"/>
    <w:rsid w:val="00DB5C7F"/>
    <w:rsid w:val="00DB64F2"/>
    <w:rsid w:val="00DB65FB"/>
    <w:rsid w:val="00DB687A"/>
    <w:rsid w:val="00DB6B48"/>
    <w:rsid w:val="00DB6F31"/>
    <w:rsid w:val="00DB7337"/>
    <w:rsid w:val="00DB7C99"/>
    <w:rsid w:val="00DC0E6C"/>
    <w:rsid w:val="00DC0FD4"/>
    <w:rsid w:val="00DC1690"/>
    <w:rsid w:val="00DC1E76"/>
    <w:rsid w:val="00DC2924"/>
    <w:rsid w:val="00DC2A8C"/>
    <w:rsid w:val="00DC2CA4"/>
    <w:rsid w:val="00DC2D64"/>
    <w:rsid w:val="00DC32CD"/>
    <w:rsid w:val="00DC3996"/>
    <w:rsid w:val="00DC3F31"/>
    <w:rsid w:val="00DC42F5"/>
    <w:rsid w:val="00DC50F5"/>
    <w:rsid w:val="00DC5173"/>
    <w:rsid w:val="00DC53CD"/>
    <w:rsid w:val="00DC5504"/>
    <w:rsid w:val="00DC5CD7"/>
    <w:rsid w:val="00DC5E65"/>
    <w:rsid w:val="00DC6289"/>
    <w:rsid w:val="00DC6A3F"/>
    <w:rsid w:val="00DC6B66"/>
    <w:rsid w:val="00DC6BEB"/>
    <w:rsid w:val="00DC6C05"/>
    <w:rsid w:val="00DC6FD3"/>
    <w:rsid w:val="00DC7417"/>
    <w:rsid w:val="00DC7E81"/>
    <w:rsid w:val="00DC7FC7"/>
    <w:rsid w:val="00DD04A8"/>
    <w:rsid w:val="00DD0CED"/>
    <w:rsid w:val="00DD0ED9"/>
    <w:rsid w:val="00DD127F"/>
    <w:rsid w:val="00DD1BD0"/>
    <w:rsid w:val="00DD2119"/>
    <w:rsid w:val="00DD22CC"/>
    <w:rsid w:val="00DD24AA"/>
    <w:rsid w:val="00DD27E6"/>
    <w:rsid w:val="00DD2FDC"/>
    <w:rsid w:val="00DD3197"/>
    <w:rsid w:val="00DD43D7"/>
    <w:rsid w:val="00DD44F9"/>
    <w:rsid w:val="00DD47DA"/>
    <w:rsid w:val="00DD599E"/>
    <w:rsid w:val="00DD5CA9"/>
    <w:rsid w:val="00DD5CD1"/>
    <w:rsid w:val="00DD628C"/>
    <w:rsid w:val="00DD6884"/>
    <w:rsid w:val="00DD6F81"/>
    <w:rsid w:val="00DD6FBD"/>
    <w:rsid w:val="00DD738E"/>
    <w:rsid w:val="00DD7673"/>
    <w:rsid w:val="00DE0AAB"/>
    <w:rsid w:val="00DE0BE9"/>
    <w:rsid w:val="00DE15EE"/>
    <w:rsid w:val="00DE179D"/>
    <w:rsid w:val="00DE1AA8"/>
    <w:rsid w:val="00DE2CA1"/>
    <w:rsid w:val="00DE2CE3"/>
    <w:rsid w:val="00DE2EDD"/>
    <w:rsid w:val="00DE2FB6"/>
    <w:rsid w:val="00DE3FF7"/>
    <w:rsid w:val="00DE41E1"/>
    <w:rsid w:val="00DE4A73"/>
    <w:rsid w:val="00DE519E"/>
    <w:rsid w:val="00DE5AAC"/>
    <w:rsid w:val="00DE6061"/>
    <w:rsid w:val="00DE79C3"/>
    <w:rsid w:val="00DF019F"/>
    <w:rsid w:val="00DF1EF9"/>
    <w:rsid w:val="00DF2033"/>
    <w:rsid w:val="00DF2A80"/>
    <w:rsid w:val="00DF2AA3"/>
    <w:rsid w:val="00DF2C7A"/>
    <w:rsid w:val="00DF3539"/>
    <w:rsid w:val="00DF36B9"/>
    <w:rsid w:val="00DF37D0"/>
    <w:rsid w:val="00DF4C66"/>
    <w:rsid w:val="00DF53C3"/>
    <w:rsid w:val="00DF568A"/>
    <w:rsid w:val="00DF58CF"/>
    <w:rsid w:val="00DF6371"/>
    <w:rsid w:val="00DF66A8"/>
    <w:rsid w:val="00DF672C"/>
    <w:rsid w:val="00DF6B7A"/>
    <w:rsid w:val="00DF7B0D"/>
    <w:rsid w:val="00E00A3D"/>
    <w:rsid w:val="00E01029"/>
    <w:rsid w:val="00E01588"/>
    <w:rsid w:val="00E019DB"/>
    <w:rsid w:val="00E0244F"/>
    <w:rsid w:val="00E0274D"/>
    <w:rsid w:val="00E02F09"/>
    <w:rsid w:val="00E034BE"/>
    <w:rsid w:val="00E049BE"/>
    <w:rsid w:val="00E04A80"/>
    <w:rsid w:val="00E0554E"/>
    <w:rsid w:val="00E079C9"/>
    <w:rsid w:val="00E07A8F"/>
    <w:rsid w:val="00E10A02"/>
    <w:rsid w:val="00E10EC5"/>
    <w:rsid w:val="00E11917"/>
    <w:rsid w:val="00E11BCE"/>
    <w:rsid w:val="00E13058"/>
    <w:rsid w:val="00E136E5"/>
    <w:rsid w:val="00E13713"/>
    <w:rsid w:val="00E142FA"/>
    <w:rsid w:val="00E14425"/>
    <w:rsid w:val="00E1495C"/>
    <w:rsid w:val="00E14CEF"/>
    <w:rsid w:val="00E14D1B"/>
    <w:rsid w:val="00E15921"/>
    <w:rsid w:val="00E15C2D"/>
    <w:rsid w:val="00E15D64"/>
    <w:rsid w:val="00E161FC"/>
    <w:rsid w:val="00E16381"/>
    <w:rsid w:val="00E1709E"/>
    <w:rsid w:val="00E17D2B"/>
    <w:rsid w:val="00E21088"/>
    <w:rsid w:val="00E210D0"/>
    <w:rsid w:val="00E2120E"/>
    <w:rsid w:val="00E218E6"/>
    <w:rsid w:val="00E2195D"/>
    <w:rsid w:val="00E2254B"/>
    <w:rsid w:val="00E2264E"/>
    <w:rsid w:val="00E2282E"/>
    <w:rsid w:val="00E22BF5"/>
    <w:rsid w:val="00E22D14"/>
    <w:rsid w:val="00E233FA"/>
    <w:rsid w:val="00E2386E"/>
    <w:rsid w:val="00E24498"/>
    <w:rsid w:val="00E247F8"/>
    <w:rsid w:val="00E2485F"/>
    <w:rsid w:val="00E248B2"/>
    <w:rsid w:val="00E25379"/>
    <w:rsid w:val="00E25810"/>
    <w:rsid w:val="00E260C8"/>
    <w:rsid w:val="00E262C4"/>
    <w:rsid w:val="00E265C4"/>
    <w:rsid w:val="00E269D8"/>
    <w:rsid w:val="00E26F5E"/>
    <w:rsid w:val="00E27635"/>
    <w:rsid w:val="00E27A29"/>
    <w:rsid w:val="00E27DF8"/>
    <w:rsid w:val="00E27E1D"/>
    <w:rsid w:val="00E27E77"/>
    <w:rsid w:val="00E30804"/>
    <w:rsid w:val="00E31278"/>
    <w:rsid w:val="00E31346"/>
    <w:rsid w:val="00E328FB"/>
    <w:rsid w:val="00E3346C"/>
    <w:rsid w:val="00E335AD"/>
    <w:rsid w:val="00E337DD"/>
    <w:rsid w:val="00E3380E"/>
    <w:rsid w:val="00E343F1"/>
    <w:rsid w:val="00E348CA"/>
    <w:rsid w:val="00E349D4"/>
    <w:rsid w:val="00E34A74"/>
    <w:rsid w:val="00E34B8C"/>
    <w:rsid w:val="00E35E63"/>
    <w:rsid w:val="00E36241"/>
    <w:rsid w:val="00E36A30"/>
    <w:rsid w:val="00E36BB0"/>
    <w:rsid w:val="00E36CC8"/>
    <w:rsid w:val="00E37258"/>
    <w:rsid w:val="00E3797E"/>
    <w:rsid w:val="00E40537"/>
    <w:rsid w:val="00E405DD"/>
    <w:rsid w:val="00E40B7E"/>
    <w:rsid w:val="00E40EA0"/>
    <w:rsid w:val="00E413C8"/>
    <w:rsid w:val="00E4223D"/>
    <w:rsid w:val="00E4225C"/>
    <w:rsid w:val="00E42A62"/>
    <w:rsid w:val="00E42C0E"/>
    <w:rsid w:val="00E451A7"/>
    <w:rsid w:val="00E459CC"/>
    <w:rsid w:val="00E45B76"/>
    <w:rsid w:val="00E466AE"/>
    <w:rsid w:val="00E470E9"/>
    <w:rsid w:val="00E50978"/>
    <w:rsid w:val="00E50CF8"/>
    <w:rsid w:val="00E50E39"/>
    <w:rsid w:val="00E51A0D"/>
    <w:rsid w:val="00E51EC4"/>
    <w:rsid w:val="00E52853"/>
    <w:rsid w:val="00E547B6"/>
    <w:rsid w:val="00E550E4"/>
    <w:rsid w:val="00E55ADF"/>
    <w:rsid w:val="00E55F95"/>
    <w:rsid w:val="00E56095"/>
    <w:rsid w:val="00E5611F"/>
    <w:rsid w:val="00E56355"/>
    <w:rsid w:val="00E56CB4"/>
    <w:rsid w:val="00E57C77"/>
    <w:rsid w:val="00E6033A"/>
    <w:rsid w:val="00E60767"/>
    <w:rsid w:val="00E60BC1"/>
    <w:rsid w:val="00E60BD3"/>
    <w:rsid w:val="00E613EF"/>
    <w:rsid w:val="00E617E7"/>
    <w:rsid w:val="00E61E3E"/>
    <w:rsid w:val="00E61ED4"/>
    <w:rsid w:val="00E61F90"/>
    <w:rsid w:val="00E62713"/>
    <w:rsid w:val="00E628BE"/>
    <w:rsid w:val="00E6320B"/>
    <w:rsid w:val="00E63E61"/>
    <w:rsid w:val="00E647A1"/>
    <w:rsid w:val="00E65335"/>
    <w:rsid w:val="00E65A48"/>
    <w:rsid w:val="00E65CB8"/>
    <w:rsid w:val="00E66A42"/>
    <w:rsid w:val="00E67483"/>
    <w:rsid w:val="00E678FE"/>
    <w:rsid w:val="00E67BBB"/>
    <w:rsid w:val="00E70DB7"/>
    <w:rsid w:val="00E71634"/>
    <w:rsid w:val="00E71AB4"/>
    <w:rsid w:val="00E7268C"/>
    <w:rsid w:val="00E72C01"/>
    <w:rsid w:val="00E7308F"/>
    <w:rsid w:val="00E73D9B"/>
    <w:rsid w:val="00E74544"/>
    <w:rsid w:val="00E74C9A"/>
    <w:rsid w:val="00E75528"/>
    <w:rsid w:val="00E756E5"/>
    <w:rsid w:val="00E757D7"/>
    <w:rsid w:val="00E761FC"/>
    <w:rsid w:val="00E768DE"/>
    <w:rsid w:val="00E76E98"/>
    <w:rsid w:val="00E80572"/>
    <w:rsid w:val="00E8072D"/>
    <w:rsid w:val="00E80825"/>
    <w:rsid w:val="00E81312"/>
    <w:rsid w:val="00E81985"/>
    <w:rsid w:val="00E82172"/>
    <w:rsid w:val="00E823F2"/>
    <w:rsid w:val="00E8269C"/>
    <w:rsid w:val="00E82922"/>
    <w:rsid w:val="00E82FEB"/>
    <w:rsid w:val="00E83263"/>
    <w:rsid w:val="00E83480"/>
    <w:rsid w:val="00E84A92"/>
    <w:rsid w:val="00E84BD4"/>
    <w:rsid w:val="00E84C2A"/>
    <w:rsid w:val="00E84EE7"/>
    <w:rsid w:val="00E85626"/>
    <w:rsid w:val="00E85F64"/>
    <w:rsid w:val="00E862AC"/>
    <w:rsid w:val="00E868EC"/>
    <w:rsid w:val="00E869B0"/>
    <w:rsid w:val="00E9026D"/>
    <w:rsid w:val="00E91023"/>
    <w:rsid w:val="00E91231"/>
    <w:rsid w:val="00E91242"/>
    <w:rsid w:val="00E9129A"/>
    <w:rsid w:val="00E914BD"/>
    <w:rsid w:val="00E92D65"/>
    <w:rsid w:val="00E92FEE"/>
    <w:rsid w:val="00E935AA"/>
    <w:rsid w:val="00E93633"/>
    <w:rsid w:val="00E93697"/>
    <w:rsid w:val="00E93890"/>
    <w:rsid w:val="00E93ADF"/>
    <w:rsid w:val="00E9436B"/>
    <w:rsid w:val="00E94B5C"/>
    <w:rsid w:val="00E94FD5"/>
    <w:rsid w:val="00E951B2"/>
    <w:rsid w:val="00E952FB"/>
    <w:rsid w:val="00E9533D"/>
    <w:rsid w:val="00E95B02"/>
    <w:rsid w:val="00E96254"/>
    <w:rsid w:val="00E965B5"/>
    <w:rsid w:val="00E966FA"/>
    <w:rsid w:val="00E96C1A"/>
    <w:rsid w:val="00E96DBB"/>
    <w:rsid w:val="00E96FD8"/>
    <w:rsid w:val="00E971EF"/>
    <w:rsid w:val="00E977D4"/>
    <w:rsid w:val="00EA0869"/>
    <w:rsid w:val="00EA0AE4"/>
    <w:rsid w:val="00EA0FD8"/>
    <w:rsid w:val="00EA1287"/>
    <w:rsid w:val="00EA2199"/>
    <w:rsid w:val="00EA21AE"/>
    <w:rsid w:val="00EA25DB"/>
    <w:rsid w:val="00EA278B"/>
    <w:rsid w:val="00EA2A9A"/>
    <w:rsid w:val="00EA2C6B"/>
    <w:rsid w:val="00EA2ED1"/>
    <w:rsid w:val="00EA3098"/>
    <w:rsid w:val="00EA3432"/>
    <w:rsid w:val="00EA38A0"/>
    <w:rsid w:val="00EA3BBE"/>
    <w:rsid w:val="00EA41F2"/>
    <w:rsid w:val="00EA45E5"/>
    <w:rsid w:val="00EA4728"/>
    <w:rsid w:val="00EA4989"/>
    <w:rsid w:val="00EA4A2E"/>
    <w:rsid w:val="00EA4C96"/>
    <w:rsid w:val="00EA5403"/>
    <w:rsid w:val="00EA6329"/>
    <w:rsid w:val="00EA6844"/>
    <w:rsid w:val="00EA7D32"/>
    <w:rsid w:val="00EB0294"/>
    <w:rsid w:val="00EB0A44"/>
    <w:rsid w:val="00EB1926"/>
    <w:rsid w:val="00EB1948"/>
    <w:rsid w:val="00EB2063"/>
    <w:rsid w:val="00EB2356"/>
    <w:rsid w:val="00EB27D6"/>
    <w:rsid w:val="00EB2A29"/>
    <w:rsid w:val="00EB2D51"/>
    <w:rsid w:val="00EB2DC7"/>
    <w:rsid w:val="00EB3735"/>
    <w:rsid w:val="00EB3CBC"/>
    <w:rsid w:val="00EB4845"/>
    <w:rsid w:val="00EB49A1"/>
    <w:rsid w:val="00EB4BCF"/>
    <w:rsid w:val="00EB4C18"/>
    <w:rsid w:val="00EB5E63"/>
    <w:rsid w:val="00EB5F99"/>
    <w:rsid w:val="00EB65A7"/>
    <w:rsid w:val="00EB65DE"/>
    <w:rsid w:val="00EB6C7D"/>
    <w:rsid w:val="00EB71F5"/>
    <w:rsid w:val="00EB741C"/>
    <w:rsid w:val="00EB7E39"/>
    <w:rsid w:val="00EC01D4"/>
    <w:rsid w:val="00EC0335"/>
    <w:rsid w:val="00EC0534"/>
    <w:rsid w:val="00EC066B"/>
    <w:rsid w:val="00EC13A7"/>
    <w:rsid w:val="00EC2004"/>
    <w:rsid w:val="00EC2946"/>
    <w:rsid w:val="00EC2AE6"/>
    <w:rsid w:val="00EC3AAE"/>
    <w:rsid w:val="00EC41B1"/>
    <w:rsid w:val="00EC4F16"/>
    <w:rsid w:val="00EC594D"/>
    <w:rsid w:val="00EC6225"/>
    <w:rsid w:val="00EC697B"/>
    <w:rsid w:val="00EC6BC9"/>
    <w:rsid w:val="00EC6C10"/>
    <w:rsid w:val="00EC782A"/>
    <w:rsid w:val="00EC7A79"/>
    <w:rsid w:val="00ED0202"/>
    <w:rsid w:val="00ED08AA"/>
    <w:rsid w:val="00ED0A8C"/>
    <w:rsid w:val="00ED0BA5"/>
    <w:rsid w:val="00ED0EF8"/>
    <w:rsid w:val="00ED2D1D"/>
    <w:rsid w:val="00ED31F1"/>
    <w:rsid w:val="00ED3259"/>
    <w:rsid w:val="00ED3CFF"/>
    <w:rsid w:val="00ED3E6A"/>
    <w:rsid w:val="00ED4BB2"/>
    <w:rsid w:val="00ED6325"/>
    <w:rsid w:val="00ED64D2"/>
    <w:rsid w:val="00ED6595"/>
    <w:rsid w:val="00ED6753"/>
    <w:rsid w:val="00ED6BF3"/>
    <w:rsid w:val="00ED6CC1"/>
    <w:rsid w:val="00ED7454"/>
    <w:rsid w:val="00ED7888"/>
    <w:rsid w:val="00ED79A2"/>
    <w:rsid w:val="00ED7D1E"/>
    <w:rsid w:val="00EE0420"/>
    <w:rsid w:val="00EE0CD0"/>
    <w:rsid w:val="00EE11E3"/>
    <w:rsid w:val="00EE190B"/>
    <w:rsid w:val="00EE19DF"/>
    <w:rsid w:val="00EE20BE"/>
    <w:rsid w:val="00EE25C9"/>
    <w:rsid w:val="00EE25CD"/>
    <w:rsid w:val="00EE2C9E"/>
    <w:rsid w:val="00EE2E26"/>
    <w:rsid w:val="00EE2EC1"/>
    <w:rsid w:val="00EE37AB"/>
    <w:rsid w:val="00EE5A53"/>
    <w:rsid w:val="00EE5AC0"/>
    <w:rsid w:val="00EE5B56"/>
    <w:rsid w:val="00EE60C1"/>
    <w:rsid w:val="00EE61BD"/>
    <w:rsid w:val="00EE6715"/>
    <w:rsid w:val="00EE6852"/>
    <w:rsid w:val="00EE75F0"/>
    <w:rsid w:val="00EE77C6"/>
    <w:rsid w:val="00EF0084"/>
    <w:rsid w:val="00EF04A8"/>
    <w:rsid w:val="00EF0D91"/>
    <w:rsid w:val="00EF0E27"/>
    <w:rsid w:val="00EF1A29"/>
    <w:rsid w:val="00EF2783"/>
    <w:rsid w:val="00EF28A7"/>
    <w:rsid w:val="00EF2CC6"/>
    <w:rsid w:val="00EF34D0"/>
    <w:rsid w:val="00EF3FB0"/>
    <w:rsid w:val="00EF4449"/>
    <w:rsid w:val="00EF4470"/>
    <w:rsid w:val="00EF49A3"/>
    <w:rsid w:val="00EF4A32"/>
    <w:rsid w:val="00EF5271"/>
    <w:rsid w:val="00EF5852"/>
    <w:rsid w:val="00EF593C"/>
    <w:rsid w:val="00EF5F18"/>
    <w:rsid w:val="00EF6029"/>
    <w:rsid w:val="00EF61E3"/>
    <w:rsid w:val="00EF6A56"/>
    <w:rsid w:val="00EF6B89"/>
    <w:rsid w:val="00EF7015"/>
    <w:rsid w:val="00EF795B"/>
    <w:rsid w:val="00EF7B87"/>
    <w:rsid w:val="00EF7CEF"/>
    <w:rsid w:val="00F00422"/>
    <w:rsid w:val="00F00983"/>
    <w:rsid w:val="00F00F6D"/>
    <w:rsid w:val="00F0158B"/>
    <w:rsid w:val="00F0159B"/>
    <w:rsid w:val="00F01892"/>
    <w:rsid w:val="00F01A27"/>
    <w:rsid w:val="00F01A45"/>
    <w:rsid w:val="00F02243"/>
    <w:rsid w:val="00F02773"/>
    <w:rsid w:val="00F04AFF"/>
    <w:rsid w:val="00F04BE0"/>
    <w:rsid w:val="00F051A5"/>
    <w:rsid w:val="00F054A4"/>
    <w:rsid w:val="00F062D6"/>
    <w:rsid w:val="00F0727D"/>
    <w:rsid w:val="00F07796"/>
    <w:rsid w:val="00F078B2"/>
    <w:rsid w:val="00F079CA"/>
    <w:rsid w:val="00F07A1E"/>
    <w:rsid w:val="00F07A6F"/>
    <w:rsid w:val="00F07BEF"/>
    <w:rsid w:val="00F07F38"/>
    <w:rsid w:val="00F10071"/>
    <w:rsid w:val="00F1029F"/>
    <w:rsid w:val="00F10356"/>
    <w:rsid w:val="00F10908"/>
    <w:rsid w:val="00F10F64"/>
    <w:rsid w:val="00F115BD"/>
    <w:rsid w:val="00F11AE7"/>
    <w:rsid w:val="00F125EC"/>
    <w:rsid w:val="00F12787"/>
    <w:rsid w:val="00F12C99"/>
    <w:rsid w:val="00F130CC"/>
    <w:rsid w:val="00F130E5"/>
    <w:rsid w:val="00F1328C"/>
    <w:rsid w:val="00F13898"/>
    <w:rsid w:val="00F14C53"/>
    <w:rsid w:val="00F14F50"/>
    <w:rsid w:val="00F15982"/>
    <w:rsid w:val="00F15B04"/>
    <w:rsid w:val="00F15B8A"/>
    <w:rsid w:val="00F16A4F"/>
    <w:rsid w:val="00F16B64"/>
    <w:rsid w:val="00F17E9E"/>
    <w:rsid w:val="00F20B54"/>
    <w:rsid w:val="00F21158"/>
    <w:rsid w:val="00F2155C"/>
    <w:rsid w:val="00F21573"/>
    <w:rsid w:val="00F21BF1"/>
    <w:rsid w:val="00F21BF4"/>
    <w:rsid w:val="00F22565"/>
    <w:rsid w:val="00F23340"/>
    <w:rsid w:val="00F23B2B"/>
    <w:rsid w:val="00F24087"/>
    <w:rsid w:val="00F2457E"/>
    <w:rsid w:val="00F24713"/>
    <w:rsid w:val="00F2541E"/>
    <w:rsid w:val="00F2608F"/>
    <w:rsid w:val="00F26C72"/>
    <w:rsid w:val="00F271CF"/>
    <w:rsid w:val="00F2757C"/>
    <w:rsid w:val="00F27945"/>
    <w:rsid w:val="00F308F6"/>
    <w:rsid w:val="00F30F17"/>
    <w:rsid w:val="00F3130F"/>
    <w:rsid w:val="00F31536"/>
    <w:rsid w:val="00F31865"/>
    <w:rsid w:val="00F31C63"/>
    <w:rsid w:val="00F31EA6"/>
    <w:rsid w:val="00F32B9E"/>
    <w:rsid w:val="00F33002"/>
    <w:rsid w:val="00F333BC"/>
    <w:rsid w:val="00F33454"/>
    <w:rsid w:val="00F33500"/>
    <w:rsid w:val="00F3459E"/>
    <w:rsid w:val="00F345D1"/>
    <w:rsid w:val="00F34B42"/>
    <w:rsid w:val="00F3503D"/>
    <w:rsid w:val="00F359AB"/>
    <w:rsid w:val="00F363F7"/>
    <w:rsid w:val="00F372FE"/>
    <w:rsid w:val="00F375DD"/>
    <w:rsid w:val="00F37D1E"/>
    <w:rsid w:val="00F37EB8"/>
    <w:rsid w:val="00F4008B"/>
    <w:rsid w:val="00F4063A"/>
    <w:rsid w:val="00F40828"/>
    <w:rsid w:val="00F40D1A"/>
    <w:rsid w:val="00F4113F"/>
    <w:rsid w:val="00F412DD"/>
    <w:rsid w:val="00F4173E"/>
    <w:rsid w:val="00F4217B"/>
    <w:rsid w:val="00F422AD"/>
    <w:rsid w:val="00F43197"/>
    <w:rsid w:val="00F43429"/>
    <w:rsid w:val="00F438AF"/>
    <w:rsid w:val="00F43A7F"/>
    <w:rsid w:val="00F43C50"/>
    <w:rsid w:val="00F44AFB"/>
    <w:rsid w:val="00F44B5F"/>
    <w:rsid w:val="00F451C2"/>
    <w:rsid w:val="00F4578B"/>
    <w:rsid w:val="00F45A45"/>
    <w:rsid w:val="00F45D6D"/>
    <w:rsid w:val="00F45DCE"/>
    <w:rsid w:val="00F461F8"/>
    <w:rsid w:val="00F47009"/>
    <w:rsid w:val="00F4712B"/>
    <w:rsid w:val="00F4751A"/>
    <w:rsid w:val="00F47821"/>
    <w:rsid w:val="00F47EAC"/>
    <w:rsid w:val="00F508F9"/>
    <w:rsid w:val="00F50A0F"/>
    <w:rsid w:val="00F50EDF"/>
    <w:rsid w:val="00F511FA"/>
    <w:rsid w:val="00F5121C"/>
    <w:rsid w:val="00F515BF"/>
    <w:rsid w:val="00F51922"/>
    <w:rsid w:val="00F5196F"/>
    <w:rsid w:val="00F51CCE"/>
    <w:rsid w:val="00F52C6E"/>
    <w:rsid w:val="00F52F32"/>
    <w:rsid w:val="00F5319A"/>
    <w:rsid w:val="00F53B73"/>
    <w:rsid w:val="00F544BB"/>
    <w:rsid w:val="00F54520"/>
    <w:rsid w:val="00F54827"/>
    <w:rsid w:val="00F54A24"/>
    <w:rsid w:val="00F54E1E"/>
    <w:rsid w:val="00F5546A"/>
    <w:rsid w:val="00F55B9A"/>
    <w:rsid w:val="00F55F9F"/>
    <w:rsid w:val="00F5670F"/>
    <w:rsid w:val="00F56A74"/>
    <w:rsid w:val="00F57523"/>
    <w:rsid w:val="00F57699"/>
    <w:rsid w:val="00F57864"/>
    <w:rsid w:val="00F57DC5"/>
    <w:rsid w:val="00F57E14"/>
    <w:rsid w:val="00F606CF"/>
    <w:rsid w:val="00F609FA"/>
    <w:rsid w:val="00F61449"/>
    <w:rsid w:val="00F6265B"/>
    <w:rsid w:val="00F62897"/>
    <w:rsid w:val="00F6291B"/>
    <w:rsid w:val="00F6341A"/>
    <w:rsid w:val="00F63C8A"/>
    <w:rsid w:val="00F642E6"/>
    <w:rsid w:val="00F6448F"/>
    <w:rsid w:val="00F644DF"/>
    <w:rsid w:val="00F6463E"/>
    <w:rsid w:val="00F64A7A"/>
    <w:rsid w:val="00F65582"/>
    <w:rsid w:val="00F6573B"/>
    <w:rsid w:val="00F658E5"/>
    <w:rsid w:val="00F65D99"/>
    <w:rsid w:val="00F6667E"/>
    <w:rsid w:val="00F6710D"/>
    <w:rsid w:val="00F675FD"/>
    <w:rsid w:val="00F67742"/>
    <w:rsid w:val="00F70342"/>
    <w:rsid w:val="00F70484"/>
    <w:rsid w:val="00F704E1"/>
    <w:rsid w:val="00F71745"/>
    <w:rsid w:val="00F72063"/>
    <w:rsid w:val="00F720F8"/>
    <w:rsid w:val="00F729E0"/>
    <w:rsid w:val="00F72BB6"/>
    <w:rsid w:val="00F7319B"/>
    <w:rsid w:val="00F738D3"/>
    <w:rsid w:val="00F74136"/>
    <w:rsid w:val="00F74886"/>
    <w:rsid w:val="00F74C8B"/>
    <w:rsid w:val="00F75B5F"/>
    <w:rsid w:val="00F75E2F"/>
    <w:rsid w:val="00F760C2"/>
    <w:rsid w:val="00F76731"/>
    <w:rsid w:val="00F76D12"/>
    <w:rsid w:val="00F76FDC"/>
    <w:rsid w:val="00F777F4"/>
    <w:rsid w:val="00F77B15"/>
    <w:rsid w:val="00F77FBC"/>
    <w:rsid w:val="00F80B2D"/>
    <w:rsid w:val="00F80C4F"/>
    <w:rsid w:val="00F8129B"/>
    <w:rsid w:val="00F81BB2"/>
    <w:rsid w:val="00F8222E"/>
    <w:rsid w:val="00F8239A"/>
    <w:rsid w:val="00F824B3"/>
    <w:rsid w:val="00F82851"/>
    <w:rsid w:val="00F835DD"/>
    <w:rsid w:val="00F83738"/>
    <w:rsid w:val="00F83C6E"/>
    <w:rsid w:val="00F843D8"/>
    <w:rsid w:val="00F848DD"/>
    <w:rsid w:val="00F85243"/>
    <w:rsid w:val="00F85607"/>
    <w:rsid w:val="00F859ED"/>
    <w:rsid w:val="00F85A1E"/>
    <w:rsid w:val="00F85C0B"/>
    <w:rsid w:val="00F85D0D"/>
    <w:rsid w:val="00F8650A"/>
    <w:rsid w:val="00F86581"/>
    <w:rsid w:val="00F87865"/>
    <w:rsid w:val="00F878C6"/>
    <w:rsid w:val="00F90688"/>
    <w:rsid w:val="00F908C0"/>
    <w:rsid w:val="00F90EB4"/>
    <w:rsid w:val="00F920A5"/>
    <w:rsid w:val="00F9246D"/>
    <w:rsid w:val="00F92769"/>
    <w:rsid w:val="00F940B3"/>
    <w:rsid w:val="00F942EE"/>
    <w:rsid w:val="00F942F7"/>
    <w:rsid w:val="00F9436D"/>
    <w:rsid w:val="00F943EC"/>
    <w:rsid w:val="00F94DC6"/>
    <w:rsid w:val="00F9511E"/>
    <w:rsid w:val="00F952AB"/>
    <w:rsid w:val="00F9533B"/>
    <w:rsid w:val="00F95611"/>
    <w:rsid w:val="00F95A44"/>
    <w:rsid w:val="00F95E10"/>
    <w:rsid w:val="00F95E21"/>
    <w:rsid w:val="00F95E5F"/>
    <w:rsid w:val="00F95EAE"/>
    <w:rsid w:val="00F9654A"/>
    <w:rsid w:val="00F96671"/>
    <w:rsid w:val="00F968C6"/>
    <w:rsid w:val="00F96BA2"/>
    <w:rsid w:val="00F96DB6"/>
    <w:rsid w:val="00F97731"/>
    <w:rsid w:val="00FA0223"/>
    <w:rsid w:val="00FA0973"/>
    <w:rsid w:val="00FA1378"/>
    <w:rsid w:val="00FA1440"/>
    <w:rsid w:val="00FA1C46"/>
    <w:rsid w:val="00FA2683"/>
    <w:rsid w:val="00FA2C3F"/>
    <w:rsid w:val="00FA3261"/>
    <w:rsid w:val="00FA34B2"/>
    <w:rsid w:val="00FA392B"/>
    <w:rsid w:val="00FA3950"/>
    <w:rsid w:val="00FA3D53"/>
    <w:rsid w:val="00FA3D95"/>
    <w:rsid w:val="00FA4149"/>
    <w:rsid w:val="00FA51B6"/>
    <w:rsid w:val="00FA62F8"/>
    <w:rsid w:val="00FA6579"/>
    <w:rsid w:val="00FA682C"/>
    <w:rsid w:val="00FA685B"/>
    <w:rsid w:val="00FB0338"/>
    <w:rsid w:val="00FB05A9"/>
    <w:rsid w:val="00FB0636"/>
    <w:rsid w:val="00FB06C5"/>
    <w:rsid w:val="00FB1376"/>
    <w:rsid w:val="00FB142D"/>
    <w:rsid w:val="00FB1AE7"/>
    <w:rsid w:val="00FB1B0E"/>
    <w:rsid w:val="00FB21D9"/>
    <w:rsid w:val="00FB2253"/>
    <w:rsid w:val="00FB2F16"/>
    <w:rsid w:val="00FB3515"/>
    <w:rsid w:val="00FB38B1"/>
    <w:rsid w:val="00FB4FE3"/>
    <w:rsid w:val="00FB57AE"/>
    <w:rsid w:val="00FB6AC2"/>
    <w:rsid w:val="00FB6DCA"/>
    <w:rsid w:val="00FB7343"/>
    <w:rsid w:val="00FB75F1"/>
    <w:rsid w:val="00FB787E"/>
    <w:rsid w:val="00FB7947"/>
    <w:rsid w:val="00FB7FE3"/>
    <w:rsid w:val="00FC00A8"/>
    <w:rsid w:val="00FC0107"/>
    <w:rsid w:val="00FC10B1"/>
    <w:rsid w:val="00FC1492"/>
    <w:rsid w:val="00FC216B"/>
    <w:rsid w:val="00FC2A8E"/>
    <w:rsid w:val="00FC2C7B"/>
    <w:rsid w:val="00FC447F"/>
    <w:rsid w:val="00FC44AD"/>
    <w:rsid w:val="00FC4C13"/>
    <w:rsid w:val="00FC4E52"/>
    <w:rsid w:val="00FC5249"/>
    <w:rsid w:val="00FC52B9"/>
    <w:rsid w:val="00FC5782"/>
    <w:rsid w:val="00FC742D"/>
    <w:rsid w:val="00FC7BC2"/>
    <w:rsid w:val="00FC7EA3"/>
    <w:rsid w:val="00FD0C34"/>
    <w:rsid w:val="00FD19E4"/>
    <w:rsid w:val="00FD1AB5"/>
    <w:rsid w:val="00FD24A8"/>
    <w:rsid w:val="00FD284F"/>
    <w:rsid w:val="00FD2B36"/>
    <w:rsid w:val="00FD3DAB"/>
    <w:rsid w:val="00FD3DC4"/>
    <w:rsid w:val="00FD3F05"/>
    <w:rsid w:val="00FD4A94"/>
    <w:rsid w:val="00FD57A5"/>
    <w:rsid w:val="00FD57E1"/>
    <w:rsid w:val="00FD594F"/>
    <w:rsid w:val="00FD5AE0"/>
    <w:rsid w:val="00FD643F"/>
    <w:rsid w:val="00FD657A"/>
    <w:rsid w:val="00FD6972"/>
    <w:rsid w:val="00FD6BB5"/>
    <w:rsid w:val="00FE0FED"/>
    <w:rsid w:val="00FE14B5"/>
    <w:rsid w:val="00FE194B"/>
    <w:rsid w:val="00FE1A71"/>
    <w:rsid w:val="00FE2021"/>
    <w:rsid w:val="00FE289E"/>
    <w:rsid w:val="00FE2BDC"/>
    <w:rsid w:val="00FE359C"/>
    <w:rsid w:val="00FE35AF"/>
    <w:rsid w:val="00FE38E9"/>
    <w:rsid w:val="00FE407B"/>
    <w:rsid w:val="00FE45B7"/>
    <w:rsid w:val="00FE4F91"/>
    <w:rsid w:val="00FE504C"/>
    <w:rsid w:val="00FE5522"/>
    <w:rsid w:val="00FE6617"/>
    <w:rsid w:val="00FE6958"/>
    <w:rsid w:val="00FF0076"/>
    <w:rsid w:val="00FF0289"/>
    <w:rsid w:val="00FF08B8"/>
    <w:rsid w:val="00FF1520"/>
    <w:rsid w:val="00FF154F"/>
    <w:rsid w:val="00FF1A0D"/>
    <w:rsid w:val="00FF1FBB"/>
    <w:rsid w:val="00FF20F7"/>
    <w:rsid w:val="00FF4175"/>
    <w:rsid w:val="00FF4D62"/>
    <w:rsid w:val="00FF4D63"/>
    <w:rsid w:val="00FF576D"/>
    <w:rsid w:val="00FF5A8B"/>
    <w:rsid w:val="00FF5E0D"/>
    <w:rsid w:val="00FF6478"/>
    <w:rsid w:val="00FF681B"/>
    <w:rsid w:val="00FF70CC"/>
    <w:rsid w:val="00FF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BE0BDB"/>
  <w15:docId w15:val="{04B312F3-42A2-4855-BD71-27D88066A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9D7372"/>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
    <w:basedOn w:val="a6"/>
    <w:next w:val="a6"/>
    <w:link w:val="110"/>
    <w:uiPriority w:val="1"/>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uiPriority w:val="9"/>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I.L.T."/>
    <w:basedOn w:val="a6"/>
    <w:link w:val="12"/>
    <w:uiPriority w:val="99"/>
    <w:pPr>
      <w:tabs>
        <w:tab w:val="center" w:pos="4677"/>
        <w:tab w:val="right" w:pos="9355"/>
      </w:tabs>
    </w:pPr>
  </w:style>
  <w:style w:type="paragraph" w:styleId="ab">
    <w:name w:val="Title"/>
    <w:aliases w:val="Çàãîëîâîê,Caaieiaie,&amp;#199,&amp;#224,&amp;#227,&amp;#238,&amp;#235,&amp;#226,&amp;#234"/>
    <w:basedOn w:val="a6"/>
    <w:link w:val="ac"/>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uiPriority w:val="99"/>
  </w:style>
  <w:style w:type="character" w:styleId="ae">
    <w:name w:val="Hyperlink"/>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uiPriority w:val="1"/>
    <w:qFormat/>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link w:val="ConsNormal0"/>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semiHidden/>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uiPriority w:val="3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rsid w:val="0001360D"/>
    <w:pPr>
      <w:tabs>
        <w:tab w:val="right" w:pos="9627"/>
      </w:tabs>
      <w:spacing w:line="360" w:lineRule="auto"/>
    </w:pPr>
    <w:rPr>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uiPriority w:val="1"/>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6">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8">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uiPriority w:val="9"/>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uiPriority w:val="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uiPriority w:val="99"/>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uiPriority w:val="99"/>
    <w:rsid w:val="006E241D"/>
    <w:pPr>
      <w:autoSpaceDE w:val="0"/>
      <w:autoSpaceDN w:val="0"/>
      <w:adjustRightInd w:val="0"/>
      <w:jc w:val="both"/>
    </w:pPr>
    <w:rPr>
      <w:rFonts w:ascii="MS Sans Serif" w:hAnsi="MS Sans Serif"/>
      <w:sz w:val="20"/>
    </w:rPr>
  </w:style>
  <w:style w:type="character" w:customStyle="1" w:styleId="afffc">
    <w:name w:val="Текст Знак"/>
    <w:link w:val="afffb"/>
    <w:uiPriority w:val="99"/>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aliases w:val="Знак4 Знак Знак"/>
    <w:basedOn w:val="a6"/>
    <w:link w:val="affff"/>
    <w:qFormat/>
    <w:rsid w:val="006E241D"/>
    <w:pPr>
      <w:spacing w:before="120" w:after="120"/>
      <w:ind w:firstLine="567"/>
    </w:pPr>
    <w:rPr>
      <w:sz w:val="20"/>
      <w:szCs w:val="20"/>
    </w:rPr>
  </w:style>
  <w:style w:type="character" w:customStyle="1" w:styleId="affff">
    <w:name w:val="Текст примечания Знак"/>
    <w:aliases w:val="Знак4 Знак Знак Знак1"/>
    <w:link w:val="afffe"/>
    <w:uiPriority w:val="99"/>
    <w:semiHidden/>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uiPriority w:val="99"/>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uiPriority w:val="99"/>
    <w:rsid w:val="006E241D"/>
    <w:pPr>
      <w:spacing w:after="60"/>
      <w:jc w:val="both"/>
    </w:pPr>
    <w:rPr>
      <w:rFonts w:ascii="Courier New" w:hAnsi="Courier New" w:cs="Courier New"/>
      <w:sz w:val="20"/>
      <w:szCs w:val="20"/>
    </w:rPr>
  </w:style>
  <w:style w:type="character" w:customStyle="1" w:styleId="HTML9">
    <w:name w:val="Стандартный HTML Знак"/>
    <w:link w:val="HTML8"/>
    <w:uiPriority w:val="99"/>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uiPriority w:val="1"/>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uiPriority w:val="99"/>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uiPriority w:val="99"/>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0"/>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link w:val="afffffffffff3"/>
    <w:uiPriority w:val="1"/>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4">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5">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afffffffffff3">
    <w:name w:val="Без интервала Знак"/>
    <w:link w:val="afffffffffff2"/>
    <w:uiPriority w:val="1"/>
    <w:rsid w:val="00E248B2"/>
    <w:rPr>
      <w:rFonts w:ascii="Calibri" w:hAnsi="Calibri"/>
      <w:sz w:val="22"/>
      <w:szCs w:val="22"/>
    </w:rPr>
  </w:style>
  <w:style w:type="paragraph" w:customStyle="1" w:styleId="afffffffffff7">
    <w:name w:val="подпись"/>
    <w:basedOn w:val="a6"/>
    <w:rsid w:val="00906ACA"/>
    <w:pPr>
      <w:widowControl w:val="0"/>
      <w:tabs>
        <w:tab w:val="left" w:pos="6237"/>
      </w:tabs>
      <w:spacing w:before="1440"/>
    </w:pPr>
    <w:rPr>
      <w:snapToGrid w:val="0"/>
      <w:szCs w:val="20"/>
    </w:rPr>
  </w:style>
  <w:style w:type="character" w:customStyle="1" w:styleId="afffffffffff8">
    <w:name w:val="Текст концевой сноски Знак"/>
    <w:link w:val="1fd"/>
    <w:uiPriority w:val="99"/>
    <w:locked/>
    <w:rsid w:val="0054115E"/>
  </w:style>
  <w:style w:type="paragraph" w:customStyle="1" w:styleId="1fd">
    <w:name w:val="Текст концевой сноски1"/>
    <w:basedOn w:val="a6"/>
    <w:next w:val="affffffa"/>
    <w:link w:val="afffffffffff8"/>
    <w:uiPriority w:val="99"/>
    <w:rsid w:val="0054115E"/>
    <w:pPr>
      <w:autoSpaceDE w:val="0"/>
      <w:autoSpaceDN w:val="0"/>
    </w:pPr>
    <w:rPr>
      <w:sz w:val="20"/>
      <w:szCs w:val="20"/>
    </w:rPr>
  </w:style>
  <w:style w:type="paragraph" w:customStyle="1" w:styleId="Style10">
    <w:name w:val="Style10"/>
    <w:basedOn w:val="a6"/>
    <w:rsid w:val="006431FF"/>
    <w:pPr>
      <w:widowControl w:val="0"/>
      <w:autoSpaceDE w:val="0"/>
      <w:autoSpaceDN w:val="0"/>
      <w:adjustRightInd w:val="0"/>
      <w:spacing w:line="272" w:lineRule="exact"/>
      <w:ind w:firstLine="677"/>
      <w:jc w:val="both"/>
    </w:pPr>
  </w:style>
  <w:style w:type="paragraph" w:customStyle="1" w:styleId="Style16">
    <w:name w:val="Style16"/>
    <w:basedOn w:val="a6"/>
    <w:rsid w:val="006431FF"/>
    <w:pPr>
      <w:widowControl w:val="0"/>
      <w:autoSpaceDE w:val="0"/>
      <w:autoSpaceDN w:val="0"/>
      <w:adjustRightInd w:val="0"/>
      <w:spacing w:line="274" w:lineRule="exact"/>
      <w:ind w:firstLine="701"/>
      <w:jc w:val="both"/>
    </w:pPr>
  </w:style>
  <w:style w:type="paragraph" w:customStyle="1" w:styleId="Style9">
    <w:name w:val="Style9"/>
    <w:basedOn w:val="a6"/>
    <w:rsid w:val="006431FF"/>
    <w:pPr>
      <w:widowControl w:val="0"/>
      <w:autoSpaceDE w:val="0"/>
      <w:autoSpaceDN w:val="0"/>
      <w:adjustRightInd w:val="0"/>
      <w:spacing w:line="274" w:lineRule="exact"/>
      <w:ind w:firstLine="504"/>
      <w:jc w:val="both"/>
    </w:pPr>
  </w:style>
  <w:style w:type="paragraph" w:customStyle="1" w:styleId="Style11">
    <w:name w:val="Style11"/>
    <w:basedOn w:val="a6"/>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8"/>
    <w:next w:val="aff3"/>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6"/>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6"/>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6"/>
    <w:link w:val="Bodytext2"/>
    <w:rsid w:val="00E36CC8"/>
    <w:pPr>
      <w:widowControl w:val="0"/>
      <w:shd w:val="clear" w:color="auto" w:fill="FFFFFF"/>
      <w:spacing w:line="264" w:lineRule="exact"/>
    </w:pPr>
    <w:rPr>
      <w:sz w:val="20"/>
      <w:szCs w:val="20"/>
    </w:rPr>
  </w:style>
  <w:style w:type="character" w:customStyle="1" w:styleId="ConsNormal0">
    <w:name w:val="ConsNormal Знак"/>
    <w:link w:val="ConsNormal"/>
    <w:rsid w:val="009F70D9"/>
    <w:rPr>
      <w:rFonts w:ascii="Arial" w:hAnsi="Arial" w:cs="Arial"/>
    </w:rPr>
  </w:style>
  <w:style w:type="character" w:customStyle="1" w:styleId="fc1178614507455-3">
    <w:name w:val="fc1178614507455-3"/>
    <w:rsid w:val="009F70D9"/>
  </w:style>
  <w:style w:type="character" w:customStyle="1" w:styleId="n-product-specname-inner">
    <w:name w:val="n-product-spec__name-inner"/>
    <w:rsid w:val="002D774C"/>
  </w:style>
  <w:style w:type="character" w:customStyle="1" w:styleId="n-product-specvalue-inner">
    <w:name w:val="n-product-spec__value-inner"/>
    <w:basedOn w:val="a7"/>
    <w:rsid w:val="0013204A"/>
  </w:style>
  <w:style w:type="paragraph" w:customStyle="1" w:styleId="1fe">
    <w:name w:val="Знак1"/>
    <w:basedOn w:val="a6"/>
    <w:rsid w:val="00195353"/>
    <w:pPr>
      <w:widowControl w:val="0"/>
      <w:suppressAutoHyphens/>
      <w:spacing w:after="160" w:line="240" w:lineRule="exact"/>
      <w:jc w:val="right"/>
    </w:pPr>
    <w:rPr>
      <w:rFonts w:ascii="Arial" w:hAnsi="Arial" w:cs="Arial"/>
      <w:sz w:val="20"/>
      <w:szCs w:val="20"/>
      <w:lang w:val="en-GB" w:eastAsia="zh-CN"/>
    </w:rPr>
  </w:style>
  <w:style w:type="paragraph" w:customStyle="1" w:styleId="S1">
    <w:name w:val="S_ЗаголовкиТаблицы1"/>
    <w:basedOn w:val="a6"/>
    <w:rsid w:val="004A1977"/>
    <w:pPr>
      <w:keepNext/>
      <w:widowControl w:val="0"/>
      <w:suppressAutoHyphens/>
      <w:jc w:val="center"/>
    </w:pPr>
    <w:rPr>
      <w:rFonts w:ascii="Arial" w:hAnsi="Arial" w:cs="Arial"/>
      <w:b/>
      <w:caps/>
      <w:sz w:val="16"/>
      <w:szCs w:val="16"/>
      <w:lang w:eastAsia="ar-SA"/>
    </w:rPr>
  </w:style>
  <w:style w:type="character" w:customStyle="1" w:styleId="1ff">
    <w:name w:val="Текст примечания Знак1"/>
    <w:aliases w:val="Знак4 Знак Знак Знак"/>
    <w:rsid w:val="00612670"/>
    <w:rPr>
      <w:rFonts w:ascii="Times New Roman" w:eastAsia="Times New Roman" w:hAnsi="Times New Roman" w:cs="Times New Roman"/>
      <w:sz w:val="20"/>
      <w:szCs w:val="20"/>
      <w:lang w:eastAsia="ru-RU"/>
    </w:rPr>
  </w:style>
  <w:style w:type="paragraph" w:customStyle="1" w:styleId="1ff0">
    <w:name w:val="Знак1"/>
    <w:basedOn w:val="a6"/>
    <w:rsid w:val="008848E7"/>
    <w:pPr>
      <w:widowControl w:val="0"/>
      <w:suppressAutoHyphens/>
      <w:spacing w:after="160" w:line="240" w:lineRule="exact"/>
      <w:jc w:val="right"/>
    </w:pPr>
    <w:rPr>
      <w:rFonts w:ascii="Arial" w:hAnsi="Arial" w:cs="Arial"/>
      <w:sz w:val="20"/>
      <w:szCs w:val="20"/>
      <w:lang w:val="en-GB" w:eastAsia="zh-CN"/>
    </w:rPr>
  </w:style>
  <w:style w:type="table" w:customStyle="1" w:styleId="4e">
    <w:name w:val="Сетка таблицы4"/>
    <w:basedOn w:val="a8"/>
    <w:next w:val="aff3"/>
    <w:rsid w:val="00B41E3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8"/>
    <w:next w:val="aff3"/>
    <w:rsid w:val="0098579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17854234">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69085848">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168764320">
      <w:bodyDiv w:val="1"/>
      <w:marLeft w:val="0"/>
      <w:marRight w:val="0"/>
      <w:marTop w:val="0"/>
      <w:marBottom w:val="0"/>
      <w:divBdr>
        <w:top w:val="none" w:sz="0" w:space="0" w:color="auto"/>
        <w:left w:val="none" w:sz="0" w:space="0" w:color="auto"/>
        <w:bottom w:val="none" w:sz="0" w:space="0" w:color="auto"/>
        <w:right w:val="none" w:sz="0" w:space="0" w:color="auto"/>
      </w:divBdr>
    </w:div>
    <w:div w:id="243540474">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291520605">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43438899">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420108581">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73653030">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377247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13107997">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59605031">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4210828">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7779849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781798604">
      <w:bodyDiv w:val="1"/>
      <w:marLeft w:val="0"/>
      <w:marRight w:val="0"/>
      <w:marTop w:val="0"/>
      <w:marBottom w:val="0"/>
      <w:divBdr>
        <w:top w:val="none" w:sz="0" w:space="0" w:color="auto"/>
        <w:left w:val="none" w:sz="0" w:space="0" w:color="auto"/>
        <w:bottom w:val="none" w:sz="0" w:space="0" w:color="auto"/>
        <w:right w:val="none" w:sz="0" w:space="0" w:color="auto"/>
      </w:divBdr>
    </w:div>
    <w:div w:id="1824855821">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2033872256">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143839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114669828">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22649166">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3" Type="http://schemas.openxmlformats.org/officeDocument/2006/relationships/hyperlink" Target="http://www.zakupki.gov.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ts-tender.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ts-tender.ru/" TargetMode="External"/><Relationship Id="rId5" Type="http://schemas.openxmlformats.org/officeDocument/2006/relationships/webSettings" Target="webSettings.xml"/><Relationship Id="rId15" Type="http://schemas.openxmlformats.org/officeDocument/2006/relationships/hyperlink" Target="https://www.rts-tender.ru/" TargetMode="External"/><Relationship Id="rId10" Type="http://schemas.openxmlformats.org/officeDocument/2006/relationships/hyperlink" Target="https://www.rts-tender.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hyperlink" Target="https://www.rts-tender.r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46586-8963-4F88-8A17-E0DE9BD59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27</Pages>
  <Words>13607</Words>
  <Characters>77560</Characters>
  <Application>Microsoft Office Word</Application>
  <DocSecurity>0</DocSecurity>
  <Lines>646</Lines>
  <Paragraphs>181</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90986</CharactersWithSpaces>
  <SharedDoc>false</SharedDoc>
  <HLinks>
    <vt:vector size="90" baseType="variant">
      <vt:variant>
        <vt:i4>4653171</vt:i4>
      </vt:variant>
      <vt:variant>
        <vt:i4>42</vt:i4>
      </vt:variant>
      <vt:variant>
        <vt:i4>0</vt:i4>
      </vt:variant>
      <vt:variant>
        <vt:i4>5</vt:i4>
      </vt:variant>
      <vt:variant>
        <vt:lpwstr>mailto:lenmor@lenmor.ru</vt:lpwstr>
      </vt:variant>
      <vt:variant>
        <vt:lpwstr/>
      </vt:variant>
      <vt:variant>
        <vt:i4>983161</vt:i4>
      </vt:variant>
      <vt:variant>
        <vt:i4>39</vt:i4>
      </vt:variant>
      <vt:variant>
        <vt:i4>0</vt:i4>
      </vt:variant>
      <vt:variant>
        <vt:i4>5</vt:i4>
      </vt:variant>
      <vt:variant>
        <vt:lpwstr>mailto:Taisia.Tesleva@lenmor.ru</vt:lpwstr>
      </vt:variant>
      <vt:variant>
        <vt:lpwstr/>
      </vt:variant>
      <vt:variant>
        <vt:i4>3604574</vt:i4>
      </vt:variant>
      <vt:variant>
        <vt:i4>36</vt:i4>
      </vt:variant>
      <vt:variant>
        <vt:i4>0</vt:i4>
      </vt:variant>
      <vt:variant>
        <vt:i4>5</vt:i4>
      </vt:variant>
      <vt:variant>
        <vt:lpwstr>mailto:Elena.Ekimova@lenmor.ru</vt:lpwstr>
      </vt:variant>
      <vt:variant>
        <vt:lpwstr/>
      </vt:variant>
      <vt:variant>
        <vt:i4>4063294</vt:i4>
      </vt:variant>
      <vt:variant>
        <vt:i4>33</vt:i4>
      </vt:variant>
      <vt:variant>
        <vt:i4>0</vt:i4>
      </vt:variant>
      <vt:variant>
        <vt:i4>5</vt:i4>
      </vt:variant>
      <vt:variant>
        <vt:lpwstr>https://otc.ru/</vt:lpwstr>
      </vt:variant>
      <vt:variant>
        <vt:lpwstr/>
      </vt:variant>
      <vt:variant>
        <vt:i4>4063294</vt:i4>
      </vt:variant>
      <vt:variant>
        <vt:i4>30</vt:i4>
      </vt:variant>
      <vt:variant>
        <vt:i4>0</vt:i4>
      </vt:variant>
      <vt:variant>
        <vt:i4>5</vt:i4>
      </vt:variant>
      <vt:variant>
        <vt:lpwstr>https://otc.ru/</vt:lpwstr>
      </vt:variant>
      <vt:variant>
        <vt:lpwstr/>
      </vt:variant>
      <vt:variant>
        <vt:i4>4063294</vt:i4>
      </vt:variant>
      <vt:variant>
        <vt:i4>27</vt:i4>
      </vt:variant>
      <vt:variant>
        <vt:i4>0</vt:i4>
      </vt:variant>
      <vt:variant>
        <vt:i4>5</vt:i4>
      </vt:variant>
      <vt:variant>
        <vt:lpwstr>https://otc.ru/</vt:lpwstr>
      </vt:variant>
      <vt:variant>
        <vt:lpwstr/>
      </vt:variant>
      <vt:variant>
        <vt:i4>7274549</vt:i4>
      </vt:variant>
      <vt:variant>
        <vt:i4>24</vt:i4>
      </vt:variant>
      <vt:variant>
        <vt:i4>0</vt:i4>
      </vt:variant>
      <vt:variant>
        <vt:i4>5</vt:i4>
      </vt:variant>
      <vt:variant>
        <vt:lpwstr>http://www.zakupki.gov.ru/</vt:lpwstr>
      </vt:variant>
      <vt:variant>
        <vt:lpwstr/>
      </vt:variant>
      <vt:variant>
        <vt:i4>4063294</vt:i4>
      </vt:variant>
      <vt:variant>
        <vt:i4>21</vt:i4>
      </vt:variant>
      <vt:variant>
        <vt:i4>0</vt:i4>
      </vt:variant>
      <vt:variant>
        <vt:i4>5</vt:i4>
      </vt:variant>
      <vt:variant>
        <vt:lpwstr>https://otc.ru/</vt:lpwstr>
      </vt:variant>
      <vt:variant>
        <vt:lpwstr/>
      </vt:variant>
      <vt:variant>
        <vt:i4>4063294</vt:i4>
      </vt:variant>
      <vt:variant>
        <vt:i4>18</vt:i4>
      </vt:variant>
      <vt:variant>
        <vt:i4>0</vt:i4>
      </vt:variant>
      <vt:variant>
        <vt:i4>5</vt:i4>
      </vt:variant>
      <vt:variant>
        <vt:lpwstr>https://otc.ru/</vt:lpwstr>
      </vt:variant>
      <vt:variant>
        <vt:lpwstr/>
      </vt:variant>
      <vt:variant>
        <vt:i4>4063294</vt:i4>
      </vt:variant>
      <vt:variant>
        <vt:i4>15</vt:i4>
      </vt:variant>
      <vt:variant>
        <vt:i4>0</vt:i4>
      </vt:variant>
      <vt:variant>
        <vt:i4>5</vt:i4>
      </vt:variant>
      <vt:variant>
        <vt:lpwstr>https://otc.ru/</vt:lpwstr>
      </vt:variant>
      <vt:variant>
        <vt:lpwstr/>
      </vt:variant>
      <vt:variant>
        <vt:i4>4063294</vt:i4>
      </vt:variant>
      <vt:variant>
        <vt:i4>12</vt:i4>
      </vt:variant>
      <vt:variant>
        <vt:i4>0</vt:i4>
      </vt:variant>
      <vt:variant>
        <vt:i4>5</vt:i4>
      </vt:variant>
      <vt:variant>
        <vt:lpwstr>https://otc.ru/</vt:lpwstr>
      </vt:variant>
      <vt:variant>
        <vt:lpwstr/>
      </vt:variant>
      <vt:variant>
        <vt:i4>4063294</vt:i4>
      </vt:variant>
      <vt:variant>
        <vt:i4>9</vt:i4>
      </vt:variant>
      <vt:variant>
        <vt:i4>0</vt:i4>
      </vt:variant>
      <vt:variant>
        <vt:i4>5</vt:i4>
      </vt:variant>
      <vt:variant>
        <vt:lpwstr>https://otc.ru/</vt:lpwstr>
      </vt:variant>
      <vt:variant>
        <vt:lpwstr/>
      </vt: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Завернина Вероника Сергеевна</cp:lastModifiedBy>
  <cp:revision>154</cp:revision>
  <cp:lastPrinted>2022-09-08T07:44:00Z</cp:lastPrinted>
  <dcterms:created xsi:type="dcterms:W3CDTF">2021-11-26T07:07:00Z</dcterms:created>
  <dcterms:modified xsi:type="dcterms:W3CDTF">2022-09-09T09:51:00Z</dcterms:modified>
</cp:coreProperties>
</file>